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739A0F" w14:textId="77777777" w:rsidR="00793B01" w:rsidRDefault="00235838" w:rsidP="001A5CD7">
      <w:pPr>
        <w:tabs>
          <w:tab w:val="center" w:pos="5040"/>
        </w:tabs>
        <w:spacing w:before="40" w:after="40" w:line="240" w:lineRule="auto"/>
        <w:rPr>
          <w:rFonts w:eastAsia="Times New Roman" w:cs="Times New Roman"/>
          <w:b/>
          <w:szCs w:val="28"/>
        </w:rPr>
      </w:pPr>
      <w:r w:rsidRPr="00625285">
        <w:rPr>
          <w:rFonts w:eastAsia="Times New Roman" w:cs="Times New Roman"/>
          <w:b/>
          <w:szCs w:val="28"/>
        </w:rPr>
        <w:t xml:space="preserve"> </w:t>
      </w: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8"/>
        <w:gridCol w:w="1701"/>
        <w:gridCol w:w="1276"/>
        <w:gridCol w:w="425"/>
        <w:gridCol w:w="1276"/>
        <w:gridCol w:w="3827"/>
      </w:tblGrid>
      <w:tr w:rsidR="00793B01" w:rsidRPr="00A3748C" w14:paraId="5F419203" w14:textId="77777777" w:rsidTr="00793B01">
        <w:trPr>
          <w:trHeight w:val="1254"/>
        </w:trPr>
        <w:tc>
          <w:tcPr>
            <w:tcW w:w="5000" w:type="dxa"/>
            <w:gridSpan w:val="4"/>
            <w:tcBorders>
              <w:top w:val="single" w:sz="4" w:space="0" w:color="auto"/>
              <w:left w:val="single" w:sz="4" w:space="0" w:color="auto"/>
              <w:bottom w:val="single" w:sz="4" w:space="0" w:color="auto"/>
              <w:right w:val="single" w:sz="4" w:space="0" w:color="auto"/>
            </w:tcBorders>
            <w:hideMark/>
          </w:tcPr>
          <w:p w14:paraId="54E9E945" w14:textId="77777777" w:rsidR="00793B01" w:rsidRPr="00DF794D" w:rsidRDefault="00793B01" w:rsidP="00793B01">
            <w:pPr>
              <w:spacing w:after="0" w:line="240" w:lineRule="auto"/>
              <w:rPr>
                <w:szCs w:val="28"/>
              </w:rPr>
            </w:pPr>
            <w:r>
              <w:rPr>
                <w:b/>
                <w:bCs/>
                <w:szCs w:val="28"/>
                <w:lang w:val="pt-BR"/>
              </w:rPr>
              <w:t>TRƯỜNG TIỂU HỌC HÀNH PHƯỚC</w:t>
            </w:r>
          </w:p>
          <w:p w14:paraId="2CA6E245" w14:textId="77777777" w:rsidR="00793B01" w:rsidRDefault="00793B01" w:rsidP="00793B01">
            <w:pPr>
              <w:spacing w:after="0" w:line="240" w:lineRule="auto"/>
              <w:rPr>
                <w:szCs w:val="28"/>
              </w:rPr>
            </w:pPr>
            <w:r w:rsidRPr="00DF794D">
              <w:rPr>
                <w:szCs w:val="28"/>
              </w:rPr>
              <w:t>Lớp: 5……..</w:t>
            </w:r>
          </w:p>
          <w:p w14:paraId="1943419E" w14:textId="77777777" w:rsidR="00793B01" w:rsidRPr="00A3748C" w:rsidRDefault="00793B01" w:rsidP="00793B01">
            <w:pPr>
              <w:spacing w:after="0" w:line="240" w:lineRule="auto"/>
              <w:rPr>
                <w:b/>
                <w:szCs w:val="28"/>
              </w:rPr>
            </w:pPr>
            <w:r>
              <w:rPr>
                <w:szCs w:val="28"/>
              </w:rPr>
              <w:t>Họ và tên:………………………………...</w:t>
            </w:r>
          </w:p>
          <w:p w14:paraId="443907FD" w14:textId="77777777" w:rsidR="00793B01" w:rsidRPr="00A3748C" w:rsidRDefault="00793B01" w:rsidP="00793B01">
            <w:pPr>
              <w:spacing w:after="0" w:line="240" w:lineRule="auto"/>
              <w:rPr>
                <w:b/>
                <w:szCs w:val="28"/>
              </w:rPr>
            </w:pPr>
            <w:r w:rsidRPr="00DF794D">
              <w:rPr>
                <w:szCs w:val="28"/>
              </w:rPr>
              <w:t>Số báo danh</w:t>
            </w:r>
            <w:r w:rsidRPr="00A3748C">
              <w:rPr>
                <w:b/>
                <w:szCs w:val="28"/>
              </w:rPr>
              <w:t xml:space="preserve">: </w:t>
            </w:r>
            <w:r w:rsidRPr="00A3748C">
              <w:rPr>
                <w:szCs w:val="28"/>
              </w:rPr>
              <w:t>……………………</w:t>
            </w:r>
          </w:p>
        </w:tc>
        <w:tc>
          <w:tcPr>
            <w:tcW w:w="5103" w:type="dxa"/>
            <w:gridSpan w:val="2"/>
            <w:tcBorders>
              <w:top w:val="single" w:sz="4" w:space="0" w:color="auto"/>
              <w:left w:val="single" w:sz="4" w:space="0" w:color="auto"/>
              <w:bottom w:val="single" w:sz="4" w:space="0" w:color="auto"/>
              <w:right w:val="single" w:sz="4" w:space="0" w:color="auto"/>
            </w:tcBorders>
            <w:hideMark/>
          </w:tcPr>
          <w:p w14:paraId="5AF45A96" w14:textId="380DDE7A" w:rsidR="00793B01" w:rsidRPr="000C1204" w:rsidRDefault="00793B01" w:rsidP="00793B01">
            <w:pPr>
              <w:spacing w:after="0" w:line="240" w:lineRule="auto"/>
              <w:rPr>
                <w:b/>
                <w:bCs/>
                <w:szCs w:val="28"/>
                <w:lang w:val="pt-BR"/>
              </w:rPr>
            </w:pPr>
            <w:r w:rsidRPr="000C1204">
              <w:rPr>
                <w:b/>
                <w:bCs/>
                <w:szCs w:val="28"/>
                <w:lang w:val="pt-BR"/>
              </w:rPr>
              <w:t>KIỂ</w:t>
            </w:r>
            <w:r>
              <w:rPr>
                <w:b/>
                <w:bCs/>
                <w:szCs w:val="28"/>
                <w:lang w:val="pt-BR"/>
              </w:rPr>
              <w:t xml:space="preserve">M TRA GIỮA </w:t>
            </w:r>
            <w:r w:rsidRPr="000C1204">
              <w:rPr>
                <w:b/>
                <w:bCs/>
                <w:szCs w:val="28"/>
                <w:lang w:val="pt-BR"/>
              </w:rPr>
              <w:t>HỌC KỲ</w:t>
            </w:r>
            <w:r>
              <w:rPr>
                <w:b/>
                <w:bCs/>
                <w:szCs w:val="28"/>
                <w:lang w:val="pt-BR"/>
              </w:rPr>
              <w:t xml:space="preserve"> II</w:t>
            </w:r>
            <w:r w:rsidRPr="000C1204">
              <w:rPr>
                <w:b/>
                <w:bCs/>
                <w:szCs w:val="28"/>
                <w:lang w:val="pt-BR"/>
              </w:rPr>
              <w:t xml:space="preserve">      </w:t>
            </w:r>
          </w:p>
          <w:p w14:paraId="6B4418FC" w14:textId="77777777" w:rsidR="00793B01" w:rsidRPr="00070637" w:rsidRDefault="00793B01" w:rsidP="00793B01">
            <w:pPr>
              <w:spacing w:after="0" w:line="240" w:lineRule="auto"/>
              <w:rPr>
                <w:bCs/>
                <w:szCs w:val="28"/>
                <w:lang w:val="pt-BR"/>
              </w:rPr>
            </w:pPr>
            <w:r w:rsidRPr="00070637">
              <w:rPr>
                <w:bCs/>
                <w:szCs w:val="28"/>
                <w:lang w:val="pt-BR"/>
              </w:rPr>
              <w:t>MÔN : T</w:t>
            </w:r>
            <w:r>
              <w:rPr>
                <w:bCs/>
                <w:szCs w:val="28"/>
                <w:lang w:val="pt-BR"/>
              </w:rPr>
              <w:t xml:space="preserve">iếng Việt </w:t>
            </w:r>
            <w:r w:rsidRPr="00070637">
              <w:rPr>
                <w:bCs/>
                <w:szCs w:val="28"/>
                <w:lang w:val="pt-BR"/>
              </w:rPr>
              <w:t>-  LỚP 5</w:t>
            </w:r>
          </w:p>
          <w:p w14:paraId="2E7F7C5A" w14:textId="77777777" w:rsidR="00793B01" w:rsidRPr="00070637" w:rsidRDefault="00793B01" w:rsidP="00793B01">
            <w:pPr>
              <w:spacing w:after="0" w:line="240" w:lineRule="auto"/>
              <w:rPr>
                <w:szCs w:val="28"/>
              </w:rPr>
            </w:pPr>
            <w:r>
              <w:rPr>
                <w:bCs/>
                <w:szCs w:val="28"/>
                <w:lang w:val="pt-BR"/>
              </w:rPr>
              <w:t>Năm học: 2025-2026</w:t>
            </w:r>
            <w:r w:rsidRPr="00070637">
              <w:rPr>
                <w:szCs w:val="28"/>
              </w:rPr>
              <w:t xml:space="preserve"> </w:t>
            </w:r>
          </w:p>
          <w:p w14:paraId="6BD24576" w14:textId="77777777" w:rsidR="00793B01" w:rsidRDefault="00793B01" w:rsidP="00793B01">
            <w:pPr>
              <w:spacing w:after="0" w:line="240" w:lineRule="auto"/>
              <w:rPr>
                <w:szCs w:val="28"/>
              </w:rPr>
            </w:pPr>
            <w:r w:rsidRPr="00A3748C">
              <w:rPr>
                <w:szCs w:val="28"/>
              </w:rPr>
              <w:t>Thờ</w:t>
            </w:r>
            <w:r>
              <w:rPr>
                <w:szCs w:val="28"/>
              </w:rPr>
              <w:t xml:space="preserve">i gian :         </w:t>
            </w:r>
            <w:r w:rsidRPr="00A3748C">
              <w:rPr>
                <w:szCs w:val="28"/>
              </w:rPr>
              <w:t xml:space="preserve"> phút</w:t>
            </w:r>
          </w:p>
          <w:p w14:paraId="7CBFA59E" w14:textId="77777777" w:rsidR="00793B01" w:rsidRPr="00545860" w:rsidRDefault="00793B01" w:rsidP="00793B01">
            <w:pPr>
              <w:spacing w:after="0" w:line="240" w:lineRule="auto"/>
              <w:rPr>
                <w:szCs w:val="28"/>
              </w:rPr>
            </w:pPr>
            <w:r>
              <w:rPr>
                <w:szCs w:val="28"/>
                <w:lang w:val="vi-VN"/>
              </w:rPr>
              <w:t xml:space="preserve">Ngày thi: </w:t>
            </w:r>
            <w:r>
              <w:rPr>
                <w:szCs w:val="28"/>
              </w:rPr>
              <w:t xml:space="preserve">  </w:t>
            </w:r>
            <w:r>
              <w:rPr>
                <w:szCs w:val="28"/>
                <w:lang w:val="vi-VN"/>
              </w:rPr>
              <w:t>/</w:t>
            </w:r>
            <w:r>
              <w:rPr>
                <w:szCs w:val="28"/>
              </w:rPr>
              <w:t xml:space="preserve">       </w:t>
            </w:r>
            <w:r>
              <w:rPr>
                <w:szCs w:val="28"/>
                <w:lang w:val="vi-VN"/>
              </w:rPr>
              <w:t>/202</w:t>
            </w:r>
            <w:r>
              <w:rPr>
                <w:szCs w:val="28"/>
              </w:rPr>
              <w:t>6</w:t>
            </w:r>
          </w:p>
        </w:tc>
      </w:tr>
      <w:tr w:rsidR="00793B01" w:rsidRPr="00A3748C" w14:paraId="4828A100" w14:textId="77777777" w:rsidTr="00793B01">
        <w:tc>
          <w:tcPr>
            <w:tcW w:w="1598" w:type="dxa"/>
            <w:tcBorders>
              <w:top w:val="single" w:sz="4" w:space="0" w:color="auto"/>
              <w:left w:val="single" w:sz="4" w:space="0" w:color="auto"/>
              <w:bottom w:val="single" w:sz="4" w:space="0" w:color="auto"/>
              <w:right w:val="single" w:sz="4" w:space="0" w:color="auto"/>
            </w:tcBorders>
            <w:hideMark/>
          </w:tcPr>
          <w:p w14:paraId="12926E4B" w14:textId="77777777" w:rsidR="00793B01" w:rsidRPr="00EF3F83" w:rsidRDefault="00793B01" w:rsidP="00793B01">
            <w:pPr>
              <w:tabs>
                <w:tab w:val="left" w:pos="1860"/>
              </w:tabs>
              <w:spacing w:after="0" w:line="240" w:lineRule="auto"/>
              <w:jc w:val="center"/>
              <w:rPr>
                <w:b/>
                <w:szCs w:val="28"/>
              </w:rPr>
            </w:pPr>
            <w:r w:rsidRPr="00EF3F83">
              <w:rPr>
                <w:b/>
                <w:szCs w:val="28"/>
              </w:rPr>
              <w:t>Chữ kí</w:t>
            </w:r>
          </w:p>
          <w:p w14:paraId="169E0153" w14:textId="77777777" w:rsidR="00793B01" w:rsidRPr="00EF3F83" w:rsidRDefault="00793B01" w:rsidP="00793B01">
            <w:pPr>
              <w:tabs>
                <w:tab w:val="left" w:pos="1860"/>
              </w:tabs>
              <w:spacing w:after="0" w:line="240" w:lineRule="auto"/>
              <w:jc w:val="center"/>
              <w:rPr>
                <w:b/>
                <w:szCs w:val="28"/>
              </w:rPr>
            </w:pPr>
            <w:r w:rsidRPr="00EF3F83">
              <w:rPr>
                <w:b/>
                <w:szCs w:val="28"/>
              </w:rPr>
              <w:t xml:space="preserve"> giám thị</w:t>
            </w:r>
          </w:p>
        </w:tc>
        <w:tc>
          <w:tcPr>
            <w:tcW w:w="1701" w:type="dxa"/>
            <w:tcBorders>
              <w:top w:val="single" w:sz="4" w:space="0" w:color="auto"/>
              <w:left w:val="single" w:sz="4" w:space="0" w:color="auto"/>
              <w:bottom w:val="single" w:sz="4" w:space="0" w:color="auto"/>
              <w:right w:val="single" w:sz="4" w:space="0" w:color="auto"/>
            </w:tcBorders>
            <w:hideMark/>
          </w:tcPr>
          <w:p w14:paraId="46A58AF8" w14:textId="77777777" w:rsidR="00793B01" w:rsidRPr="00EF3F83" w:rsidRDefault="00793B01" w:rsidP="00793B01">
            <w:pPr>
              <w:tabs>
                <w:tab w:val="left" w:pos="1860"/>
              </w:tabs>
              <w:spacing w:after="0" w:line="240" w:lineRule="auto"/>
              <w:jc w:val="center"/>
              <w:rPr>
                <w:b/>
                <w:szCs w:val="28"/>
              </w:rPr>
            </w:pPr>
            <w:r w:rsidRPr="00EF3F83">
              <w:rPr>
                <w:b/>
                <w:szCs w:val="28"/>
              </w:rPr>
              <w:t xml:space="preserve">Chữ kí </w:t>
            </w:r>
          </w:p>
          <w:p w14:paraId="57D12050" w14:textId="77777777" w:rsidR="00793B01" w:rsidRPr="00EF3F83" w:rsidRDefault="00793B01" w:rsidP="00793B01">
            <w:pPr>
              <w:tabs>
                <w:tab w:val="left" w:pos="1860"/>
              </w:tabs>
              <w:spacing w:after="0" w:line="240" w:lineRule="auto"/>
              <w:jc w:val="center"/>
              <w:rPr>
                <w:b/>
                <w:szCs w:val="28"/>
              </w:rPr>
            </w:pPr>
            <w:r w:rsidRPr="00EF3F83">
              <w:rPr>
                <w:b/>
                <w:szCs w:val="28"/>
              </w:rPr>
              <w:t>giám khảo</w:t>
            </w:r>
          </w:p>
        </w:tc>
        <w:tc>
          <w:tcPr>
            <w:tcW w:w="1276" w:type="dxa"/>
            <w:tcBorders>
              <w:top w:val="single" w:sz="4" w:space="0" w:color="auto"/>
              <w:left w:val="single" w:sz="4" w:space="0" w:color="auto"/>
              <w:bottom w:val="single" w:sz="4" w:space="0" w:color="auto"/>
              <w:right w:val="single" w:sz="4" w:space="0" w:color="auto"/>
            </w:tcBorders>
            <w:hideMark/>
          </w:tcPr>
          <w:p w14:paraId="0CD17D33" w14:textId="77777777" w:rsidR="00793B01" w:rsidRPr="00EF3F83" w:rsidRDefault="00793B01" w:rsidP="00793B01">
            <w:pPr>
              <w:tabs>
                <w:tab w:val="left" w:pos="1860"/>
              </w:tabs>
              <w:spacing w:after="0" w:line="240" w:lineRule="auto"/>
              <w:jc w:val="center"/>
              <w:rPr>
                <w:b/>
                <w:szCs w:val="28"/>
              </w:rPr>
            </w:pPr>
            <w:r w:rsidRPr="00EF3F83">
              <w:rPr>
                <w:b/>
                <w:szCs w:val="28"/>
              </w:rPr>
              <w:t>Điểm</w:t>
            </w:r>
          </w:p>
          <w:p w14:paraId="5BBCC2BA" w14:textId="77777777" w:rsidR="00793B01" w:rsidRPr="00EF3F83" w:rsidRDefault="00793B01" w:rsidP="00793B01">
            <w:pPr>
              <w:tabs>
                <w:tab w:val="left" w:pos="1860"/>
              </w:tabs>
              <w:spacing w:after="0" w:line="240" w:lineRule="auto"/>
              <w:jc w:val="center"/>
              <w:rPr>
                <w:b/>
                <w:szCs w:val="28"/>
              </w:rPr>
            </w:pPr>
            <w:r w:rsidRPr="00EF3F83">
              <w:rPr>
                <w:b/>
                <w:szCs w:val="28"/>
              </w:rPr>
              <w:t xml:space="preserve"> bằng số</w:t>
            </w:r>
          </w:p>
        </w:tc>
        <w:tc>
          <w:tcPr>
            <w:tcW w:w="1701" w:type="dxa"/>
            <w:gridSpan w:val="2"/>
            <w:tcBorders>
              <w:top w:val="single" w:sz="4" w:space="0" w:color="auto"/>
              <w:left w:val="single" w:sz="4" w:space="0" w:color="auto"/>
              <w:bottom w:val="single" w:sz="4" w:space="0" w:color="auto"/>
              <w:right w:val="single" w:sz="4" w:space="0" w:color="auto"/>
            </w:tcBorders>
            <w:hideMark/>
          </w:tcPr>
          <w:p w14:paraId="7387320F" w14:textId="77777777" w:rsidR="00793B01" w:rsidRPr="00EF3F83" w:rsidRDefault="00793B01" w:rsidP="00793B01">
            <w:pPr>
              <w:tabs>
                <w:tab w:val="left" w:pos="1860"/>
              </w:tabs>
              <w:spacing w:after="0" w:line="240" w:lineRule="auto"/>
              <w:jc w:val="center"/>
              <w:rPr>
                <w:b/>
                <w:szCs w:val="28"/>
              </w:rPr>
            </w:pPr>
            <w:r w:rsidRPr="00EF3F83">
              <w:rPr>
                <w:b/>
                <w:szCs w:val="28"/>
              </w:rPr>
              <w:t>Điểm</w:t>
            </w:r>
          </w:p>
          <w:p w14:paraId="24985725" w14:textId="77777777" w:rsidR="00793B01" w:rsidRPr="00EF3F83" w:rsidRDefault="00793B01" w:rsidP="00793B01">
            <w:pPr>
              <w:tabs>
                <w:tab w:val="left" w:pos="1860"/>
              </w:tabs>
              <w:spacing w:after="0" w:line="240" w:lineRule="auto"/>
              <w:jc w:val="center"/>
              <w:rPr>
                <w:b/>
                <w:szCs w:val="28"/>
              </w:rPr>
            </w:pPr>
            <w:r w:rsidRPr="00EF3F83">
              <w:rPr>
                <w:b/>
                <w:szCs w:val="28"/>
              </w:rPr>
              <w:t xml:space="preserve"> bằng  chữ</w:t>
            </w:r>
          </w:p>
        </w:tc>
        <w:tc>
          <w:tcPr>
            <w:tcW w:w="3827" w:type="dxa"/>
            <w:tcBorders>
              <w:top w:val="single" w:sz="4" w:space="0" w:color="auto"/>
              <w:left w:val="single" w:sz="4" w:space="0" w:color="auto"/>
              <w:bottom w:val="single" w:sz="4" w:space="0" w:color="auto"/>
              <w:right w:val="single" w:sz="4" w:space="0" w:color="auto"/>
            </w:tcBorders>
            <w:hideMark/>
          </w:tcPr>
          <w:p w14:paraId="0353FD4A" w14:textId="77777777" w:rsidR="00793B01" w:rsidRPr="00A3748C" w:rsidRDefault="00793B01" w:rsidP="00793B01">
            <w:pPr>
              <w:tabs>
                <w:tab w:val="left" w:pos="1860"/>
              </w:tabs>
              <w:spacing w:after="0" w:line="240" w:lineRule="auto"/>
              <w:jc w:val="center"/>
              <w:rPr>
                <w:szCs w:val="28"/>
              </w:rPr>
            </w:pPr>
            <w:r w:rsidRPr="00A3748C">
              <w:rPr>
                <w:szCs w:val="28"/>
              </w:rPr>
              <w:t>Nhận xét</w:t>
            </w:r>
          </w:p>
        </w:tc>
      </w:tr>
      <w:tr w:rsidR="00793B01" w:rsidRPr="00A3748C" w14:paraId="7059ACAB" w14:textId="77777777" w:rsidTr="00793B01">
        <w:trPr>
          <w:trHeight w:val="1054"/>
        </w:trPr>
        <w:tc>
          <w:tcPr>
            <w:tcW w:w="1598" w:type="dxa"/>
            <w:tcBorders>
              <w:top w:val="single" w:sz="4" w:space="0" w:color="auto"/>
              <w:left w:val="single" w:sz="4" w:space="0" w:color="auto"/>
              <w:bottom w:val="single" w:sz="4" w:space="0" w:color="auto"/>
              <w:right w:val="single" w:sz="4" w:space="0" w:color="auto"/>
            </w:tcBorders>
          </w:tcPr>
          <w:p w14:paraId="59B561C8" w14:textId="77777777" w:rsidR="00793B01" w:rsidRPr="00A3748C" w:rsidRDefault="00793B01" w:rsidP="00793B01">
            <w:pPr>
              <w:tabs>
                <w:tab w:val="left" w:pos="1860"/>
              </w:tabs>
              <w:spacing w:after="0" w:line="240" w:lineRule="auto"/>
              <w:rPr>
                <w:b/>
                <w:szCs w:val="28"/>
              </w:rPr>
            </w:pPr>
          </w:p>
        </w:tc>
        <w:tc>
          <w:tcPr>
            <w:tcW w:w="1701" w:type="dxa"/>
            <w:tcBorders>
              <w:top w:val="single" w:sz="4" w:space="0" w:color="auto"/>
              <w:left w:val="single" w:sz="4" w:space="0" w:color="auto"/>
              <w:bottom w:val="single" w:sz="4" w:space="0" w:color="auto"/>
              <w:right w:val="single" w:sz="4" w:space="0" w:color="auto"/>
            </w:tcBorders>
          </w:tcPr>
          <w:p w14:paraId="1E750BE7" w14:textId="77777777" w:rsidR="00793B01" w:rsidRPr="00A3748C" w:rsidRDefault="00793B01" w:rsidP="00793B01">
            <w:pPr>
              <w:tabs>
                <w:tab w:val="left" w:pos="1860"/>
              </w:tabs>
              <w:spacing w:after="0" w:line="240" w:lineRule="auto"/>
              <w:rPr>
                <w:b/>
                <w:szCs w:val="28"/>
              </w:rPr>
            </w:pPr>
          </w:p>
        </w:tc>
        <w:tc>
          <w:tcPr>
            <w:tcW w:w="1276" w:type="dxa"/>
            <w:tcBorders>
              <w:top w:val="single" w:sz="4" w:space="0" w:color="auto"/>
              <w:left w:val="single" w:sz="4" w:space="0" w:color="auto"/>
              <w:bottom w:val="single" w:sz="4" w:space="0" w:color="auto"/>
              <w:right w:val="single" w:sz="4" w:space="0" w:color="auto"/>
            </w:tcBorders>
          </w:tcPr>
          <w:p w14:paraId="0B565305" w14:textId="77777777" w:rsidR="00793B01" w:rsidRPr="00A3748C" w:rsidRDefault="00793B01" w:rsidP="00793B01">
            <w:pPr>
              <w:tabs>
                <w:tab w:val="left" w:pos="1860"/>
              </w:tabs>
              <w:spacing w:after="0" w:line="240" w:lineRule="auto"/>
              <w:rPr>
                <w:b/>
                <w:szCs w:val="28"/>
              </w:rPr>
            </w:pPr>
          </w:p>
        </w:tc>
        <w:tc>
          <w:tcPr>
            <w:tcW w:w="1701" w:type="dxa"/>
            <w:gridSpan w:val="2"/>
            <w:tcBorders>
              <w:top w:val="single" w:sz="4" w:space="0" w:color="auto"/>
              <w:left w:val="single" w:sz="4" w:space="0" w:color="auto"/>
              <w:bottom w:val="single" w:sz="4" w:space="0" w:color="auto"/>
              <w:right w:val="single" w:sz="4" w:space="0" w:color="auto"/>
            </w:tcBorders>
          </w:tcPr>
          <w:p w14:paraId="09BB9FD7" w14:textId="77777777" w:rsidR="00793B01" w:rsidRPr="00A3748C" w:rsidRDefault="00793B01" w:rsidP="00793B01">
            <w:pPr>
              <w:tabs>
                <w:tab w:val="left" w:pos="1860"/>
              </w:tabs>
              <w:spacing w:after="0" w:line="240" w:lineRule="auto"/>
              <w:rPr>
                <w:b/>
                <w:szCs w:val="28"/>
              </w:rPr>
            </w:pPr>
          </w:p>
        </w:tc>
        <w:tc>
          <w:tcPr>
            <w:tcW w:w="3827" w:type="dxa"/>
            <w:tcBorders>
              <w:top w:val="single" w:sz="4" w:space="0" w:color="auto"/>
              <w:left w:val="single" w:sz="4" w:space="0" w:color="auto"/>
              <w:bottom w:val="single" w:sz="4" w:space="0" w:color="auto"/>
              <w:right w:val="single" w:sz="4" w:space="0" w:color="auto"/>
            </w:tcBorders>
          </w:tcPr>
          <w:p w14:paraId="7DEFB758" w14:textId="77777777" w:rsidR="00793B01" w:rsidRPr="00A3748C" w:rsidRDefault="00793B01" w:rsidP="00793B01">
            <w:pPr>
              <w:tabs>
                <w:tab w:val="left" w:pos="1860"/>
              </w:tabs>
              <w:spacing w:after="0" w:line="240" w:lineRule="auto"/>
              <w:rPr>
                <w:b/>
                <w:szCs w:val="28"/>
              </w:rPr>
            </w:pPr>
          </w:p>
        </w:tc>
      </w:tr>
    </w:tbl>
    <w:p w14:paraId="144D666D" w14:textId="73E61853" w:rsidR="00235838" w:rsidRPr="00625285" w:rsidRDefault="00235838" w:rsidP="001A5CD7">
      <w:pPr>
        <w:tabs>
          <w:tab w:val="center" w:pos="5040"/>
        </w:tabs>
        <w:spacing w:before="40" w:after="40" w:line="240" w:lineRule="auto"/>
        <w:rPr>
          <w:rFonts w:eastAsia="Times New Roman" w:cs="Times New Roman"/>
          <w:b/>
          <w:szCs w:val="28"/>
          <w:lang w:val="vi-VN"/>
        </w:rPr>
      </w:pPr>
      <w:r w:rsidRPr="00625285">
        <w:rPr>
          <w:rFonts w:eastAsia="Times New Roman" w:cs="Times New Roman"/>
          <w:b/>
          <w:szCs w:val="28"/>
        </w:rPr>
        <w:t xml:space="preserve">A. KIỂM TRA ĐỌC: (10 điểm)  </w:t>
      </w:r>
      <w:r w:rsidRPr="00625285">
        <w:rPr>
          <w:rFonts w:eastAsia="Times New Roman" w:cs="Times New Roman"/>
          <w:b/>
          <w:szCs w:val="28"/>
        </w:rPr>
        <w:tab/>
      </w:r>
    </w:p>
    <w:p w14:paraId="785F12F3" w14:textId="0C11D6EC" w:rsidR="00235838" w:rsidRPr="00625285" w:rsidRDefault="00235838" w:rsidP="001A5CD7">
      <w:pPr>
        <w:widowControl w:val="0"/>
        <w:spacing w:before="40" w:after="40" w:line="240" w:lineRule="auto"/>
        <w:jc w:val="both"/>
        <w:rPr>
          <w:rFonts w:eastAsia="Times New Roman" w:cs="Times New Roman"/>
          <w:szCs w:val="28"/>
        </w:rPr>
      </w:pPr>
      <w:r w:rsidRPr="00625285">
        <w:rPr>
          <w:rFonts w:eastAsia="Times New Roman" w:cs="Times New Roman"/>
          <w:b/>
          <w:szCs w:val="28"/>
        </w:rPr>
        <w:t xml:space="preserve">     </w:t>
      </w:r>
      <w:r w:rsidRPr="00625285">
        <w:rPr>
          <w:rFonts w:eastAsia="Times New Roman" w:cs="Times New Roman"/>
          <w:b/>
          <w:bCs/>
          <w:szCs w:val="28"/>
        </w:rPr>
        <w:t>I</w:t>
      </w:r>
      <w:r w:rsidRPr="00625285">
        <w:rPr>
          <w:rFonts w:eastAsia="Times New Roman" w:cs="Times New Roman"/>
          <w:szCs w:val="28"/>
        </w:rPr>
        <w:t xml:space="preserve">. </w:t>
      </w:r>
      <w:r w:rsidRPr="00625285">
        <w:rPr>
          <w:rFonts w:eastAsia="Times New Roman" w:cs="Times New Roman"/>
          <w:b/>
          <w:szCs w:val="28"/>
        </w:rPr>
        <w:t>Đọc thành tiếng</w:t>
      </w:r>
      <w:r w:rsidRPr="00625285">
        <w:rPr>
          <w:rFonts w:eastAsia="Times New Roman" w:cs="Times New Roman"/>
          <w:szCs w:val="28"/>
        </w:rPr>
        <w:t>: (</w:t>
      </w:r>
      <w:r w:rsidR="000216C5">
        <w:rPr>
          <w:rFonts w:eastAsia="Times New Roman" w:cs="Times New Roman"/>
          <w:szCs w:val="28"/>
        </w:rPr>
        <w:t>2</w:t>
      </w:r>
      <w:r w:rsidRPr="00625285">
        <w:rPr>
          <w:rFonts w:eastAsia="Times New Roman" w:cs="Times New Roman"/>
          <w:szCs w:val="28"/>
        </w:rPr>
        <w:t xml:space="preserve"> điểm)</w:t>
      </w:r>
      <w:r w:rsidR="00122F56" w:rsidRPr="00625285">
        <w:rPr>
          <w:rFonts w:eastAsia="Times New Roman" w:cs="Times New Roman"/>
          <w:szCs w:val="28"/>
        </w:rPr>
        <w:tab/>
      </w:r>
      <w:r w:rsidRPr="00625285">
        <w:rPr>
          <w:rFonts w:eastAsia="Times New Roman" w:cs="Times New Roman"/>
          <w:szCs w:val="28"/>
        </w:rPr>
        <w:t xml:space="preserve">  </w:t>
      </w:r>
    </w:p>
    <w:p w14:paraId="7266ECAF" w14:textId="6B9A7B7A" w:rsidR="00235838" w:rsidRPr="00625285" w:rsidRDefault="00235838" w:rsidP="001A5CD7">
      <w:pPr>
        <w:widowControl w:val="0"/>
        <w:spacing w:before="40" w:after="40" w:line="240" w:lineRule="auto"/>
        <w:jc w:val="both"/>
        <w:rPr>
          <w:rFonts w:eastAsia="Times New Roman" w:cs="Times New Roman"/>
          <w:b/>
          <w:szCs w:val="28"/>
          <w:lang w:val="nl-NL"/>
        </w:rPr>
      </w:pPr>
      <w:r w:rsidRPr="00625285">
        <w:rPr>
          <w:rFonts w:eastAsia="Times New Roman" w:cs="Times New Roman"/>
          <w:b/>
          <w:szCs w:val="28"/>
          <w:lang w:val="nl-NL"/>
        </w:rPr>
        <w:t xml:space="preserve">     II.</w:t>
      </w:r>
      <w:r w:rsidRPr="00625285">
        <w:rPr>
          <w:rFonts w:eastAsia="Times New Roman" w:cs="Times New Roman"/>
          <w:szCs w:val="28"/>
          <w:lang w:val="nl-NL"/>
        </w:rPr>
        <w:t xml:space="preserve"> </w:t>
      </w:r>
      <w:r w:rsidRPr="00625285">
        <w:rPr>
          <w:rFonts w:eastAsia="Times New Roman" w:cs="Times New Roman"/>
          <w:b/>
          <w:bCs/>
          <w:szCs w:val="28"/>
          <w:lang w:val="nl-NL"/>
        </w:rPr>
        <w:t xml:space="preserve">Phần đọc hiểu: </w:t>
      </w:r>
      <w:r w:rsidRPr="00625285">
        <w:rPr>
          <w:rFonts w:eastAsia="Times New Roman" w:cs="Times New Roman"/>
          <w:szCs w:val="28"/>
          <w:lang w:val="nl-NL"/>
        </w:rPr>
        <w:t>(</w:t>
      </w:r>
      <w:r w:rsidR="000216C5">
        <w:rPr>
          <w:rFonts w:eastAsia="Times New Roman" w:cs="Times New Roman"/>
          <w:szCs w:val="28"/>
          <w:lang w:val="nl-NL"/>
        </w:rPr>
        <w:t>8</w:t>
      </w:r>
      <w:r w:rsidRPr="00625285">
        <w:rPr>
          <w:rFonts w:eastAsia="Times New Roman" w:cs="Times New Roman"/>
          <w:szCs w:val="28"/>
          <w:lang w:val="nl-NL"/>
        </w:rPr>
        <w:t xml:space="preserve"> điểm)</w:t>
      </w:r>
      <w:r w:rsidRPr="00625285">
        <w:rPr>
          <w:rFonts w:eastAsia="Times New Roman" w:cs="Times New Roman"/>
          <w:b/>
          <w:bCs/>
          <w:szCs w:val="28"/>
          <w:lang w:val="nl-NL"/>
        </w:rPr>
        <w:t xml:space="preserve">  </w:t>
      </w:r>
    </w:p>
    <w:p w14:paraId="7192F1E1" w14:textId="3975EBEB" w:rsidR="00235838" w:rsidRPr="00625285" w:rsidRDefault="00122F56" w:rsidP="001A5CD7">
      <w:pPr>
        <w:widowControl w:val="0"/>
        <w:spacing w:before="40" w:after="40" w:line="240" w:lineRule="auto"/>
        <w:ind w:firstLine="720"/>
        <w:jc w:val="both"/>
        <w:rPr>
          <w:rFonts w:eastAsia="Times New Roman" w:cs="Times New Roman"/>
          <w:szCs w:val="28"/>
          <w:lang w:val="vi-VN"/>
        </w:rPr>
      </w:pPr>
      <w:r w:rsidRPr="00625285">
        <w:rPr>
          <w:rFonts w:eastAsia="Times New Roman" w:cs="Times New Roman"/>
          <w:szCs w:val="28"/>
          <w:lang w:val="nl-NL"/>
        </w:rPr>
        <w:t>* Đọc thầm bài sau và trả lời câu hỏi:</w:t>
      </w:r>
    </w:p>
    <w:p w14:paraId="4F9F4FA5" w14:textId="7DCDC235" w:rsidR="00551921" w:rsidRPr="006336F4" w:rsidRDefault="009C7723" w:rsidP="001A5CD7">
      <w:pPr>
        <w:spacing w:before="40" w:after="40" w:line="240" w:lineRule="auto"/>
        <w:jc w:val="center"/>
        <w:rPr>
          <w:rFonts w:cs="Times New Roman"/>
          <w:b/>
          <w:szCs w:val="28"/>
        </w:rPr>
      </w:pPr>
      <w:bookmarkStart w:id="0" w:name="_Hlk193002346"/>
      <w:r w:rsidRPr="00762C0C">
        <w:rPr>
          <w:rFonts w:cs="Times New Roman"/>
          <w:b/>
          <w:szCs w:val="28"/>
        </w:rPr>
        <w:t>VẬT KỈ NIỆM CỦA NHỮNG NGƯỜI BẠN</w:t>
      </w:r>
    </w:p>
    <w:p w14:paraId="2DBF5A0A" w14:textId="77777777" w:rsidR="00551921" w:rsidRPr="003D2AE7" w:rsidRDefault="00551921" w:rsidP="001A5CD7">
      <w:pPr>
        <w:spacing w:before="40" w:after="40" w:line="240" w:lineRule="auto"/>
        <w:ind w:firstLine="720"/>
        <w:jc w:val="both"/>
        <w:rPr>
          <w:rFonts w:cs="Times New Roman"/>
          <w:szCs w:val="28"/>
        </w:rPr>
      </w:pPr>
      <w:r w:rsidRPr="003D2AE7">
        <w:rPr>
          <w:rFonts w:cs="Times New Roman"/>
          <w:szCs w:val="28"/>
        </w:rPr>
        <w:t>Bạn tôi có một chiếc “đàn chuông" xinh xắn. Đó là một chiếc hộp nhỏ, nhỉnh hơn chiếc đồng hồ để bàn một tí, bên trong có một bộ phận phát ra âm thanh. Mỗi lầ</w:t>
      </w:r>
      <w:r>
        <w:rPr>
          <w:rFonts w:cs="Times New Roman"/>
          <w:szCs w:val="28"/>
        </w:rPr>
        <w:t>n lên dâ</w:t>
      </w:r>
      <w:r w:rsidRPr="003D2AE7">
        <w:rPr>
          <w:rFonts w:cs="Times New Roman"/>
          <w:szCs w:val="28"/>
        </w:rPr>
        <w:t>y cót, những tiế</w:t>
      </w:r>
      <w:r>
        <w:rPr>
          <w:rFonts w:cs="Times New Roman"/>
          <w:szCs w:val="28"/>
        </w:rPr>
        <w:t>ng thá</w:t>
      </w:r>
      <w:r w:rsidRPr="003D2AE7">
        <w:rPr>
          <w:rFonts w:cs="Times New Roman"/>
          <w:szCs w:val="28"/>
        </w:rPr>
        <w:t>nh thót như tiếng dương c</w:t>
      </w:r>
      <w:r>
        <w:rPr>
          <w:rFonts w:cs="Times New Roman"/>
          <w:szCs w:val="28"/>
        </w:rPr>
        <w:t>ầ</w:t>
      </w:r>
      <w:r w:rsidRPr="003D2AE7">
        <w:rPr>
          <w:rFonts w:cs="Times New Roman"/>
          <w:szCs w:val="28"/>
        </w:rPr>
        <w:t>m lại v</w:t>
      </w:r>
      <w:r>
        <w:rPr>
          <w:rFonts w:cs="Times New Roman"/>
          <w:szCs w:val="28"/>
        </w:rPr>
        <w:t>ẳ</w:t>
      </w:r>
      <w:r w:rsidRPr="003D2AE7">
        <w:rPr>
          <w:rFonts w:cs="Times New Roman"/>
          <w:szCs w:val="28"/>
        </w:rPr>
        <w:t>ng ra, dìu dặt, ngân nga, tiếng rất thanh và dịu, càng nghe càng thấy mê. Không phả</w:t>
      </w:r>
      <w:r>
        <w:rPr>
          <w:rFonts w:cs="Times New Roman"/>
          <w:szCs w:val="28"/>
        </w:rPr>
        <w:t>i chỉ mì</w:t>
      </w:r>
      <w:r w:rsidRPr="003D2AE7">
        <w:rPr>
          <w:rFonts w:cs="Times New Roman"/>
          <w:szCs w:val="28"/>
        </w:rPr>
        <w:t>nh tôi, mà cả các bạn tôi cũng say mê tiếng đàn ấy. Thỉnh thoảng cả bọn lại rủ nhau cùng đến nhà bạn để nghe tiếng đàn chuông. Nó có một cái gì thật trong trẻo, thật thơ ngây, dễ thương. Nhất là vào những đêm trăng sáng thì phải nói là tuyệt diệu.</w:t>
      </w:r>
    </w:p>
    <w:p w14:paraId="20EDF718" w14:textId="77777777" w:rsidR="00551921" w:rsidRPr="003D2AE7" w:rsidRDefault="00551921" w:rsidP="001A5CD7">
      <w:pPr>
        <w:spacing w:before="40" w:after="40" w:line="240" w:lineRule="auto"/>
        <w:ind w:firstLine="720"/>
        <w:jc w:val="both"/>
        <w:rPr>
          <w:rFonts w:cs="Times New Roman"/>
          <w:szCs w:val="28"/>
        </w:rPr>
      </w:pPr>
      <w:r w:rsidRPr="003D2AE7">
        <w:rPr>
          <w:rFonts w:cs="Times New Roman"/>
          <w:szCs w:val="28"/>
        </w:rPr>
        <w:t>Chúng tôi tắt đèn cùng kéo nhau ra đứ</w:t>
      </w:r>
      <w:r>
        <w:rPr>
          <w:rFonts w:cs="Times New Roman"/>
          <w:szCs w:val="28"/>
        </w:rPr>
        <w:t xml:space="preserve">ng ngoài </w:t>
      </w:r>
      <w:r w:rsidRPr="003D2AE7">
        <w:rPr>
          <w:rFonts w:cs="Times New Roman"/>
          <w:szCs w:val="28"/>
        </w:rPr>
        <w:t>ban công lắng nghe tiếng đàn chu</w:t>
      </w:r>
      <w:r>
        <w:rPr>
          <w:rFonts w:cs="Times New Roman"/>
          <w:szCs w:val="28"/>
        </w:rPr>
        <w:t>ô</w:t>
      </w:r>
      <w:r w:rsidRPr="003D2AE7">
        <w:rPr>
          <w:rFonts w:cs="Times New Roman"/>
          <w:szCs w:val="28"/>
        </w:rPr>
        <w:t>ng. Cây hoàng lan toả hương thơm ngọ</w:t>
      </w:r>
      <w:r>
        <w:rPr>
          <w:rFonts w:cs="Times New Roman"/>
          <w:szCs w:val="28"/>
        </w:rPr>
        <w:t>t ngào và hắ</w:t>
      </w:r>
      <w:r w:rsidRPr="003D2AE7">
        <w:rPr>
          <w:rFonts w:cs="Times New Roman"/>
          <w:szCs w:val="28"/>
        </w:rPr>
        <w:t>t bóng lúc đậm lúc nhạt xuống chúng tôi. Không biết các bạn tôi lúc ấy nghĩ gì, còn tôi, tôi hình dung ra rấ</w:t>
      </w:r>
      <w:r>
        <w:rPr>
          <w:rFonts w:cs="Times New Roman"/>
          <w:szCs w:val="28"/>
        </w:rPr>
        <w:t>t rõ, trên bãi cỏ</w:t>
      </w:r>
      <w:r w:rsidRPr="003D2AE7">
        <w:rPr>
          <w:rFonts w:cs="Times New Roman"/>
          <w:szCs w:val="28"/>
        </w:rPr>
        <w:t xml:space="preserve"> trong khu vườn yên tỉnh loang lo</w:t>
      </w:r>
      <w:r>
        <w:rPr>
          <w:rFonts w:cs="Times New Roman"/>
          <w:szCs w:val="28"/>
        </w:rPr>
        <w:t>á</w:t>
      </w:r>
      <w:r w:rsidRPr="003D2AE7">
        <w:rPr>
          <w:rFonts w:cs="Times New Roman"/>
          <w:szCs w:val="28"/>
        </w:rPr>
        <w:t>ng ánh trăng kia, trong tiếng đàn dìu dặt, những loài côn trùng nhỏ bé đang kéo nhau đi dự hội.</w:t>
      </w:r>
    </w:p>
    <w:p w14:paraId="642D15CE" w14:textId="77777777" w:rsidR="00551921" w:rsidRPr="003D2AE7" w:rsidRDefault="00551921" w:rsidP="001A5CD7">
      <w:pPr>
        <w:spacing w:before="40" w:after="40" w:line="240" w:lineRule="auto"/>
        <w:ind w:firstLine="720"/>
        <w:jc w:val="both"/>
        <w:rPr>
          <w:rFonts w:cs="Times New Roman"/>
          <w:szCs w:val="28"/>
        </w:rPr>
      </w:pPr>
      <w:r w:rsidRPr="003D2AE7">
        <w:rPr>
          <w:rFonts w:cs="Times New Roman"/>
          <w:szCs w:val="28"/>
        </w:rPr>
        <w:t>Những kỉ niệm thời thơ ấu của bọn tôi gắn chặt với chiếc đàn chu</w:t>
      </w:r>
      <w:r>
        <w:rPr>
          <w:rFonts w:cs="Times New Roman"/>
          <w:szCs w:val="28"/>
        </w:rPr>
        <w:t>ô</w:t>
      </w:r>
      <w:r w:rsidRPr="003D2AE7">
        <w:rPr>
          <w:rFonts w:cs="Times New Roman"/>
          <w:szCs w:val="28"/>
        </w:rPr>
        <w:t>ng. Hoàng Lan, bạn tôi, cô bé có chiếc đàn chuông ấy được gọi một cách nghịch ngợm nhưng thân thiết là "Lan đàn chu</w:t>
      </w:r>
      <w:r>
        <w:rPr>
          <w:rFonts w:cs="Times New Roman"/>
          <w:szCs w:val="28"/>
        </w:rPr>
        <w:t>ô</w:t>
      </w:r>
      <w:r w:rsidRPr="003D2AE7">
        <w:rPr>
          <w:rFonts w:cs="Times New Roman"/>
          <w:szCs w:val="28"/>
        </w:rPr>
        <w:t>ng". Sau này, khi đã xa nhau, mỗi người đi một ngả, chúng tôi vẫn luôn nhớ về những buổi tối rất đẹp ấy. Mỗi lần gặp tôi, Lan vẫn nhắc lại kỉ niệm cũ và kể chuyệ</w:t>
      </w:r>
      <w:r>
        <w:rPr>
          <w:rFonts w:cs="Times New Roman"/>
          <w:szCs w:val="28"/>
        </w:rPr>
        <w:t>n thỉ</w:t>
      </w:r>
      <w:r w:rsidRPr="003D2AE7">
        <w:rPr>
          <w:rFonts w:cs="Times New Roman"/>
          <w:szCs w:val="28"/>
        </w:rPr>
        <w:t>nh thoảng nhận được thư của bạn bè, ai cũng nhắc đến chiếc đàn chuông và “hỏi thăm” người bạn thời thơ ấu ấy. Quả thực, đó đúng là một người bạn thân thiết đã góp phần không nhỏ vào sự gắn bó của chúng tôi.</w:t>
      </w:r>
    </w:p>
    <w:p w14:paraId="136FC5D0" w14:textId="20135851" w:rsidR="00551921" w:rsidRPr="00551921" w:rsidRDefault="00551921" w:rsidP="001A5CD7">
      <w:pPr>
        <w:spacing w:before="40" w:after="40" w:line="240" w:lineRule="auto"/>
        <w:rPr>
          <w:rFonts w:cs="Times New Roman"/>
          <w:b/>
          <w:bCs/>
          <w:i/>
          <w:iCs/>
          <w:szCs w:val="28"/>
        </w:rPr>
      </w:pPr>
      <w:r>
        <w:rPr>
          <w:rFonts w:cs="Times New Roman"/>
          <w:szCs w:val="28"/>
          <w:lang w:val="vi-VN"/>
        </w:rPr>
        <w:t xml:space="preserve">                                   </w:t>
      </w:r>
      <w:r>
        <w:rPr>
          <w:rFonts w:cs="Times New Roman"/>
          <w:szCs w:val="28"/>
        </w:rPr>
        <w:t xml:space="preserve">                       </w:t>
      </w:r>
      <w:r>
        <w:rPr>
          <w:rFonts w:cs="Times New Roman"/>
          <w:szCs w:val="28"/>
          <w:lang w:val="vi-VN"/>
        </w:rPr>
        <w:t xml:space="preserve"> </w:t>
      </w:r>
      <w:r>
        <w:rPr>
          <w:rFonts w:cs="Times New Roman"/>
          <w:szCs w:val="28"/>
        </w:rPr>
        <w:t xml:space="preserve">                                 (</w:t>
      </w:r>
      <w:r w:rsidRPr="00551921">
        <w:rPr>
          <w:rFonts w:cs="Times New Roman"/>
          <w:b/>
          <w:bCs/>
          <w:i/>
          <w:iCs/>
          <w:szCs w:val="28"/>
        </w:rPr>
        <w:t>Theo Trần Hoài Dương</w:t>
      </w:r>
      <w:r>
        <w:rPr>
          <w:rFonts w:cs="Times New Roman"/>
          <w:b/>
          <w:bCs/>
          <w:i/>
          <w:iCs/>
          <w:szCs w:val="28"/>
        </w:rPr>
        <w:t>)</w:t>
      </w:r>
    </w:p>
    <w:p w14:paraId="42C05979" w14:textId="009AB382" w:rsidR="00551921" w:rsidRDefault="00551921" w:rsidP="001A5CD7">
      <w:pPr>
        <w:autoSpaceDE w:val="0"/>
        <w:autoSpaceDN w:val="0"/>
        <w:adjustRightInd w:val="0"/>
        <w:spacing w:before="40" w:after="40" w:line="240" w:lineRule="auto"/>
        <w:jc w:val="both"/>
        <w:rPr>
          <w:rFonts w:eastAsia="MS Mincho" w:cs="Times New Roman"/>
          <w:b/>
          <w:bCs/>
          <w:iCs/>
          <w:szCs w:val="28"/>
          <w:lang w:eastAsia="ja-JP"/>
        </w:rPr>
      </w:pPr>
      <w:r>
        <w:rPr>
          <w:rFonts w:eastAsia="MS Mincho" w:cs="Times New Roman"/>
          <w:b/>
          <w:bCs/>
          <w:iCs/>
          <w:szCs w:val="28"/>
          <w:lang w:val="vi-VN" w:eastAsia="ja-JP"/>
        </w:rPr>
        <w:t xml:space="preserve">      </w:t>
      </w:r>
      <w:r w:rsidRPr="003C71D3">
        <w:rPr>
          <w:rFonts w:eastAsia="MS Mincho" w:cs="Times New Roman"/>
          <w:b/>
          <w:bCs/>
          <w:iCs/>
          <w:szCs w:val="28"/>
          <w:lang w:eastAsia="ja-JP"/>
        </w:rPr>
        <w:t xml:space="preserve">Dựa vào nội dung </w:t>
      </w:r>
      <w:r w:rsidR="00AB5CD0">
        <w:rPr>
          <w:rFonts w:eastAsia="MS Mincho" w:cs="Times New Roman"/>
          <w:b/>
          <w:bCs/>
          <w:iCs/>
          <w:szCs w:val="28"/>
          <w:lang w:eastAsia="ja-JP"/>
        </w:rPr>
        <w:t>bài đọc</w:t>
      </w:r>
      <w:r w:rsidRPr="003C71D3">
        <w:rPr>
          <w:rFonts w:eastAsia="MS Mincho" w:cs="Times New Roman"/>
          <w:b/>
          <w:bCs/>
          <w:iCs/>
          <w:szCs w:val="28"/>
          <w:lang w:eastAsia="ja-JP"/>
        </w:rPr>
        <w:t xml:space="preserve"> trên</w:t>
      </w:r>
      <w:r w:rsidR="00731B19">
        <w:rPr>
          <w:rFonts w:eastAsia="MS Mincho" w:cs="Times New Roman"/>
          <w:b/>
          <w:bCs/>
          <w:iCs/>
          <w:szCs w:val="28"/>
          <w:lang w:eastAsia="ja-JP"/>
        </w:rPr>
        <w:t xml:space="preserve"> và kiến thức tiếng Việt</w:t>
      </w:r>
      <w:r w:rsidRPr="003C71D3">
        <w:rPr>
          <w:rFonts w:eastAsia="MS Mincho" w:cs="Times New Roman"/>
          <w:b/>
          <w:bCs/>
          <w:iCs/>
          <w:szCs w:val="28"/>
          <w:lang w:eastAsia="ja-JP"/>
        </w:rPr>
        <w:t>, em hãy khoanh tròn vào chữ cái trước câu trả lời đúng hoặc làm theo yêu cầu:</w:t>
      </w:r>
    </w:p>
    <w:p w14:paraId="68354D0C" w14:textId="4DC221B7" w:rsidR="00551921" w:rsidRPr="00762C0C" w:rsidRDefault="00AB5CD0" w:rsidP="001A5CD7">
      <w:pPr>
        <w:autoSpaceDE w:val="0"/>
        <w:autoSpaceDN w:val="0"/>
        <w:adjustRightInd w:val="0"/>
        <w:spacing w:before="40" w:after="40" w:line="240" w:lineRule="auto"/>
        <w:jc w:val="both"/>
        <w:rPr>
          <w:rFonts w:cs="Times New Roman"/>
          <w:b/>
          <w:szCs w:val="28"/>
        </w:rPr>
      </w:pPr>
      <w:r w:rsidRPr="00AB5CD0">
        <w:rPr>
          <w:rFonts w:cs="Times New Roman"/>
          <w:b/>
          <w:szCs w:val="28"/>
          <w:u w:val="single"/>
        </w:rPr>
        <w:t xml:space="preserve">Câu </w:t>
      </w:r>
      <w:r w:rsidR="00551921" w:rsidRPr="00AB5CD0">
        <w:rPr>
          <w:rFonts w:cs="Times New Roman"/>
          <w:b/>
          <w:szCs w:val="28"/>
          <w:u w:val="single"/>
        </w:rPr>
        <w:t>1</w:t>
      </w:r>
      <w:r w:rsidR="00551921" w:rsidRPr="00762C0C">
        <w:rPr>
          <w:rFonts w:cs="Times New Roman"/>
          <w:b/>
          <w:szCs w:val="28"/>
        </w:rPr>
        <w:t>.</w:t>
      </w:r>
      <w:r w:rsidR="001E1C82">
        <w:rPr>
          <w:rFonts w:cs="Times New Roman"/>
          <w:b/>
          <w:szCs w:val="28"/>
        </w:rPr>
        <w:t xml:space="preserve"> (0,5 điểm)</w:t>
      </w:r>
      <w:r w:rsidR="00551921" w:rsidRPr="00762C0C">
        <w:rPr>
          <w:rFonts w:cs="Times New Roman"/>
          <w:b/>
          <w:szCs w:val="28"/>
        </w:rPr>
        <w:t xml:space="preserve"> Âm thanh của chiếc đàn chuông có gì đặc biệt?</w:t>
      </w:r>
      <w:r w:rsidR="00551921">
        <w:rPr>
          <w:rFonts w:cs="Times New Roman"/>
          <w:b/>
          <w:szCs w:val="28"/>
        </w:rPr>
        <w:t xml:space="preserve"> </w:t>
      </w:r>
    </w:p>
    <w:p w14:paraId="3ECAEA83" w14:textId="4F097186" w:rsidR="00551921" w:rsidRPr="003D2AE7" w:rsidRDefault="00551921" w:rsidP="001A5CD7">
      <w:pPr>
        <w:spacing w:before="40" w:after="40" w:line="240" w:lineRule="auto"/>
        <w:rPr>
          <w:rFonts w:cs="Times New Roman"/>
          <w:szCs w:val="28"/>
        </w:rPr>
      </w:pPr>
      <w:r>
        <w:rPr>
          <w:rFonts w:cs="Times New Roman"/>
          <w:szCs w:val="28"/>
        </w:rPr>
        <w:t>A. Lả</w:t>
      </w:r>
      <w:r w:rsidRPr="003D2AE7">
        <w:rPr>
          <w:rFonts w:cs="Times New Roman"/>
          <w:szCs w:val="28"/>
        </w:rPr>
        <w:t>nh lót, trầm bổng, trong trẻo.</w:t>
      </w:r>
      <w:r w:rsidR="00A26593">
        <w:rPr>
          <w:rFonts w:cs="Times New Roman"/>
          <w:szCs w:val="28"/>
        </w:rPr>
        <w:tab/>
      </w:r>
      <w:r w:rsidR="00A26593">
        <w:rPr>
          <w:rFonts w:cs="Times New Roman"/>
          <w:szCs w:val="28"/>
        </w:rPr>
        <w:tab/>
      </w:r>
      <w:r>
        <w:rPr>
          <w:rFonts w:cs="Times New Roman"/>
          <w:szCs w:val="28"/>
        </w:rPr>
        <w:t xml:space="preserve">B. </w:t>
      </w:r>
      <w:r w:rsidRPr="003D2AE7">
        <w:rPr>
          <w:rFonts w:cs="Times New Roman"/>
          <w:szCs w:val="28"/>
        </w:rPr>
        <w:t>Trong sáng, vang ngân, réo rắt.</w:t>
      </w:r>
    </w:p>
    <w:p w14:paraId="7B7348CB" w14:textId="23780ACC" w:rsidR="00551921" w:rsidRPr="003D2AE7" w:rsidRDefault="00551921" w:rsidP="001A5CD7">
      <w:pPr>
        <w:spacing w:before="40" w:after="40" w:line="240" w:lineRule="auto"/>
        <w:rPr>
          <w:rFonts w:cs="Times New Roman"/>
          <w:szCs w:val="28"/>
        </w:rPr>
      </w:pPr>
      <w:r>
        <w:rPr>
          <w:rFonts w:cs="Times New Roman"/>
          <w:szCs w:val="28"/>
        </w:rPr>
        <w:t>C. Lanh lả</w:t>
      </w:r>
      <w:r w:rsidRPr="003D2AE7">
        <w:rPr>
          <w:rFonts w:cs="Times New Roman"/>
          <w:szCs w:val="28"/>
        </w:rPr>
        <w:t>nh, cao vút, ngọt ngào.</w:t>
      </w:r>
      <w:r w:rsidR="00A26593">
        <w:rPr>
          <w:rFonts w:cs="Times New Roman"/>
          <w:szCs w:val="28"/>
        </w:rPr>
        <w:tab/>
      </w:r>
      <w:r w:rsidR="00A26593">
        <w:rPr>
          <w:rFonts w:cs="Times New Roman"/>
          <w:szCs w:val="28"/>
        </w:rPr>
        <w:tab/>
      </w:r>
      <w:r>
        <w:rPr>
          <w:rFonts w:cs="Times New Roman"/>
          <w:szCs w:val="28"/>
        </w:rPr>
        <w:t>D. Thánh thót</w:t>
      </w:r>
      <w:r w:rsidRPr="003D2AE7">
        <w:rPr>
          <w:rFonts w:cs="Times New Roman"/>
          <w:szCs w:val="28"/>
        </w:rPr>
        <w:t>, dìu dặt, ngân nga.</w:t>
      </w:r>
    </w:p>
    <w:p w14:paraId="10BC808C" w14:textId="7BB58441" w:rsidR="00551921" w:rsidRPr="00762C0C" w:rsidRDefault="00AB5CD0" w:rsidP="001A5CD7">
      <w:pPr>
        <w:spacing w:before="40" w:after="40" w:line="240" w:lineRule="auto"/>
        <w:rPr>
          <w:rFonts w:cs="Times New Roman"/>
          <w:b/>
          <w:szCs w:val="28"/>
        </w:rPr>
      </w:pPr>
      <w:r w:rsidRPr="00AB5CD0">
        <w:rPr>
          <w:rFonts w:cs="Times New Roman"/>
          <w:b/>
          <w:szCs w:val="28"/>
          <w:u w:val="single"/>
        </w:rPr>
        <w:t xml:space="preserve">Câu </w:t>
      </w:r>
      <w:r w:rsidR="00551921" w:rsidRPr="00AB5CD0">
        <w:rPr>
          <w:rFonts w:cs="Times New Roman"/>
          <w:b/>
          <w:szCs w:val="28"/>
          <w:u w:val="single"/>
        </w:rPr>
        <w:t>2</w:t>
      </w:r>
      <w:r w:rsidR="00551921" w:rsidRPr="00762C0C">
        <w:rPr>
          <w:rFonts w:cs="Times New Roman"/>
          <w:b/>
          <w:szCs w:val="28"/>
        </w:rPr>
        <w:t>.</w:t>
      </w:r>
      <w:r w:rsidR="001E1C82">
        <w:rPr>
          <w:rFonts w:cs="Times New Roman"/>
          <w:b/>
          <w:szCs w:val="28"/>
        </w:rPr>
        <w:t xml:space="preserve"> (0,5 điểm) </w:t>
      </w:r>
      <w:r w:rsidR="00551921" w:rsidRPr="00762C0C">
        <w:rPr>
          <w:rFonts w:cs="Times New Roman"/>
          <w:b/>
          <w:szCs w:val="28"/>
        </w:rPr>
        <w:t>Thỉnh thoảng, nhóm bạn rủ nhau đến nhà bạn có chiếc đàn chuông để làm gì?</w:t>
      </w:r>
      <w:r w:rsidR="00551921">
        <w:rPr>
          <w:rFonts w:cs="Times New Roman"/>
          <w:b/>
          <w:szCs w:val="28"/>
        </w:rPr>
        <w:t xml:space="preserve"> </w:t>
      </w:r>
    </w:p>
    <w:p w14:paraId="432EFBFC" w14:textId="739C8F85" w:rsidR="00551921" w:rsidRPr="003D2AE7" w:rsidRDefault="00551921" w:rsidP="001A5CD7">
      <w:pPr>
        <w:spacing w:before="40" w:after="40" w:line="240" w:lineRule="auto"/>
        <w:rPr>
          <w:rFonts w:cs="Times New Roman"/>
          <w:szCs w:val="28"/>
        </w:rPr>
      </w:pPr>
      <w:r>
        <w:rPr>
          <w:rFonts w:cs="Times New Roman"/>
          <w:szCs w:val="28"/>
        </w:rPr>
        <w:t xml:space="preserve">A. </w:t>
      </w:r>
      <w:r w:rsidRPr="003D2AE7">
        <w:rPr>
          <w:rFonts w:cs="Times New Roman"/>
          <w:szCs w:val="28"/>
        </w:rPr>
        <w:t>Để nghe tiếng đàn chu</w:t>
      </w:r>
      <w:r>
        <w:rPr>
          <w:rFonts w:cs="Times New Roman"/>
          <w:szCs w:val="28"/>
        </w:rPr>
        <w:t>ô</w:t>
      </w:r>
      <w:r w:rsidRPr="003D2AE7">
        <w:rPr>
          <w:rFonts w:cs="Times New Roman"/>
          <w:szCs w:val="28"/>
        </w:rPr>
        <w:t>ng.</w:t>
      </w:r>
      <w:r w:rsidR="00A26593">
        <w:rPr>
          <w:rFonts w:cs="Times New Roman"/>
          <w:szCs w:val="28"/>
        </w:rPr>
        <w:tab/>
      </w:r>
      <w:r w:rsidR="00A26593">
        <w:rPr>
          <w:rFonts w:cs="Times New Roman"/>
          <w:szCs w:val="28"/>
        </w:rPr>
        <w:tab/>
      </w:r>
      <w:r w:rsidR="00A26593">
        <w:rPr>
          <w:rFonts w:cs="Times New Roman"/>
          <w:szCs w:val="28"/>
        </w:rPr>
        <w:tab/>
      </w:r>
      <w:r>
        <w:rPr>
          <w:rFonts w:cs="Times New Roman"/>
          <w:szCs w:val="28"/>
        </w:rPr>
        <w:t xml:space="preserve">B. </w:t>
      </w:r>
      <w:r w:rsidRPr="003D2AE7">
        <w:rPr>
          <w:rFonts w:cs="Times New Roman"/>
          <w:szCs w:val="28"/>
        </w:rPr>
        <w:t>Để cùng nhau ngắm trăng.</w:t>
      </w:r>
    </w:p>
    <w:p w14:paraId="34F5F884" w14:textId="0C1E1268" w:rsidR="00551921" w:rsidRPr="003D2AE7" w:rsidRDefault="00551921" w:rsidP="001A5CD7">
      <w:pPr>
        <w:spacing w:before="40" w:after="40" w:line="240" w:lineRule="auto"/>
        <w:rPr>
          <w:rFonts w:cs="Times New Roman"/>
          <w:szCs w:val="28"/>
        </w:rPr>
      </w:pPr>
      <w:r>
        <w:rPr>
          <w:rFonts w:cs="Times New Roman"/>
          <w:szCs w:val="28"/>
        </w:rPr>
        <w:t xml:space="preserve">C. </w:t>
      </w:r>
      <w:r w:rsidRPr="003D2AE7">
        <w:rPr>
          <w:rFonts w:cs="Times New Roman"/>
          <w:szCs w:val="28"/>
        </w:rPr>
        <w:t>Để ngắm cây hoàng lan.</w:t>
      </w:r>
      <w:r w:rsidR="00A26593">
        <w:rPr>
          <w:rFonts w:cs="Times New Roman"/>
          <w:szCs w:val="28"/>
        </w:rPr>
        <w:tab/>
      </w:r>
      <w:r w:rsidR="00A26593">
        <w:rPr>
          <w:rFonts w:cs="Times New Roman"/>
          <w:szCs w:val="28"/>
        </w:rPr>
        <w:tab/>
      </w:r>
      <w:r w:rsidR="00A26593">
        <w:rPr>
          <w:rFonts w:cs="Times New Roman"/>
          <w:szCs w:val="28"/>
        </w:rPr>
        <w:tab/>
      </w:r>
      <w:r>
        <w:rPr>
          <w:rFonts w:cs="Times New Roman"/>
          <w:szCs w:val="28"/>
        </w:rPr>
        <w:t xml:space="preserve">D. </w:t>
      </w:r>
      <w:r w:rsidRPr="003D2AE7">
        <w:rPr>
          <w:rFonts w:cs="Times New Roman"/>
          <w:szCs w:val="28"/>
        </w:rPr>
        <w:t>Để xem chiếc đàn chu</w:t>
      </w:r>
      <w:r>
        <w:rPr>
          <w:rFonts w:cs="Times New Roman"/>
          <w:szCs w:val="28"/>
        </w:rPr>
        <w:t>ô</w:t>
      </w:r>
      <w:r w:rsidRPr="003D2AE7">
        <w:rPr>
          <w:rFonts w:cs="Times New Roman"/>
          <w:szCs w:val="28"/>
        </w:rPr>
        <w:t>ng.</w:t>
      </w:r>
    </w:p>
    <w:p w14:paraId="5B4BB033" w14:textId="79C68AB7" w:rsidR="00551921" w:rsidRPr="00762C0C" w:rsidRDefault="00AB5CD0" w:rsidP="001A5CD7">
      <w:pPr>
        <w:spacing w:before="40" w:after="40" w:line="240" w:lineRule="auto"/>
        <w:rPr>
          <w:rFonts w:cs="Times New Roman"/>
          <w:b/>
          <w:szCs w:val="28"/>
        </w:rPr>
      </w:pPr>
      <w:r w:rsidRPr="00AB5CD0">
        <w:rPr>
          <w:rFonts w:cs="Times New Roman"/>
          <w:b/>
          <w:szCs w:val="28"/>
          <w:u w:val="single"/>
        </w:rPr>
        <w:lastRenderedPageBreak/>
        <w:t xml:space="preserve">Câu </w:t>
      </w:r>
      <w:r w:rsidR="00551921" w:rsidRPr="00AB5CD0">
        <w:rPr>
          <w:rFonts w:cs="Times New Roman"/>
          <w:b/>
          <w:szCs w:val="28"/>
          <w:u w:val="single"/>
        </w:rPr>
        <w:t>3</w:t>
      </w:r>
      <w:r w:rsidR="00551921" w:rsidRPr="00762C0C">
        <w:rPr>
          <w:rFonts w:cs="Times New Roman"/>
          <w:b/>
          <w:szCs w:val="28"/>
        </w:rPr>
        <w:t>.</w:t>
      </w:r>
      <w:r w:rsidR="001E1C82">
        <w:rPr>
          <w:rFonts w:cs="Times New Roman"/>
          <w:b/>
          <w:szCs w:val="28"/>
        </w:rPr>
        <w:t xml:space="preserve"> (0,5 điểm)</w:t>
      </w:r>
      <w:r w:rsidR="00551921" w:rsidRPr="00762C0C">
        <w:rPr>
          <w:rFonts w:cs="Times New Roman"/>
          <w:b/>
          <w:szCs w:val="28"/>
        </w:rPr>
        <w:t xml:space="preserve"> Nhân vật tôi hình dung ra những gì khi nghe tiếng đàn chuông?</w:t>
      </w:r>
      <w:r w:rsidR="00551921">
        <w:rPr>
          <w:rFonts w:cs="Times New Roman"/>
          <w:b/>
          <w:szCs w:val="28"/>
        </w:rPr>
        <w:t xml:space="preserve"> </w:t>
      </w:r>
    </w:p>
    <w:p w14:paraId="01B382FA" w14:textId="77777777" w:rsidR="00551921" w:rsidRPr="003D2AE7" w:rsidRDefault="00551921" w:rsidP="001A5CD7">
      <w:pPr>
        <w:spacing w:before="40" w:after="40" w:line="240" w:lineRule="auto"/>
        <w:rPr>
          <w:rFonts w:cs="Times New Roman"/>
          <w:szCs w:val="28"/>
        </w:rPr>
      </w:pPr>
      <w:r>
        <w:rPr>
          <w:rFonts w:cs="Times New Roman"/>
          <w:szCs w:val="28"/>
        </w:rPr>
        <w:t xml:space="preserve">A. </w:t>
      </w:r>
      <w:r w:rsidRPr="003D2AE7">
        <w:rPr>
          <w:rFonts w:cs="Times New Roman"/>
          <w:szCs w:val="28"/>
        </w:rPr>
        <w:t>Cây hoàng lan toả hương thơm ngọt ngào.</w:t>
      </w:r>
    </w:p>
    <w:p w14:paraId="5EB45A41" w14:textId="77777777" w:rsidR="00551921" w:rsidRPr="003D2AE7" w:rsidRDefault="00551921" w:rsidP="001A5CD7">
      <w:pPr>
        <w:spacing w:before="40" w:after="40" w:line="240" w:lineRule="auto"/>
        <w:rPr>
          <w:rFonts w:cs="Times New Roman"/>
          <w:szCs w:val="28"/>
        </w:rPr>
      </w:pPr>
      <w:r>
        <w:rPr>
          <w:rFonts w:cs="Times New Roman"/>
          <w:szCs w:val="28"/>
        </w:rPr>
        <w:t>B. Bãi cỏ</w:t>
      </w:r>
      <w:r w:rsidRPr="003D2AE7">
        <w:rPr>
          <w:rFonts w:cs="Times New Roman"/>
          <w:szCs w:val="28"/>
        </w:rPr>
        <w:t xml:space="preserve"> và khu vườn yên tĩnh loang lo</w:t>
      </w:r>
      <w:r>
        <w:rPr>
          <w:rFonts w:cs="Times New Roman"/>
          <w:szCs w:val="28"/>
        </w:rPr>
        <w:t>á</w:t>
      </w:r>
      <w:r w:rsidRPr="003D2AE7">
        <w:rPr>
          <w:rFonts w:cs="Times New Roman"/>
          <w:szCs w:val="28"/>
        </w:rPr>
        <w:t xml:space="preserve">ng </w:t>
      </w:r>
      <w:r>
        <w:rPr>
          <w:rFonts w:cs="Times New Roman"/>
          <w:szCs w:val="28"/>
        </w:rPr>
        <w:t>á</w:t>
      </w:r>
      <w:r w:rsidRPr="003D2AE7">
        <w:rPr>
          <w:rFonts w:cs="Times New Roman"/>
          <w:szCs w:val="28"/>
        </w:rPr>
        <w:t>nh tr</w:t>
      </w:r>
      <w:r>
        <w:rPr>
          <w:rFonts w:cs="Times New Roman"/>
          <w:szCs w:val="28"/>
        </w:rPr>
        <w:t>ă</w:t>
      </w:r>
      <w:r w:rsidRPr="003D2AE7">
        <w:rPr>
          <w:rFonts w:cs="Times New Roman"/>
          <w:szCs w:val="28"/>
        </w:rPr>
        <w:t>ng.</w:t>
      </w:r>
    </w:p>
    <w:p w14:paraId="47F75A9D" w14:textId="193ECD0A" w:rsidR="00551921" w:rsidRPr="003D2AE7" w:rsidRDefault="00551921" w:rsidP="001A5CD7">
      <w:pPr>
        <w:spacing w:before="40" w:after="40" w:line="240" w:lineRule="auto"/>
        <w:rPr>
          <w:rFonts w:cs="Times New Roman"/>
          <w:szCs w:val="28"/>
        </w:rPr>
      </w:pPr>
      <w:r>
        <w:rPr>
          <w:rFonts w:cs="Times New Roman"/>
          <w:szCs w:val="28"/>
        </w:rPr>
        <w:t>C.</w:t>
      </w:r>
      <w:r w:rsidRPr="003D2AE7">
        <w:rPr>
          <w:rFonts w:cs="Times New Roman"/>
          <w:szCs w:val="28"/>
        </w:rPr>
        <w:t> Những loài côn trùng nhỏ bé đang kéo nhau đi dự hội.</w:t>
      </w:r>
    </w:p>
    <w:p w14:paraId="775C1232" w14:textId="257C150C" w:rsidR="00551921" w:rsidRPr="003D2AE7" w:rsidRDefault="00551921" w:rsidP="001A5CD7">
      <w:pPr>
        <w:spacing w:before="40" w:after="40" w:line="240" w:lineRule="auto"/>
        <w:rPr>
          <w:rFonts w:cs="Times New Roman"/>
          <w:szCs w:val="28"/>
        </w:rPr>
      </w:pPr>
      <w:r>
        <w:rPr>
          <w:rFonts w:cs="Times New Roman"/>
          <w:szCs w:val="28"/>
        </w:rPr>
        <w:t>D.</w:t>
      </w:r>
      <w:r w:rsidR="001A5CD7">
        <w:rPr>
          <w:rFonts w:cs="Times New Roman"/>
          <w:szCs w:val="28"/>
        </w:rPr>
        <w:t xml:space="preserve"> </w:t>
      </w:r>
      <w:r w:rsidRPr="003D2AE7">
        <w:rPr>
          <w:rFonts w:cs="Times New Roman"/>
          <w:szCs w:val="28"/>
        </w:rPr>
        <w:t>Đêm tr</w:t>
      </w:r>
      <w:r>
        <w:rPr>
          <w:rFonts w:cs="Times New Roman"/>
          <w:szCs w:val="28"/>
        </w:rPr>
        <w:t>ă</w:t>
      </w:r>
      <w:r w:rsidRPr="003D2AE7">
        <w:rPr>
          <w:rFonts w:cs="Times New Roman"/>
          <w:szCs w:val="28"/>
        </w:rPr>
        <w:t xml:space="preserve">ng sáng, các bạn cũng đứng dưới </w:t>
      </w:r>
      <w:r>
        <w:rPr>
          <w:rFonts w:cs="Times New Roman"/>
          <w:szCs w:val="28"/>
        </w:rPr>
        <w:t>á</w:t>
      </w:r>
      <w:r w:rsidRPr="003D2AE7">
        <w:rPr>
          <w:rFonts w:cs="Times New Roman"/>
          <w:szCs w:val="28"/>
        </w:rPr>
        <w:t>nh tr</w:t>
      </w:r>
      <w:r>
        <w:rPr>
          <w:rFonts w:cs="Times New Roman"/>
          <w:szCs w:val="28"/>
        </w:rPr>
        <w:t>ă</w:t>
      </w:r>
      <w:r w:rsidRPr="003D2AE7">
        <w:rPr>
          <w:rFonts w:cs="Times New Roman"/>
          <w:szCs w:val="28"/>
        </w:rPr>
        <w:t>ng.</w:t>
      </w:r>
    </w:p>
    <w:p w14:paraId="22330E37" w14:textId="4CD01B3E" w:rsidR="00551921" w:rsidRDefault="00AB5CD0" w:rsidP="001A5CD7">
      <w:pPr>
        <w:spacing w:before="40" w:after="40" w:line="240" w:lineRule="auto"/>
        <w:rPr>
          <w:rFonts w:cs="Times New Roman"/>
          <w:b/>
          <w:szCs w:val="28"/>
        </w:rPr>
      </w:pPr>
      <w:r w:rsidRPr="00AB5CD0">
        <w:rPr>
          <w:rFonts w:cs="Times New Roman"/>
          <w:b/>
          <w:szCs w:val="28"/>
          <w:u w:val="single"/>
        </w:rPr>
        <w:t xml:space="preserve">Câu </w:t>
      </w:r>
      <w:r w:rsidR="00551921" w:rsidRPr="00AB5CD0">
        <w:rPr>
          <w:rFonts w:cs="Times New Roman"/>
          <w:b/>
          <w:szCs w:val="28"/>
          <w:u w:val="single"/>
        </w:rPr>
        <w:t>4</w:t>
      </w:r>
      <w:r w:rsidR="00551921" w:rsidRPr="000A088D">
        <w:rPr>
          <w:rFonts w:cs="Times New Roman"/>
          <w:b/>
          <w:szCs w:val="28"/>
        </w:rPr>
        <w:t>.</w:t>
      </w:r>
      <w:r w:rsidR="001E1C82">
        <w:rPr>
          <w:rFonts w:cs="Times New Roman"/>
          <w:b/>
          <w:szCs w:val="28"/>
        </w:rPr>
        <w:t xml:space="preserve"> (1 điểm)</w:t>
      </w:r>
      <w:r w:rsidR="00551921" w:rsidRPr="000A088D">
        <w:rPr>
          <w:rFonts w:cs="Times New Roman"/>
          <w:b/>
          <w:szCs w:val="28"/>
        </w:rPr>
        <w:t xml:space="preserve"> </w:t>
      </w:r>
      <w:r w:rsidR="00165284">
        <w:rPr>
          <w:rFonts w:cs="Times New Roman"/>
          <w:b/>
          <w:szCs w:val="28"/>
        </w:rPr>
        <w:t xml:space="preserve">Đúng ghi Đ, sai </w:t>
      </w:r>
      <w:bookmarkStart w:id="1" w:name="_GoBack"/>
      <w:bookmarkEnd w:id="1"/>
      <w:r w:rsidR="00551921">
        <w:rPr>
          <w:rFonts w:cs="Times New Roman"/>
          <w:b/>
          <w:szCs w:val="28"/>
        </w:rPr>
        <w:t>ghi S vào ô trống:</w:t>
      </w:r>
    </w:p>
    <w:p w14:paraId="1BB505CF" w14:textId="60233473" w:rsidR="00551921" w:rsidRPr="000A088D" w:rsidRDefault="00551921" w:rsidP="001A5CD7">
      <w:pPr>
        <w:spacing w:before="40" w:after="40" w:line="240" w:lineRule="auto"/>
        <w:rPr>
          <w:rFonts w:cs="Times New Roman"/>
          <w:b/>
          <w:szCs w:val="28"/>
        </w:rPr>
      </w:pPr>
      <w:r w:rsidRPr="00C40CE3">
        <w:rPr>
          <w:rFonts w:eastAsia="Times New Roman" w:cs="Times New Roman"/>
          <w:noProof/>
          <w:szCs w:val="28"/>
        </w:rPr>
        <mc:AlternateContent>
          <mc:Choice Requires="wps">
            <w:drawing>
              <wp:anchor distT="0" distB="0" distL="114300" distR="114300" simplePos="0" relativeHeight="251656704" behindDoc="0" locked="0" layoutInCell="1" allowOverlap="1" wp14:anchorId="2768E47B" wp14:editId="77C704D6">
                <wp:simplePos x="0" y="0"/>
                <wp:positionH relativeFrom="margin">
                  <wp:posOffset>3300095</wp:posOffset>
                </wp:positionH>
                <wp:positionV relativeFrom="paragraph">
                  <wp:posOffset>204470</wp:posOffset>
                </wp:positionV>
                <wp:extent cx="285750" cy="171450"/>
                <wp:effectExtent l="0" t="0" r="19050"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171450"/>
                        </a:xfrm>
                        <a:prstGeom prst="rect">
                          <a:avLst/>
                        </a:prstGeom>
                        <a:solidFill>
                          <a:srgbClr val="FFFFFF"/>
                        </a:solidFill>
                        <a:ln w="9525" cmpd="sng">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850C82" id="Rectangle 4" o:spid="_x0000_s1026" style="position:absolute;margin-left:259.85pt;margin-top:16.1pt;width:22.5pt;height:13.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">
                <w10:wrap anchorx="margin"/>
              </v:rect>
            </w:pict>
          </mc:Fallback>
        </mc:AlternateContent>
      </w:r>
      <w:r w:rsidRPr="000A088D">
        <w:rPr>
          <w:rFonts w:cs="Times New Roman"/>
          <w:b/>
          <w:szCs w:val="28"/>
        </w:rPr>
        <w:t>Sau này, vì sao ai cũng "hỏi thăm" chiếc đàn chuông?</w:t>
      </w:r>
      <w:r>
        <w:rPr>
          <w:rFonts w:cs="Times New Roman"/>
          <w:b/>
          <w:szCs w:val="28"/>
        </w:rPr>
        <w:t xml:space="preserve"> </w:t>
      </w:r>
    </w:p>
    <w:p w14:paraId="0AACA806" w14:textId="77777777" w:rsidR="00551921" w:rsidRPr="003D2AE7" w:rsidRDefault="00551921" w:rsidP="001A5CD7">
      <w:pPr>
        <w:spacing w:before="40" w:after="40" w:line="240" w:lineRule="auto"/>
        <w:rPr>
          <w:rFonts w:cs="Times New Roman"/>
          <w:szCs w:val="28"/>
        </w:rPr>
      </w:pPr>
      <w:r>
        <w:rPr>
          <w:rFonts w:cs="Times New Roman"/>
          <w:szCs w:val="28"/>
        </w:rPr>
        <w:t>A.</w:t>
      </w:r>
      <w:r w:rsidRPr="003D2AE7">
        <w:rPr>
          <w:rFonts w:cs="Times New Roman"/>
          <w:szCs w:val="28"/>
        </w:rPr>
        <w:t xml:space="preserve"> Vì chiếc đàn là một người bạn thời thơ ấu.</w:t>
      </w:r>
      <w:r>
        <w:rPr>
          <w:rFonts w:cs="Times New Roman"/>
          <w:szCs w:val="28"/>
        </w:rPr>
        <w:t xml:space="preserve"> </w:t>
      </w:r>
    </w:p>
    <w:p w14:paraId="1CB6AF25" w14:textId="77777777" w:rsidR="00551921" w:rsidRPr="003D2AE7" w:rsidRDefault="00551921" w:rsidP="001A5CD7">
      <w:pPr>
        <w:spacing w:before="40" w:after="40" w:line="240" w:lineRule="auto"/>
        <w:rPr>
          <w:rFonts w:cs="Times New Roman"/>
          <w:szCs w:val="28"/>
        </w:rPr>
      </w:pPr>
      <w:r w:rsidRPr="00C40CE3">
        <w:rPr>
          <w:rFonts w:eastAsia="Times New Roman" w:cs="Times New Roman"/>
          <w:noProof/>
          <w:szCs w:val="28"/>
        </w:rPr>
        <mc:AlternateContent>
          <mc:Choice Requires="wps">
            <w:drawing>
              <wp:anchor distT="0" distB="0" distL="114300" distR="114300" simplePos="0" relativeHeight="251649536" behindDoc="0" locked="0" layoutInCell="1" allowOverlap="1" wp14:anchorId="16BD9F49" wp14:editId="29118233">
                <wp:simplePos x="0" y="0"/>
                <wp:positionH relativeFrom="margin">
                  <wp:posOffset>3309620</wp:posOffset>
                </wp:positionH>
                <wp:positionV relativeFrom="paragraph">
                  <wp:posOffset>14605</wp:posOffset>
                </wp:positionV>
                <wp:extent cx="285750" cy="161925"/>
                <wp:effectExtent l="0" t="0" r="19050" b="2857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161925"/>
                        </a:xfrm>
                        <a:prstGeom prst="rect">
                          <a:avLst/>
                        </a:prstGeom>
                        <a:solidFill>
                          <a:srgbClr val="FFFFFF"/>
                        </a:solidFill>
                        <a:ln w="9525" cmpd="sng">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9B02F7" id="Rectangle 13" o:spid="_x0000_s1026" style="position:absolute;margin-left:260.6pt;margin-top:1.15pt;width:22.5pt;height:12.75pt;z-index:251649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">
                <w10:wrap anchorx="margin"/>
              </v:rect>
            </w:pict>
          </mc:Fallback>
        </mc:AlternateContent>
      </w:r>
      <w:r>
        <w:rPr>
          <w:rFonts w:cs="Times New Roman"/>
          <w:szCs w:val="28"/>
        </w:rPr>
        <w:t>B.</w:t>
      </w:r>
      <w:r w:rsidRPr="003D2AE7">
        <w:rPr>
          <w:rFonts w:cs="Times New Roman"/>
          <w:szCs w:val="28"/>
        </w:rPr>
        <w:t> Vì chiếc đàn gắn bó với những đêm trăng.</w:t>
      </w:r>
    </w:p>
    <w:p w14:paraId="2769E46D" w14:textId="1F3CEFC7" w:rsidR="00551921" w:rsidRPr="003D2AE7" w:rsidRDefault="00551921" w:rsidP="001A5CD7">
      <w:pPr>
        <w:spacing w:before="40" w:after="40" w:line="240" w:lineRule="auto"/>
        <w:rPr>
          <w:rFonts w:cs="Times New Roman"/>
          <w:szCs w:val="28"/>
        </w:rPr>
      </w:pPr>
      <w:r w:rsidRPr="00C40CE3">
        <w:rPr>
          <w:rFonts w:eastAsia="Times New Roman" w:cs="Times New Roman"/>
          <w:noProof/>
          <w:szCs w:val="28"/>
        </w:rPr>
        <mc:AlternateContent>
          <mc:Choice Requires="wps">
            <w:drawing>
              <wp:anchor distT="0" distB="0" distL="114300" distR="114300" simplePos="0" relativeHeight="251662848" behindDoc="0" locked="0" layoutInCell="1" allowOverlap="1" wp14:anchorId="7378E5AE" wp14:editId="1FBCAD21">
                <wp:simplePos x="0" y="0"/>
                <wp:positionH relativeFrom="margin">
                  <wp:posOffset>3319145</wp:posOffset>
                </wp:positionH>
                <wp:positionV relativeFrom="paragraph">
                  <wp:posOffset>57785</wp:posOffset>
                </wp:positionV>
                <wp:extent cx="285750" cy="152400"/>
                <wp:effectExtent l="0" t="0" r="19050" b="190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152400"/>
                        </a:xfrm>
                        <a:prstGeom prst="rect">
                          <a:avLst/>
                        </a:prstGeom>
                        <a:solidFill>
                          <a:srgbClr val="FFFFFF"/>
                        </a:solidFill>
                        <a:ln w="9525" cmpd="sng">
                          <a:solidFill>
                            <a:srgbClr val="000000"/>
                          </a:solidFill>
                          <a:miter lim="800000"/>
                          <a:headEnd/>
                          <a:tailEnd/>
                        </a:ln>
                      </wps:spPr>
                      <wps:txbx>
                        <w:txbxContent>
                          <w:p w14:paraId="096CA25C" w14:textId="6883227B" w:rsidR="00551921" w:rsidRDefault="00551921" w:rsidP="00551921">
                            <w:pPr>
                              <w:jc w:val="center"/>
                            </w:pPr>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78E5AE" id="Rectangle 7" o:spid="_x0000_s1026" style="position:absolute;margin-left:261.35pt;margin-top:4.55pt;width:22.5pt;height:12pt;z-index:251662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">
                <v:textbox>
                  <w:txbxContent>
                    <w:p w14:paraId="096CA25C" w14:textId="6883227B" w:rsidR="00551921" w:rsidRDefault="00551921" w:rsidP="00551921">
                      <w:pPr>
                        <w:jc w:val="center"/>
                      </w:pPr>
                      <w:r>
                        <w:t xml:space="preserve">    </w:t>
                      </w:r>
                    </w:p>
                  </w:txbxContent>
                </v:textbox>
                <w10:wrap anchorx="margin"/>
              </v:rect>
            </w:pict>
          </mc:Fallback>
        </mc:AlternateContent>
      </w:r>
      <w:r>
        <w:rPr>
          <w:rFonts w:cs="Times New Roman"/>
          <w:szCs w:val="28"/>
        </w:rPr>
        <w:t>C.</w:t>
      </w:r>
      <w:r w:rsidRPr="003D2AE7">
        <w:rPr>
          <w:rFonts w:cs="Times New Roman"/>
          <w:szCs w:val="28"/>
        </w:rPr>
        <w:t> Vì chiếc đàn thân thiết với cây ho</w:t>
      </w:r>
      <w:r>
        <w:rPr>
          <w:rFonts w:cs="Times New Roman"/>
          <w:szCs w:val="28"/>
        </w:rPr>
        <w:t>à</w:t>
      </w:r>
      <w:r w:rsidRPr="003D2AE7">
        <w:rPr>
          <w:rFonts w:cs="Times New Roman"/>
          <w:szCs w:val="28"/>
        </w:rPr>
        <w:t>ng lan.</w:t>
      </w:r>
      <w:r w:rsidRPr="007138E0">
        <w:rPr>
          <w:rFonts w:eastAsia="Times New Roman" w:cs="Times New Roman"/>
          <w:noProof/>
          <w:szCs w:val="28"/>
        </w:rPr>
        <w:t xml:space="preserve"> </w:t>
      </w:r>
      <w:r>
        <w:rPr>
          <w:rFonts w:eastAsia="Times New Roman" w:cs="Times New Roman"/>
          <w:noProof/>
          <w:szCs w:val="28"/>
        </w:rPr>
        <w:t xml:space="preserve"> </w:t>
      </w:r>
    </w:p>
    <w:p w14:paraId="246CF61A" w14:textId="7FC772D7" w:rsidR="00551921" w:rsidRDefault="00551921" w:rsidP="001A5CD7">
      <w:pPr>
        <w:spacing w:before="40" w:after="40" w:line="240" w:lineRule="auto"/>
        <w:rPr>
          <w:rFonts w:cs="Times New Roman"/>
          <w:szCs w:val="28"/>
        </w:rPr>
      </w:pPr>
      <w:r w:rsidRPr="00C40CE3">
        <w:rPr>
          <w:rFonts w:eastAsia="Times New Roman" w:cs="Times New Roman"/>
          <w:noProof/>
          <w:szCs w:val="28"/>
        </w:rPr>
        <mc:AlternateContent>
          <mc:Choice Requires="wps">
            <w:drawing>
              <wp:anchor distT="0" distB="0" distL="114300" distR="114300" simplePos="0" relativeHeight="251668992" behindDoc="0" locked="0" layoutInCell="1" allowOverlap="1" wp14:anchorId="08CD42E6" wp14:editId="244A9339">
                <wp:simplePos x="0" y="0"/>
                <wp:positionH relativeFrom="margin">
                  <wp:posOffset>3314700</wp:posOffset>
                </wp:positionH>
                <wp:positionV relativeFrom="paragraph">
                  <wp:posOffset>38100</wp:posOffset>
                </wp:positionV>
                <wp:extent cx="285750" cy="171450"/>
                <wp:effectExtent l="0" t="0" r="19050" b="1905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171450"/>
                        </a:xfrm>
                        <a:prstGeom prst="rect">
                          <a:avLst/>
                        </a:prstGeom>
                        <a:solidFill>
                          <a:srgbClr val="FFFFFF"/>
                        </a:solidFill>
                        <a:ln w="9525" cmpd="sng">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3A2514" id="Rectangle 9" o:spid="_x0000_s1026" style="position:absolute;margin-left:261pt;margin-top:3pt;width:22.5pt;height:13.5pt;z-index:251668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">
                <w10:wrap anchorx="margin"/>
              </v:rect>
            </w:pict>
          </mc:Fallback>
        </mc:AlternateContent>
      </w:r>
      <w:r>
        <w:rPr>
          <w:rFonts w:cs="Times New Roman"/>
          <w:szCs w:val="28"/>
        </w:rPr>
        <w:t>D.</w:t>
      </w:r>
      <w:r w:rsidRPr="003D2AE7">
        <w:rPr>
          <w:rFonts w:cs="Times New Roman"/>
          <w:szCs w:val="28"/>
        </w:rPr>
        <w:t> Vì chiếc đàn là bạn của khu vườn yên tĩnh.</w:t>
      </w:r>
      <w:r>
        <w:rPr>
          <w:rFonts w:cs="Times New Roman"/>
          <w:szCs w:val="28"/>
        </w:rPr>
        <w:t xml:space="preserve"> </w:t>
      </w:r>
    </w:p>
    <w:p w14:paraId="032A0862" w14:textId="4054213F" w:rsidR="00551921" w:rsidRDefault="001E1C82" w:rsidP="001A5CD7">
      <w:pPr>
        <w:spacing w:before="40" w:after="40" w:line="240" w:lineRule="auto"/>
        <w:ind w:left="-180"/>
        <w:rPr>
          <w:rFonts w:cs="Times New Roman"/>
          <w:b/>
          <w:szCs w:val="28"/>
        </w:rPr>
      </w:pPr>
      <w:r w:rsidRPr="001E1C82">
        <w:rPr>
          <w:rFonts w:cs="Times New Roman"/>
          <w:b/>
          <w:szCs w:val="28"/>
        </w:rPr>
        <w:t xml:space="preserve">   </w:t>
      </w:r>
      <w:r w:rsidR="00AB5CD0" w:rsidRPr="00AB5CD0">
        <w:rPr>
          <w:rFonts w:cs="Times New Roman"/>
          <w:b/>
          <w:szCs w:val="28"/>
          <w:u w:val="single"/>
        </w:rPr>
        <w:t xml:space="preserve">Câu </w:t>
      </w:r>
      <w:r w:rsidR="00551921" w:rsidRPr="00AB5CD0">
        <w:rPr>
          <w:rFonts w:cs="Times New Roman"/>
          <w:b/>
          <w:szCs w:val="28"/>
          <w:u w:val="single"/>
        </w:rPr>
        <w:t>5</w:t>
      </w:r>
      <w:r w:rsidR="00551921" w:rsidRPr="00637F12">
        <w:rPr>
          <w:rFonts w:cs="Times New Roman"/>
          <w:b/>
          <w:szCs w:val="28"/>
        </w:rPr>
        <w:t>.</w:t>
      </w:r>
      <w:r>
        <w:rPr>
          <w:rFonts w:cs="Times New Roman"/>
          <w:b/>
          <w:szCs w:val="28"/>
        </w:rPr>
        <w:t xml:space="preserve"> (1 điểm)</w:t>
      </w:r>
      <w:r w:rsidR="00551921" w:rsidRPr="00637F12">
        <w:rPr>
          <w:rFonts w:cs="Times New Roman"/>
          <w:b/>
          <w:szCs w:val="28"/>
        </w:rPr>
        <w:t xml:space="preserve"> </w:t>
      </w:r>
      <w:r w:rsidR="00551921">
        <w:rPr>
          <w:rFonts w:cs="Times New Roman"/>
          <w:b/>
          <w:szCs w:val="28"/>
        </w:rPr>
        <w:t>Trong bài có câu văn nào giới thiệu âm</w:t>
      </w:r>
      <w:r w:rsidR="00551921" w:rsidRPr="00637F12">
        <w:rPr>
          <w:rFonts w:cs="Times New Roman"/>
          <w:b/>
          <w:szCs w:val="28"/>
        </w:rPr>
        <w:t xml:space="preserve"> thanh của chiếc đàn chuông?</w:t>
      </w:r>
      <w:r w:rsidR="00551921" w:rsidRPr="00E228B8">
        <w:rPr>
          <w:rFonts w:cs="Times New Roman"/>
          <w:b/>
          <w:szCs w:val="28"/>
        </w:rPr>
        <w:t xml:space="preserve"> </w:t>
      </w:r>
    </w:p>
    <w:tbl>
      <w:tblPr>
        <w:tblW w:w="0" w:type="auto"/>
        <w:tblBorders>
          <w:top w:val="dashSmallGap" w:sz="2" w:space="0" w:color="auto"/>
          <w:left w:val="dashSmallGap" w:sz="4" w:space="0" w:color="auto"/>
          <w:bottom w:val="dashSmallGap" w:sz="2" w:space="0" w:color="auto"/>
          <w:right w:val="dotted" w:sz="4" w:space="0" w:color="auto"/>
          <w:insideH w:val="dotted" w:sz="2" w:space="0" w:color="auto"/>
          <w:insideV w:val="dashSmallGap" w:sz="2" w:space="0" w:color="auto"/>
        </w:tblBorders>
        <w:tblLook w:val="01E0" w:firstRow="1" w:lastRow="1" w:firstColumn="1" w:lastColumn="1" w:noHBand="0" w:noVBand="0"/>
      </w:tblPr>
      <w:tblGrid>
        <w:gridCol w:w="507"/>
        <w:gridCol w:w="507"/>
        <w:gridCol w:w="508"/>
        <w:gridCol w:w="509"/>
        <w:gridCol w:w="509"/>
        <w:gridCol w:w="509"/>
        <w:gridCol w:w="509"/>
        <w:gridCol w:w="509"/>
        <w:gridCol w:w="509"/>
        <w:gridCol w:w="509"/>
        <w:gridCol w:w="509"/>
        <w:gridCol w:w="509"/>
        <w:gridCol w:w="509"/>
        <w:gridCol w:w="509"/>
        <w:gridCol w:w="509"/>
        <w:gridCol w:w="509"/>
        <w:gridCol w:w="509"/>
        <w:gridCol w:w="509"/>
        <w:gridCol w:w="509"/>
      </w:tblGrid>
      <w:tr w:rsidR="001E1C82" w:rsidRPr="00625285" w14:paraId="7A8D09A5" w14:textId="77777777" w:rsidTr="00273E71">
        <w:tc>
          <w:tcPr>
            <w:tcW w:w="507" w:type="dxa"/>
            <w:tcBorders>
              <w:top w:val="dashSmallGap" w:sz="4" w:space="0" w:color="auto"/>
              <w:left w:val="dashSmallGap" w:sz="4" w:space="0" w:color="auto"/>
              <w:right w:val="dashSmallGap" w:sz="4" w:space="0" w:color="auto"/>
            </w:tcBorders>
          </w:tcPr>
          <w:p w14:paraId="1FAEA9C6" w14:textId="77777777" w:rsidR="001E1C82" w:rsidRPr="00625285" w:rsidRDefault="001E1C82" w:rsidP="00273E71">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0AB3C53C" w14:textId="77777777" w:rsidR="001E1C82" w:rsidRPr="00625285" w:rsidRDefault="001E1C82" w:rsidP="00273E71">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2DA23A08"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3991754"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320C3DC"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B06C0A9"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D1A0942"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AE1F82C"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9FAAFF6"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13D5380"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8B914E4"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F633BEF"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CFEEFC7"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B4188BA"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C26FC8B"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EB34A72"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F3BCB43"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3F186A2"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3C6BEA9" w14:textId="77777777" w:rsidR="001E1C82" w:rsidRPr="00625285" w:rsidRDefault="001E1C82" w:rsidP="00273E71">
            <w:pPr>
              <w:spacing w:after="0" w:line="106" w:lineRule="auto"/>
              <w:rPr>
                <w:rFonts w:eastAsia="Times New Roman" w:cs="Times New Roman"/>
                <w:szCs w:val="28"/>
              </w:rPr>
            </w:pPr>
          </w:p>
        </w:tc>
      </w:tr>
      <w:tr w:rsidR="001E1C82" w:rsidRPr="00625285" w14:paraId="4FB6FB63" w14:textId="77777777" w:rsidTr="00273E71">
        <w:tc>
          <w:tcPr>
            <w:tcW w:w="507" w:type="dxa"/>
            <w:tcBorders>
              <w:left w:val="dashSmallGap" w:sz="4" w:space="0" w:color="auto"/>
              <w:right w:val="dashSmallGap" w:sz="4" w:space="0" w:color="auto"/>
            </w:tcBorders>
          </w:tcPr>
          <w:p w14:paraId="0FB7FE3F" w14:textId="77777777" w:rsidR="001E1C82" w:rsidRPr="00625285" w:rsidRDefault="001E1C82" w:rsidP="00273E71">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20A181BE" w14:textId="77777777" w:rsidR="001E1C82" w:rsidRPr="00625285" w:rsidRDefault="001E1C82" w:rsidP="00273E71">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6EFB1B1B"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24BC6C8"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015B6C2"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C10EA9E"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005ADCE"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4E97BCB"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C3F1148"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A86DEA2"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317C0D9"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14E1010"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ACAF761"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780F53D"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94D1D6C"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E6E803E"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03A935B"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233D2D1"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92B5DB7" w14:textId="77777777" w:rsidR="001E1C82" w:rsidRPr="00625285" w:rsidRDefault="001E1C82" w:rsidP="00273E71">
            <w:pPr>
              <w:spacing w:after="0" w:line="106" w:lineRule="auto"/>
              <w:rPr>
                <w:rFonts w:eastAsia="Times New Roman" w:cs="Times New Roman"/>
                <w:szCs w:val="28"/>
              </w:rPr>
            </w:pPr>
          </w:p>
        </w:tc>
      </w:tr>
      <w:tr w:rsidR="001E1C82" w:rsidRPr="00625285" w14:paraId="5286C82D" w14:textId="77777777" w:rsidTr="00273E71">
        <w:tc>
          <w:tcPr>
            <w:tcW w:w="507" w:type="dxa"/>
            <w:tcBorders>
              <w:left w:val="dashSmallGap" w:sz="4" w:space="0" w:color="auto"/>
              <w:right w:val="dashSmallGap" w:sz="4" w:space="0" w:color="auto"/>
            </w:tcBorders>
          </w:tcPr>
          <w:p w14:paraId="39D6F0DD" w14:textId="77777777" w:rsidR="001E1C82" w:rsidRPr="00625285" w:rsidRDefault="001E1C82" w:rsidP="00273E71">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05E31758" w14:textId="77777777" w:rsidR="001E1C82" w:rsidRPr="00625285" w:rsidRDefault="001E1C82" w:rsidP="00273E71">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74034243"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C12067E"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A8FD6E2"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B335E0B"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CAB797B"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96020F9"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7DDE09F"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5FF30D2"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A00A1E8"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5503546"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11878CC"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2DF170E"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384521F"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64F4788"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A77DED4"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3AC7495"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A0164D9" w14:textId="77777777" w:rsidR="001E1C82" w:rsidRPr="00625285" w:rsidRDefault="001E1C82" w:rsidP="00273E71">
            <w:pPr>
              <w:spacing w:after="0" w:line="106" w:lineRule="auto"/>
              <w:rPr>
                <w:rFonts w:eastAsia="Times New Roman" w:cs="Times New Roman"/>
                <w:szCs w:val="28"/>
              </w:rPr>
            </w:pPr>
          </w:p>
        </w:tc>
      </w:tr>
      <w:tr w:rsidR="001E1C82" w:rsidRPr="00625285" w14:paraId="02E07B21" w14:textId="77777777" w:rsidTr="00273E71">
        <w:tc>
          <w:tcPr>
            <w:tcW w:w="507" w:type="dxa"/>
            <w:tcBorders>
              <w:left w:val="dashSmallGap" w:sz="4" w:space="0" w:color="auto"/>
              <w:bottom w:val="dashSmallGap" w:sz="4" w:space="0" w:color="auto"/>
              <w:right w:val="dashSmallGap" w:sz="4" w:space="0" w:color="auto"/>
            </w:tcBorders>
          </w:tcPr>
          <w:p w14:paraId="17BA3D0B" w14:textId="77777777" w:rsidR="001E1C82" w:rsidRPr="00625285" w:rsidRDefault="001E1C82" w:rsidP="00273E71">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5EC4888A" w14:textId="77777777" w:rsidR="001E1C82" w:rsidRPr="00625285" w:rsidRDefault="001E1C82" w:rsidP="00273E71">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34B70328"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C00D405"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6D2B062"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BC5A773"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8B5A664"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BBD2C56"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35AA933"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819C7B8"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00FAE8B"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4A7D606"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5CA819E"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4DB5149"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CCA0A8D"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E03A36F"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CA1957D"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DF0D725"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B7A6E25" w14:textId="77777777" w:rsidR="001E1C82" w:rsidRPr="00625285" w:rsidRDefault="001E1C82" w:rsidP="00273E71">
            <w:pPr>
              <w:spacing w:after="0" w:line="106" w:lineRule="auto"/>
              <w:rPr>
                <w:rFonts w:eastAsia="Times New Roman" w:cs="Times New Roman"/>
                <w:szCs w:val="28"/>
              </w:rPr>
            </w:pPr>
          </w:p>
        </w:tc>
      </w:tr>
      <w:tr w:rsidR="001E1C82" w:rsidRPr="00625285" w14:paraId="05D09AC8" w14:textId="77777777" w:rsidTr="00273E71">
        <w:tc>
          <w:tcPr>
            <w:tcW w:w="507" w:type="dxa"/>
            <w:tcBorders>
              <w:top w:val="dashSmallGap" w:sz="4" w:space="0" w:color="auto"/>
              <w:left w:val="dashSmallGap" w:sz="4" w:space="0" w:color="auto"/>
              <w:right w:val="dashSmallGap" w:sz="4" w:space="0" w:color="auto"/>
            </w:tcBorders>
          </w:tcPr>
          <w:p w14:paraId="78E053DD" w14:textId="77777777" w:rsidR="001E1C82" w:rsidRPr="00625285" w:rsidRDefault="001E1C82" w:rsidP="00273E71">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50FE2BF0" w14:textId="77777777" w:rsidR="001E1C82" w:rsidRPr="00625285" w:rsidRDefault="001E1C82" w:rsidP="00273E71">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41E88143"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FB3B079"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B85D038"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791F25F"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50C146F"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B78ABB6"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F60203D"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5C183B4"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BE64511"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BF46B41"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AC35A6E"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371022D"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16D7ED8"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0A8001A"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818EB44"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F06796D"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66D2FD3" w14:textId="77777777" w:rsidR="001E1C82" w:rsidRPr="00625285" w:rsidRDefault="001E1C82" w:rsidP="00273E71">
            <w:pPr>
              <w:spacing w:after="0" w:line="106" w:lineRule="auto"/>
              <w:rPr>
                <w:rFonts w:eastAsia="Times New Roman" w:cs="Times New Roman"/>
                <w:szCs w:val="28"/>
              </w:rPr>
            </w:pPr>
          </w:p>
        </w:tc>
      </w:tr>
      <w:tr w:rsidR="001E1C82" w:rsidRPr="00625285" w14:paraId="47FC95B4" w14:textId="77777777" w:rsidTr="00273E71">
        <w:tc>
          <w:tcPr>
            <w:tcW w:w="507" w:type="dxa"/>
            <w:tcBorders>
              <w:left w:val="dashSmallGap" w:sz="4" w:space="0" w:color="auto"/>
              <w:right w:val="dashSmallGap" w:sz="4" w:space="0" w:color="auto"/>
            </w:tcBorders>
          </w:tcPr>
          <w:p w14:paraId="2ECE9810" w14:textId="77777777" w:rsidR="001E1C82" w:rsidRPr="00625285" w:rsidRDefault="001E1C82" w:rsidP="00273E71">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46AC7A80" w14:textId="77777777" w:rsidR="001E1C82" w:rsidRPr="00625285" w:rsidRDefault="001E1C82" w:rsidP="00273E71">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61E44E6C"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EA181D8"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4FEF191"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3862710"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C954D0D"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6B9ED6D"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5D63243"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552E8A4"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8B3AD2C"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00769C5"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7717CEA"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7D1E862"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ACCED76"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2BEBD5B"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A731EB5"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D6DC6A3"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76A66F4" w14:textId="77777777" w:rsidR="001E1C82" w:rsidRPr="00625285" w:rsidRDefault="001E1C82" w:rsidP="00273E71">
            <w:pPr>
              <w:spacing w:after="0" w:line="106" w:lineRule="auto"/>
              <w:rPr>
                <w:rFonts w:eastAsia="Times New Roman" w:cs="Times New Roman"/>
                <w:szCs w:val="28"/>
              </w:rPr>
            </w:pPr>
          </w:p>
        </w:tc>
      </w:tr>
      <w:tr w:rsidR="001E1C82" w:rsidRPr="00625285" w14:paraId="06E24476" w14:textId="77777777" w:rsidTr="00273E71">
        <w:tc>
          <w:tcPr>
            <w:tcW w:w="507" w:type="dxa"/>
            <w:tcBorders>
              <w:left w:val="dashSmallGap" w:sz="4" w:space="0" w:color="auto"/>
              <w:right w:val="dashSmallGap" w:sz="4" w:space="0" w:color="auto"/>
            </w:tcBorders>
          </w:tcPr>
          <w:p w14:paraId="4007E5FE" w14:textId="77777777" w:rsidR="001E1C82" w:rsidRPr="00625285" w:rsidRDefault="001E1C82" w:rsidP="00273E71">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0A0F25AE" w14:textId="77777777" w:rsidR="001E1C82" w:rsidRPr="00625285" w:rsidRDefault="001E1C82" w:rsidP="00273E71">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022546FA"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B209239"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B9697C2"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B48D268"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3BCACF4"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844104B"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631C644"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E90014F"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58F0F0A"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C40B637"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99B560A"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740935B"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361B5BE"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6860FE3"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01C7DD1"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0136244"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2AD8C0A" w14:textId="77777777" w:rsidR="001E1C82" w:rsidRPr="00625285" w:rsidRDefault="001E1C82" w:rsidP="00273E71">
            <w:pPr>
              <w:spacing w:after="0" w:line="106" w:lineRule="auto"/>
              <w:rPr>
                <w:rFonts w:eastAsia="Times New Roman" w:cs="Times New Roman"/>
                <w:szCs w:val="28"/>
              </w:rPr>
            </w:pPr>
          </w:p>
        </w:tc>
      </w:tr>
      <w:tr w:rsidR="001E1C82" w:rsidRPr="00625285" w14:paraId="02E6D036" w14:textId="77777777" w:rsidTr="00273E71">
        <w:tc>
          <w:tcPr>
            <w:tcW w:w="507" w:type="dxa"/>
            <w:tcBorders>
              <w:left w:val="dashSmallGap" w:sz="4" w:space="0" w:color="auto"/>
              <w:bottom w:val="dashSmallGap" w:sz="4" w:space="0" w:color="auto"/>
              <w:right w:val="dashSmallGap" w:sz="4" w:space="0" w:color="auto"/>
            </w:tcBorders>
          </w:tcPr>
          <w:p w14:paraId="31691AD7" w14:textId="77777777" w:rsidR="001E1C82" w:rsidRPr="00625285" w:rsidRDefault="001E1C82" w:rsidP="00273E71">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283777E2" w14:textId="77777777" w:rsidR="001E1C82" w:rsidRPr="00625285" w:rsidRDefault="001E1C82" w:rsidP="00273E71">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72FEE168"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71A377C"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3CF6EAF"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7D5F2DC"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5D2C01B"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120B203"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E59EDA3"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AFE6A2B"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D3BD94D"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C0C252E"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8FB371E"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87E58D6"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222C28A"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A8DF5D5"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31CD414"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400EC17"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26E0C9D" w14:textId="77777777" w:rsidR="001E1C82" w:rsidRPr="00625285" w:rsidRDefault="001E1C82" w:rsidP="00273E71">
            <w:pPr>
              <w:spacing w:after="0" w:line="106" w:lineRule="auto"/>
              <w:rPr>
                <w:rFonts w:eastAsia="Times New Roman" w:cs="Times New Roman"/>
                <w:szCs w:val="28"/>
              </w:rPr>
            </w:pPr>
          </w:p>
        </w:tc>
      </w:tr>
    </w:tbl>
    <w:p w14:paraId="013E08B4" w14:textId="72C38568" w:rsidR="00551921" w:rsidRDefault="00AB5CD0" w:rsidP="001E1C82">
      <w:pPr>
        <w:spacing w:before="80" w:after="80" w:line="240" w:lineRule="auto"/>
        <w:rPr>
          <w:rFonts w:cs="Times New Roman"/>
          <w:b/>
          <w:szCs w:val="28"/>
        </w:rPr>
      </w:pPr>
      <w:r w:rsidRPr="00AB5CD0">
        <w:rPr>
          <w:rFonts w:cs="Times New Roman"/>
          <w:b/>
          <w:szCs w:val="28"/>
          <w:u w:val="single"/>
        </w:rPr>
        <w:t xml:space="preserve">Câu </w:t>
      </w:r>
      <w:r w:rsidR="00551921" w:rsidRPr="00AB5CD0">
        <w:rPr>
          <w:rFonts w:cs="Times New Roman"/>
          <w:b/>
          <w:szCs w:val="28"/>
          <w:u w:val="single"/>
        </w:rPr>
        <w:t>6</w:t>
      </w:r>
      <w:r w:rsidR="00551921">
        <w:rPr>
          <w:rFonts w:cs="Times New Roman"/>
          <w:b/>
          <w:szCs w:val="28"/>
        </w:rPr>
        <w:t>.</w:t>
      </w:r>
      <w:r w:rsidR="001E1C82">
        <w:rPr>
          <w:rFonts w:cs="Times New Roman"/>
          <w:b/>
          <w:szCs w:val="28"/>
        </w:rPr>
        <w:t xml:space="preserve"> (1 điểm)</w:t>
      </w:r>
      <w:r w:rsidR="00551921">
        <w:rPr>
          <w:rFonts w:cs="Times New Roman"/>
          <w:b/>
          <w:szCs w:val="28"/>
        </w:rPr>
        <w:t xml:space="preserve"> Theo em, nội dung bài đọc nói lên điều gì? </w:t>
      </w:r>
    </w:p>
    <w:tbl>
      <w:tblPr>
        <w:tblW w:w="0" w:type="auto"/>
        <w:tblBorders>
          <w:top w:val="dashSmallGap" w:sz="2" w:space="0" w:color="auto"/>
          <w:left w:val="dashSmallGap" w:sz="4" w:space="0" w:color="auto"/>
          <w:bottom w:val="dashSmallGap" w:sz="2" w:space="0" w:color="auto"/>
          <w:right w:val="dotted" w:sz="4" w:space="0" w:color="auto"/>
          <w:insideH w:val="dotted" w:sz="2" w:space="0" w:color="auto"/>
          <w:insideV w:val="dashSmallGap" w:sz="2" w:space="0" w:color="auto"/>
        </w:tblBorders>
        <w:tblLook w:val="01E0" w:firstRow="1" w:lastRow="1" w:firstColumn="1" w:lastColumn="1" w:noHBand="0" w:noVBand="0"/>
      </w:tblPr>
      <w:tblGrid>
        <w:gridCol w:w="507"/>
        <w:gridCol w:w="507"/>
        <w:gridCol w:w="508"/>
        <w:gridCol w:w="509"/>
        <w:gridCol w:w="509"/>
        <w:gridCol w:w="509"/>
        <w:gridCol w:w="509"/>
        <w:gridCol w:w="509"/>
        <w:gridCol w:w="509"/>
        <w:gridCol w:w="509"/>
        <w:gridCol w:w="509"/>
        <w:gridCol w:w="509"/>
        <w:gridCol w:w="509"/>
        <w:gridCol w:w="509"/>
        <w:gridCol w:w="509"/>
        <w:gridCol w:w="509"/>
        <w:gridCol w:w="509"/>
        <w:gridCol w:w="509"/>
        <w:gridCol w:w="509"/>
      </w:tblGrid>
      <w:tr w:rsidR="001E1C82" w:rsidRPr="00625285" w14:paraId="627E350D" w14:textId="77777777" w:rsidTr="00273E71">
        <w:tc>
          <w:tcPr>
            <w:tcW w:w="507" w:type="dxa"/>
            <w:tcBorders>
              <w:top w:val="dashSmallGap" w:sz="4" w:space="0" w:color="auto"/>
              <w:left w:val="dashSmallGap" w:sz="4" w:space="0" w:color="auto"/>
              <w:right w:val="dashSmallGap" w:sz="4" w:space="0" w:color="auto"/>
            </w:tcBorders>
          </w:tcPr>
          <w:p w14:paraId="0748A5D6" w14:textId="77777777" w:rsidR="001E1C82" w:rsidRPr="00625285" w:rsidRDefault="001E1C82" w:rsidP="00273E71">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090EABBB" w14:textId="77777777" w:rsidR="001E1C82" w:rsidRPr="00625285" w:rsidRDefault="001E1C82" w:rsidP="00273E71">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12DEE620"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C2F0E27"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43EAE50"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3B1D2C1"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7EF2FF3"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E0F3E3D"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9D39682"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541C5E1"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7511B9C"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D9D0577"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BE77F3F"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B0965A3"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28CD837"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04F59B8"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F31DA56"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691F4C7"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8684079" w14:textId="77777777" w:rsidR="001E1C82" w:rsidRPr="00625285" w:rsidRDefault="001E1C82" w:rsidP="00273E71">
            <w:pPr>
              <w:spacing w:after="0" w:line="106" w:lineRule="auto"/>
              <w:rPr>
                <w:rFonts w:eastAsia="Times New Roman" w:cs="Times New Roman"/>
                <w:szCs w:val="28"/>
              </w:rPr>
            </w:pPr>
          </w:p>
        </w:tc>
      </w:tr>
      <w:tr w:rsidR="001E1C82" w:rsidRPr="00625285" w14:paraId="26F41C6B" w14:textId="77777777" w:rsidTr="00273E71">
        <w:tc>
          <w:tcPr>
            <w:tcW w:w="507" w:type="dxa"/>
            <w:tcBorders>
              <w:left w:val="dashSmallGap" w:sz="4" w:space="0" w:color="auto"/>
              <w:right w:val="dashSmallGap" w:sz="4" w:space="0" w:color="auto"/>
            </w:tcBorders>
          </w:tcPr>
          <w:p w14:paraId="1EC61E6C" w14:textId="77777777" w:rsidR="001E1C82" w:rsidRPr="00625285" w:rsidRDefault="001E1C82" w:rsidP="00273E71">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3189E1E3" w14:textId="77777777" w:rsidR="001E1C82" w:rsidRPr="00625285" w:rsidRDefault="001E1C82" w:rsidP="00273E71">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11AB9457"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E667D08"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CD79B49"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66D1144"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13C3E10"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F25B5EA"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4C0C47F"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23F2AF5"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C5FC55A"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123116C"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9601C4D"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72A750F"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2D9BE67"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66A5C38"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960B246"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DA410C8"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A248AF8" w14:textId="77777777" w:rsidR="001E1C82" w:rsidRPr="00625285" w:rsidRDefault="001E1C82" w:rsidP="00273E71">
            <w:pPr>
              <w:spacing w:after="0" w:line="106" w:lineRule="auto"/>
              <w:rPr>
                <w:rFonts w:eastAsia="Times New Roman" w:cs="Times New Roman"/>
                <w:szCs w:val="28"/>
              </w:rPr>
            </w:pPr>
          </w:p>
        </w:tc>
      </w:tr>
      <w:tr w:rsidR="001E1C82" w:rsidRPr="00625285" w14:paraId="28B9FC9F" w14:textId="77777777" w:rsidTr="00273E71">
        <w:tc>
          <w:tcPr>
            <w:tcW w:w="507" w:type="dxa"/>
            <w:tcBorders>
              <w:left w:val="dashSmallGap" w:sz="4" w:space="0" w:color="auto"/>
              <w:right w:val="dashSmallGap" w:sz="4" w:space="0" w:color="auto"/>
            </w:tcBorders>
          </w:tcPr>
          <w:p w14:paraId="7DF303EB" w14:textId="77777777" w:rsidR="001E1C82" w:rsidRPr="00625285" w:rsidRDefault="001E1C82" w:rsidP="00273E71">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6EEA4069" w14:textId="77777777" w:rsidR="001E1C82" w:rsidRPr="00625285" w:rsidRDefault="001E1C82" w:rsidP="00273E71">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2BB5E7AB"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C8557C5"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28519CD"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73BA36A"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5F90075"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C93785F"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07DB5B1"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1B037C5"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0584CC6"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685F0FD"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B7B086E"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9FF491D"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1A4BFC5"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85DA110"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AF8BB02"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32AF2B0"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1AD198D" w14:textId="77777777" w:rsidR="001E1C82" w:rsidRPr="00625285" w:rsidRDefault="001E1C82" w:rsidP="00273E71">
            <w:pPr>
              <w:spacing w:after="0" w:line="106" w:lineRule="auto"/>
              <w:rPr>
                <w:rFonts w:eastAsia="Times New Roman" w:cs="Times New Roman"/>
                <w:szCs w:val="28"/>
              </w:rPr>
            </w:pPr>
          </w:p>
        </w:tc>
      </w:tr>
      <w:tr w:rsidR="001E1C82" w:rsidRPr="00625285" w14:paraId="57FD70CD" w14:textId="77777777" w:rsidTr="00273E71">
        <w:tc>
          <w:tcPr>
            <w:tcW w:w="507" w:type="dxa"/>
            <w:tcBorders>
              <w:left w:val="dashSmallGap" w:sz="4" w:space="0" w:color="auto"/>
              <w:bottom w:val="dashSmallGap" w:sz="4" w:space="0" w:color="auto"/>
              <w:right w:val="dashSmallGap" w:sz="4" w:space="0" w:color="auto"/>
            </w:tcBorders>
          </w:tcPr>
          <w:p w14:paraId="021D1903" w14:textId="77777777" w:rsidR="001E1C82" w:rsidRPr="00625285" w:rsidRDefault="001E1C82" w:rsidP="00273E71">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315532E0" w14:textId="77777777" w:rsidR="001E1C82" w:rsidRPr="00625285" w:rsidRDefault="001E1C82" w:rsidP="00273E71">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2C8D8A5A"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D017A68"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CC1CE35"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210ACB5"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4BE7359"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95BDDC5"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457B080"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31AE17D"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9493AB9"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95E9B87"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D817F75"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C037742"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C02EAF5"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6FC7386"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DE8B034"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2BC6A2C"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141E511" w14:textId="77777777" w:rsidR="001E1C82" w:rsidRPr="00625285" w:rsidRDefault="001E1C82" w:rsidP="00273E71">
            <w:pPr>
              <w:spacing w:after="0" w:line="106" w:lineRule="auto"/>
              <w:rPr>
                <w:rFonts w:eastAsia="Times New Roman" w:cs="Times New Roman"/>
                <w:szCs w:val="28"/>
              </w:rPr>
            </w:pPr>
          </w:p>
        </w:tc>
      </w:tr>
      <w:tr w:rsidR="001E1C82" w:rsidRPr="00625285" w14:paraId="55C646C5" w14:textId="77777777" w:rsidTr="00273E71">
        <w:tc>
          <w:tcPr>
            <w:tcW w:w="507" w:type="dxa"/>
            <w:tcBorders>
              <w:top w:val="dashSmallGap" w:sz="4" w:space="0" w:color="auto"/>
              <w:left w:val="dashSmallGap" w:sz="4" w:space="0" w:color="auto"/>
              <w:right w:val="dashSmallGap" w:sz="4" w:space="0" w:color="auto"/>
            </w:tcBorders>
          </w:tcPr>
          <w:p w14:paraId="30DD4815" w14:textId="77777777" w:rsidR="001E1C82" w:rsidRPr="00625285" w:rsidRDefault="001E1C82" w:rsidP="00273E71">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34232A3E" w14:textId="77777777" w:rsidR="001E1C82" w:rsidRPr="00625285" w:rsidRDefault="001E1C82" w:rsidP="00273E71">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4418537B"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447700B"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3A25872"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627F065"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53E2A95"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CF47271"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8D72A80"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18634FC"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4AB8224"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2AC4358"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5A05D82"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4303C8F"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9902F36"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B700EBA"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4F19C75"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40C18C3"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F1EA5A9" w14:textId="77777777" w:rsidR="001E1C82" w:rsidRPr="00625285" w:rsidRDefault="001E1C82" w:rsidP="00273E71">
            <w:pPr>
              <w:spacing w:after="0" w:line="106" w:lineRule="auto"/>
              <w:rPr>
                <w:rFonts w:eastAsia="Times New Roman" w:cs="Times New Roman"/>
                <w:szCs w:val="28"/>
              </w:rPr>
            </w:pPr>
          </w:p>
        </w:tc>
      </w:tr>
      <w:tr w:rsidR="001E1C82" w:rsidRPr="00625285" w14:paraId="70CB19CE" w14:textId="77777777" w:rsidTr="00273E71">
        <w:tc>
          <w:tcPr>
            <w:tcW w:w="507" w:type="dxa"/>
            <w:tcBorders>
              <w:left w:val="dashSmallGap" w:sz="4" w:space="0" w:color="auto"/>
              <w:right w:val="dashSmallGap" w:sz="4" w:space="0" w:color="auto"/>
            </w:tcBorders>
          </w:tcPr>
          <w:p w14:paraId="3295CF81" w14:textId="77777777" w:rsidR="001E1C82" w:rsidRPr="00625285" w:rsidRDefault="001E1C82" w:rsidP="00273E71">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38465CD5" w14:textId="77777777" w:rsidR="001E1C82" w:rsidRPr="00625285" w:rsidRDefault="001E1C82" w:rsidP="00273E71">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7E643077"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4A4444F"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CDD66F0"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4C2CFAB"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0A59BBA"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C5408C9"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EE1D52B"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8BBBDC5"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56BFEAA"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B15A043"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7B228BF"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8D1EB58"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83E8582"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1948D56"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AFF1687"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70FFD4D"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B755F05" w14:textId="77777777" w:rsidR="001E1C82" w:rsidRPr="00625285" w:rsidRDefault="001E1C82" w:rsidP="00273E71">
            <w:pPr>
              <w:spacing w:after="0" w:line="106" w:lineRule="auto"/>
              <w:rPr>
                <w:rFonts w:eastAsia="Times New Roman" w:cs="Times New Roman"/>
                <w:szCs w:val="28"/>
              </w:rPr>
            </w:pPr>
          </w:p>
        </w:tc>
      </w:tr>
      <w:tr w:rsidR="001E1C82" w:rsidRPr="00625285" w14:paraId="6095DB88" w14:textId="77777777" w:rsidTr="00273E71">
        <w:tc>
          <w:tcPr>
            <w:tcW w:w="507" w:type="dxa"/>
            <w:tcBorders>
              <w:left w:val="dashSmallGap" w:sz="4" w:space="0" w:color="auto"/>
              <w:right w:val="dashSmallGap" w:sz="4" w:space="0" w:color="auto"/>
            </w:tcBorders>
          </w:tcPr>
          <w:p w14:paraId="3AA9EF9E" w14:textId="77777777" w:rsidR="001E1C82" w:rsidRPr="00625285" w:rsidRDefault="001E1C82" w:rsidP="00273E71">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245A5CF0" w14:textId="77777777" w:rsidR="001E1C82" w:rsidRPr="00625285" w:rsidRDefault="001E1C82" w:rsidP="00273E71">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39AC232D"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BCE53D6"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572EE17"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524CEC9"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01DB41C"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E936DC3"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8E6B8A5"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6464D83"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2185D93"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BCAB914"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B2B0496"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C5BE3E7"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C430709"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271B052"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E8621A3"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AC560FA"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1262CE9" w14:textId="77777777" w:rsidR="001E1C82" w:rsidRPr="00625285" w:rsidRDefault="001E1C82" w:rsidP="00273E71">
            <w:pPr>
              <w:spacing w:after="0" w:line="106" w:lineRule="auto"/>
              <w:rPr>
                <w:rFonts w:eastAsia="Times New Roman" w:cs="Times New Roman"/>
                <w:szCs w:val="28"/>
              </w:rPr>
            </w:pPr>
          </w:p>
        </w:tc>
      </w:tr>
      <w:tr w:rsidR="001E1C82" w:rsidRPr="00625285" w14:paraId="075A0FD6" w14:textId="77777777" w:rsidTr="00273E71">
        <w:tc>
          <w:tcPr>
            <w:tcW w:w="507" w:type="dxa"/>
            <w:tcBorders>
              <w:left w:val="dashSmallGap" w:sz="4" w:space="0" w:color="auto"/>
              <w:bottom w:val="dashSmallGap" w:sz="4" w:space="0" w:color="auto"/>
              <w:right w:val="dashSmallGap" w:sz="4" w:space="0" w:color="auto"/>
            </w:tcBorders>
          </w:tcPr>
          <w:p w14:paraId="7013D808" w14:textId="77777777" w:rsidR="001E1C82" w:rsidRPr="00625285" w:rsidRDefault="001E1C82" w:rsidP="00273E71">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44538CC3" w14:textId="77777777" w:rsidR="001E1C82" w:rsidRPr="00625285" w:rsidRDefault="001E1C82" w:rsidP="00273E71">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544BF75F"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15DCBE3"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66364D0"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E1F2C86"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CFBCF0D"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3431361"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F4B56D1"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84E5CF4"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150CBFD"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3AE9075"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AE8D9C2"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1F6A7B1"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E8BFE55"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BA8ABDE"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0D624D7"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25000A2"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23506FE" w14:textId="77777777" w:rsidR="001E1C82" w:rsidRPr="00625285" w:rsidRDefault="001E1C82" w:rsidP="00273E71">
            <w:pPr>
              <w:spacing w:after="0" w:line="106" w:lineRule="auto"/>
              <w:rPr>
                <w:rFonts w:eastAsia="Times New Roman" w:cs="Times New Roman"/>
                <w:szCs w:val="28"/>
              </w:rPr>
            </w:pPr>
          </w:p>
        </w:tc>
      </w:tr>
      <w:tr w:rsidR="001E1C82" w:rsidRPr="00625285" w14:paraId="362E4B9F" w14:textId="77777777" w:rsidTr="00273E71">
        <w:tc>
          <w:tcPr>
            <w:tcW w:w="507" w:type="dxa"/>
            <w:tcBorders>
              <w:top w:val="dashSmallGap" w:sz="4" w:space="0" w:color="auto"/>
              <w:left w:val="dashSmallGap" w:sz="4" w:space="0" w:color="auto"/>
              <w:right w:val="dashSmallGap" w:sz="4" w:space="0" w:color="auto"/>
            </w:tcBorders>
          </w:tcPr>
          <w:p w14:paraId="251E4089" w14:textId="77777777" w:rsidR="001E1C82" w:rsidRPr="00625285" w:rsidRDefault="001E1C82" w:rsidP="00273E71">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149E9FAA" w14:textId="77777777" w:rsidR="001E1C82" w:rsidRPr="00625285" w:rsidRDefault="001E1C82" w:rsidP="00273E71">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245FF2B5"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FEEDB34"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95C1E60"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E062377"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C8B56DD"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8900C76"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93B0334"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7F6B0CA"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DE9197D"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2839DA9"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E4440A5"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B70FB7E"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86CECDC"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5C796D5"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4F213DD"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5F0DEBF"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49E40F2" w14:textId="77777777" w:rsidR="001E1C82" w:rsidRPr="00625285" w:rsidRDefault="001E1C82" w:rsidP="00273E71">
            <w:pPr>
              <w:spacing w:after="0" w:line="106" w:lineRule="auto"/>
              <w:rPr>
                <w:rFonts w:eastAsia="Times New Roman" w:cs="Times New Roman"/>
                <w:szCs w:val="28"/>
              </w:rPr>
            </w:pPr>
          </w:p>
        </w:tc>
      </w:tr>
      <w:tr w:rsidR="001E1C82" w:rsidRPr="00625285" w14:paraId="25BF81B3" w14:textId="77777777" w:rsidTr="00273E71">
        <w:tc>
          <w:tcPr>
            <w:tcW w:w="507" w:type="dxa"/>
            <w:tcBorders>
              <w:left w:val="dashSmallGap" w:sz="4" w:space="0" w:color="auto"/>
              <w:right w:val="dashSmallGap" w:sz="4" w:space="0" w:color="auto"/>
            </w:tcBorders>
          </w:tcPr>
          <w:p w14:paraId="2917E615" w14:textId="77777777" w:rsidR="001E1C82" w:rsidRPr="00625285" w:rsidRDefault="001E1C82" w:rsidP="00273E71">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14E28CDF" w14:textId="77777777" w:rsidR="001E1C82" w:rsidRPr="00625285" w:rsidRDefault="001E1C82" w:rsidP="00273E71">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5243074D"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07BE8F7"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CA53D52"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A2E5AB7"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F5AF5D8"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F9657BB"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5B068F1"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BB6AE62"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A4CAE5C"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AC9C136"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905FA86"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568D293"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16340D2"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7BA9606"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C1A46EF"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720281A"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7AF28DD" w14:textId="77777777" w:rsidR="001E1C82" w:rsidRPr="00625285" w:rsidRDefault="001E1C82" w:rsidP="00273E71">
            <w:pPr>
              <w:spacing w:after="0" w:line="106" w:lineRule="auto"/>
              <w:rPr>
                <w:rFonts w:eastAsia="Times New Roman" w:cs="Times New Roman"/>
                <w:szCs w:val="28"/>
              </w:rPr>
            </w:pPr>
          </w:p>
        </w:tc>
      </w:tr>
      <w:tr w:rsidR="001E1C82" w:rsidRPr="00625285" w14:paraId="3BCEB055" w14:textId="77777777" w:rsidTr="00273E71">
        <w:tc>
          <w:tcPr>
            <w:tcW w:w="507" w:type="dxa"/>
            <w:tcBorders>
              <w:left w:val="dashSmallGap" w:sz="4" w:space="0" w:color="auto"/>
              <w:bottom w:val="dotted" w:sz="4" w:space="0" w:color="auto"/>
              <w:right w:val="dashSmallGap" w:sz="4" w:space="0" w:color="auto"/>
            </w:tcBorders>
          </w:tcPr>
          <w:p w14:paraId="3EDF7A95" w14:textId="77777777" w:rsidR="001E1C82" w:rsidRPr="00625285" w:rsidRDefault="001E1C82" w:rsidP="00273E71">
            <w:pPr>
              <w:spacing w:after="0" w:line="106" w:lineRule="auto"/>
              <w:rPr>
                <w:rFonts w:eastAsia="Times New Roman" w:cs="Times New Roman"/>
                <w:szCs w:val="28"/>
              </w:rPr>
            </w:pPr>
          </w:p>
        </w:tc>
        <w:tc>
          <w:tcPr>
            <w:tcW w:w="507" w:type="dxa"/>
            <w:tcBorders>
              <w:left w:val="dashSmallGap" w:sz="4" w:space="0" w:color="auto"/>
              <w:bottom w:val="dotted" w:sz="4" w:space="0" w:color="auto"/>
              <w:right w:val="dashSmallGap" w:sz="4" w:space="0" w:color="auto"/>
            </w:tcBorders>
          </w:tcPr>
          <w:p w14:paraId="1E6E75B5" w14:textId="77777777" w:rsidR="001E1C82" w:rsidRPr="00625285" w:rsidRDefault="001E1C82" w:rsidP="00273E71">
            <w:pPr>
              <w:spacing w:after="0" w:line="106" w:lineRule="auto"/>
              <w:rPr>
                <w:rFonts w:eastAsia="Times New Roman" w:cs="Times New Roman"/>
                <w:szCs w:val="28"/>
              </w:rPr>
            </w:pPr>
          </w:p>
        </w:tc>
        <w:tc>
          <w:tcPr>
            <w:tcW w:w="508" w:type="dxa"/>
            <w:tcBorders>
              <w:left w:val="dashSmallGap" w:sz="4" w:space="0" w:color="auto"/>
              <w:bottom w:val="dotted" w:sz="4" w:space="0" w:color="auto"/>
              <w:right w:val="dashSmallGap" w:sz="4" w:space="0" w:color="auto"/>
            </w:tcBorders>
          </w:tcPr>
          <w:p w14:paraId="0EA6507D"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otted" w:sz="4" w:space="0" w:color="auto"/>
              <w:right w:val="dashSmallGap" w:sz="4" w:space="0" w:color="auto"/>
            </w:tcBorders>
          </w:tcPr>
          <w:p w14:paraId="1D6A7393"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otted" w:sz="4" w:space="0" w:color="auto"/>
              <w:right w:val="dashSmallGap" w:sz="4" w:space="0" w:color="auto"/>
            </w:tcBorders>
          </w:tcPr>
          <w:p w14:paraId="17E08FAB"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otted" w:sz="4" w:space="0" w:color="auto"/>
              <w:right w:val="dashSmallGap" w:sz="4" w:space="0" w:color="auto"/>
            </w:tcBorders>
          </w:tcPr>
          <w:p w14:paraId="1CF44E9E"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otted" w:sz="4" w:space="0" w:color="auto"/>
              <w:right w:val="dashSmallGap" w:sz="4" w:space="0" w:color="auto"/>
            </w:tcBorders>
          </w:tcPr>
          <w:p w14:paraId="6378BF6A"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otted" w:sz="4" w:space="0" w:color="auto"/>
              <w:right w:val="dashSmallGap" w:sz="4" w:space="0" w:color="auto"/>
            </w:tcBorders>
          </w:tcPr>
          <w:p w14:paraId="2A54324E"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otted" w:sz="4" w:space="0" w:color="auto"/>
              <w:right w:val="dashSmallGap" w:sz="4" w:space="0" w:color="auto"/>
            </w:tcBorders>
          </w:tcPr>
          <w:p w14:paraId="7B1AAA48"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otted" w:sz="4" w:space="0" w:color="auto"/>
              <w:right w:val="dashSmallGap" w:sz="4" w:space="0" w:color="auto"/>
            </w:tcBorders>
          </w:tcPr>
          <w:p w14:paraId="49038517"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otted" w:sz="4" w:space="0" w:color="auto"/>
              <w:right w:val="dashSmallGap" w:sz="4" w:space="0" w:color="auto"/>
            </w:tcBorders>
          </w:tcPr>
          <w:p w14:paraId="2715A3CA"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otted" w:sz="4" w:space="0" w:color="auto"/>
              <w:right w:val="dashSmallGap" w:sz="4" w:space="0" w:color="auto"/>
            </w:tcBorders>
          </w:tcPr>
          <w:p w14:paraId="04394D76"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otted" w:sz="4" w:space="0" w:color="auto"/>
              <w:right w:val="dashSmallGap" w:sz="4" w:space="0" w:color="auto"/>
            </w:tcBorders>
          </w:tcPr>
          <w:p w14:paraId="255D4983"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otted" w:sz="4" w:space="0" w:color="auto"/>
              <w:right w:val="dashSmallGap" w:sz="4" w:space="0" w:color="auto"/>
            </w:tcBorders>
          </w:tcPr>
          <w:p w14:paraId="06D9EF6D"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otted" w:sz="4" w:space="0" w:color="auto"/>
              <w:right w:val="dashSmallGap" w:sz="4" w:space="0" w:color="auto"/>
            </w:tcBorders>
          </w:tcPr>
          <w:p w14:paraId="71C2CAFD"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otted" w:sz="4" w:space="0" w:color="auto"/>
              <w:right w:val="dashSmallGap" w:sz="4" w:space="0" w:color="auto"/>
            </w:tcBorders>
          </w:tcPr>
          <w:p w14:paraId="58F2340F"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otted" w:sz="4" w:space="0" w:color="auto"/>
              <w:right w:val="dashSmallGap" w:sz="4" w:space="0" w:color="auto"/>
            </w:tcBorders>
          </w:tcPr>
          <w:p w14:paraId="5EC40FDE"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otted" w:sz="4" w:space="0" w:color="auto"/>
              <w:right w:val="dashSmallGap" w:sz="4" w:space="0" w:color="auto"/>
            </w:tcBorders>
          </w:tcPr>
          <w:p w14:paraId="22A1B17C"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otted" w:sz="4" w:space="0" w:color="auto"/>
              <w:right w:val="dashSmallGap" w:sz="4" w:space="0" w:color="auto"/>
            </w:tcBorders>
          </w:tcPr>
          <w:p w14:paraId="3022A2DC" w14:textId="77777777" w:rsidR="001E1C82" w:rsidRPr="00625285" w:rsidRDefault="001E1C82" w:rsidP="00273E71">
            <w:pPr>
              <w:spacing w:after="0" w:line="106" w:lineRule="auto"/>
              <w:rPr>
                <w:rFonts w:eastAsia="Times New Roman" w:cs="Times New Roman"/>
                <w:szCs w:val="28"/>
              </w:rPr>
            </w:pPr>
          </w:p>
        </w:tc>
      </w:tr>
      <w:tr w:rsidR="001E1C82" w:rsidRPr="00625285" w14:paraId="6540435D" w14:textId="77777777" w:rsidTr="00273E71">
        <w:tc>
          <w:tcPr>
            <w:tcW w:w="507" w:type="dxa"/>
            <w:tcBorders>
              <w:top w:val="dotted" w:sz="4" w:space="0" w:color="auto"/>
              <w:left w:val="dashSmallGap" w:sz="4" w:space="0" w:color="auto"/>
              <w:bottom w:val="dashSmallGap" w:sz="4" w:space="0" w:color="auto"/>
              <w:right w:val="dashSmallGap" w:sz="4" w:space="0" w:color="auto"/>
            </w:tcBorders>
          </w:tcPr>
          <w:p w14:paraId="034F81A0" w14:textId="77777777" w:rsidR="001E1C82" w:rsidRPr="00625285" w:rsidRDefault="001E1C82" w:rsidP="00273E71">
            <w:pPr>
              <w:spacing w:after="0" w:line="106" w:lineRule="auto"/>
              <w:rPr>
                <w:rFonts w:eastAsia="Times New Roman" w:cs="Times New Roman"/>
                <w:szCs w:val="28"/>
              </w:rPr>
            </w:pPr>
          </w:p>
        </w:tc>
        <w:tc>
          <w:tcPr>
            <w:tcW w:w="507" w:type="dxa"/>
            <w:tcBorders>
              <w:top w:val="dotted" w:sz="4" w:space="0" w:color="auto"/>
              <w:left w:val="dashSmallGap" w:sz="4" w:space="0" w:color="auto"/>
              <w:bottom w:val="dashSmallGap" w:sz="4" w:space="0" w:color="auto"/>
              <w:right w:val="dashSmallGap" w:sz="4" w:space="0" w:color="auto"/>
            </w:tcBorders>
          </w:tcPr>
          <w:p w14:paraId="1C2C9B50" w14:textId="77777777" w:rsidR="001E1C82" w:rsidRPr="00625285" w:rsidRDefault="001E1C82" w:rsidP="00273E71">
            <w:pPr>
              <w:spacing w:after="0" w:line="106" w:lineRule="auto"/>
              <w:rPr>
                <w:rFonts w:eastAsia="Times New Roman" w:cs="Times New Roman"/>
                <w:szCs w:val="28"/>
              </w:rPr>
            </w:pPr>
          </w:p>
        </w:tc>
        <w:tc>
          <w:tcPr>
            <w:tcW w:w="508" w:type="dxa"/>
            <w:tcBorders>
              <w:top w:val="dotted" w:sz="4" w:space="0" w:color="auto"/>
              <w:left w:val="dashSmallGap" w:sz="4" w:space="0" w:color="auto"/>
              <w:bottom w:val="dashSmallGap" w:sz="4" w:space="0" w:color="auto"/>
              <w:right w:val="dashSmallGap" w:sz="4" w:space="0" w:color="auto"/>
            </w:tcBorders>
          </w:tcPr>
          <w:p w14:paraId="764F0AC7" w14:textId="77777777" w:rsidR="001E1C82" w:rsidRPr="00625285" w:rsidRDefault="001E1C82" w:rsidP="00273E7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515D6668" w14:textId="77777777" w:rsidR="001E1C82" w:rsidRPr="00625285" w:rsidRDefault="001E1C82" w:rsidP="00273E7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072E9633" w14:textId="77777777" w:rsidR="001E1C82" w:rsidRPr="00625285" w:rsidRDefault="001E1C82" w:rsidP="00273E7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2144E404" w14:textId="77777777" w:rsidR="001E1C82" w:rsidRPr="00625285" w:rsidRDefault="001E1C82" w:rsidP="00273E7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6AEC3DD9" w14:textId="77777777" w:rsidR="001E1C82" w:rsidRPr="00625285" w:rsidRDefault="001E1C82" w:rsidP="00273E7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040DAA38" w14:textId="77777777" w:rsidR="001E1C82" w:rsidRPr="00625285" w:rsidRDefault="001E1C82" w:rsidP="00273E7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1B47C78A" w14:textId="77777777" w:rsidR="001E1C82" w:rsidRPr="00625285" w:rsidRDefault="001E1C82" w:rsidP="00273E7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2BBEBE85" w14:textId="77777777" w:rsidR="001E1C82" w:rsidRPr="00625285" w:rsidRDefault="001E1C82" w:rsidP="00273E7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4F9FAF6F" w14:textId="77777777" w:rsidR="001E1C82" w:rsidRPr="00625285" w:rsidRDefault="001E1C82" w:rsidP="00273E7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3C1A1B3A" w14:textId="77777777" w:rsidR="001E1C82" w:rsidRPr="00625285" w:rsidRDefault="001E1C82" w:rsidP="00273E7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50935B1C" w14:textId="77777777" w:rsidR="001E1C82" w:rsidRPr="00625285" w:rsidRDefault="001E1C82" w:rsidP="00273E7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401B0F3F" w14:textId="77777777" w:rsidR="001E1C82" w:rsidRPr="00625285" w:rsidRDefault="001E1C82" w:rsidP="00273E7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6924C810" w14:textId="77777777" w:rsidR="001E1C82" w:rsidRPr="00625285" w:rsidRDefault="001E1C82" w:rsidP="00273E7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431C0865" w14:textId="77777777" w:rsidR="001E1C82" w:rsidRPr="00625285" w:rsidRDefault="001E1C82" w:rsidP="00273E7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257AEAD4" w14:textId="77777777" w:rsidR="001E1C82" w:rsidRPr="00625285" w:rsidRDefault="001E1C82" w:rsidP="00273E7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778F7C36" w14:textId="77777777" w:rsidR="001E1C82" w:rsidRPr="00625285" w:rsidRDefault="001E1C82" w:rsidP="00273E71">
            <w:pPr>
              <w:spacing w:after="0" w:line="106" w:lineRule="auto"/>
              <w:rPr>
                <w:rFonts w:eastAsia="Times New Roman" w:cs="Times New Roman"/>
                <w:szCs w:val="28"/>
                <w:lang w:val="vi-VN"/>
              </w:rPr>
            </w:pPr>
          </w:p>
        </w:tc>
        <w:tc>
          <w:tcPr>
            <w:tcW w:w="509" w:type="dxa"/>
            <w:tcBorders>
              <w:top w:val="dotted" w:sz="4" w:space="0" w:color="auto"/>
              <w:left w:val="dashSmallGap" w:sz="4" w:space="0" w:color="auto"/>
              <w:bottom w:val="dashSmallGap" w:sz="4" w:space="0" w:color="auto"/>
              <w:right w:val="dashSmallGap" w:sz="4" w:space="0" w:color="auto"/>
            </w:tcBorders>
          </w:tcPr>
          <w:p w14:paraId="569D2278" w14:textId="77777777" w:rsidR="001E1C82" w:rsidRPr="00625285" w:rsidRDefault="001E1C82" w:rsidP="00273E71">
            <w:pPr>
              <w:spacing w:after="0" w:line="106" w:lineRule="auto"/>
              <w:rPr>
                <w:rFonts w:eastAsia="Times New Roman" w:cs="Times New Roman"/>
                <w:szCs w:val="28"/>
              </w:rPr>
            </w:pPr>
          </w:p>
        </w:tc>
      </w:tr>
    </w:tbl>
    <w:p w14:paraId="17493684" w14:textId="6612CB23" w:rsidR="00551921" w:rsidRDefault="00AB5CD0" w:rsidP="001A5CD7">
      <w:pPr>
        <w:spacing w:before="40" w:after="40" w:line="240" w:lineRule="auto"/>
        <w:rPr>
          <w:rFonts w:cs="Times New Roman"/>
          <w:b/>
          <w:szCs w:val="28"/>
        </w:rPr>
      </w:pPr>
      <w:r w:rsidRPr="00AB5CD0">
        <w:rPr>
          <w:rFonts w:cs="Times New Roman"/>
          <w:b/>
          <w:szCs w:val="28"/>
          <w:u w:val="single"/>
        </w:rPr>
        <w:t xml:space="preserve">Câu </w:t>
      </w:r>
      <w:r w:rsidR="00551921" w:rsidRPr="00AB5CD0">
        <w:rPr>
          <w:rFonts w:cs="Times New Roman"/>
          <w:b/>
          <w:szCs w:val="28"/>
          <w:u w:val="single"/>
        </w:rPr>
        <w:t>7</w:t>
      </w:r>
      <w:r w:rsidR="00551921" w:rsidRPr="000A088D">
        <w:rPr>
          <w:rFonts w:cs="Times New Roman"/>
          <w:b/>
          <w:szCs w:val="28"/>
        </w:rPr>
        <w:t>.</w:t>
      </w:r>
      <w:r w:rsidR="001E1C82">
        <w:rPr>
          <w:rFonts w:cs="Times New Roman"/>
          <w:b/>
          <w:szCs w:val="28"/>
        </w:rPr>
        <w:t xml:space="preserve"> (1 điểm)</w:t>
      </w:r>
      <w:r w:rsidR="00551921" w:rsidRPr="000A088D">
        <w:rPr>
          <w:rFonts w:cs="Times New Roman"/>
          <w:b/>
          <w:szCs w:val="28"/>
        </w:rPr>
        <w:t xml:space="preserve"> Hai câu</w:t>
      </w:r>
      <w:r w:rsidR="001E1C82">
        <w:rPr>
          <w:rFonts w:cs="Times New Roman"/>
          <w:b/>
          <w:szCs w:val="28"/>
        </w:rPr>
        <w:t>:</w:t>
      </w:r>
      <w:r w:rsidR="00551921" w:rsidRPr="000A088D">
        <w:rPr>
          <w:rFonts w:cs="Times New Roman"/>
          <w:b/>
          <w:szCs w:val="28"/>
        </w:rPr>
        <w:t xml:space="preserve"> “</w:t>
      </w:r>
      <w:r w:rsidR="00551921" w:rsidRPr="00007932">
        <w:rPr>
          <w:rFonts w:cs="Times New Roman"/>
          <w:szCs w:val="28"/>
        </w:rPr>
        <w:t>Thỉnh thoảng cả bọn lại rủ nhau cùng đến nhà bạn để nghe tiếng đàn chuông. Nó có một cái gì thật trong trẻo, thật thơ ngây, dễ thương</w:t>
      </w:r>
      <w:r w:rsidR="00551921" w:rsidRPr="000A088D">
        <w:rPr>
          <w:rFonts w:cs="Times New Roman"/>
          <w:b/>
          <w:szCs w:val="28"/>
        </w:rPr>
        <w:t>." được liên kết với nhau bằng cách nào</w:t>
      </w:r>
      <w:r w:rsidR="00551921">
        <w:rPr>
          <w:rFonts w:cs="Times New Roman"/>
          <w:b/>
          <w:szCs w:val="28"/>
        </w:rPr>
        <w:t xml:space="preserve">? </w:t>
      </w:r>
    </w:p>
    <w:p w14:paraId="6B9313F2" w14:textId="4ACB7495" w:rsidR="00551921" w:rsidRPr="003D2AE7" w:rsidRDefault="00551921" w:rsidP="001A5CD7">
      <w:pPr>
        <w:spacing w:before="40" w:after="40" w:line="240" w:lineRule="auto"/>
        <w:rPr>
          <w:rFonts w:cs="Times New Roman"/>
          <w:szCs w:val="28"/>
        </w:rPr>
      </w:pPr>
      <w:r>
        <w:rPr>
          <w:rFonts w:cs="Times New Roman"/>
          <w:szCs w:val="28"/>
        </w:rPr>
        <w:t xml:space="preserve">A. </w:t>
      </w:r>
      <w:r w:rsidRPr="003D2AE7">
        <w:rPr>
          <w:rFonts w:cs="Times New Roman"/>
          <w:szCs w:val="28"/>
        </w:rPr>
        <w:t>Lặp từ ngữ</w:t>
      </w:r>
      <w:r w:rsidR="00A26593">
        <w:rPr>
          <w:rFonts w:cs="Times New Roman"/>
          <w:szCs w:val="28"/>
        </w:rPr>
        <w:tab/>
      </w:r>
      <w:r w:rsidR="00A26593">
        <w:rPr>
          <w:rFonts w:cs="Times New Roman"/>
          <w:szCs w:val="28"/>
        </w:rPr>
        <w:tab/>
      </w:r>
      <w:r w:rsidR="00A26593">
        <w:rPr>
          <w:rFonts w:cs="Times New Roman"/>
          <w:szCs w:val="28"/>
        </w:rPr>
        <w:tab/>
      </w:r>
      <w:r w:rsidR="00A26593">
        <w:rPr>
          <w:rFonts w:cs="Times New Roman"/>
          <w:szCs w:val="28"/>
        </w:rPr>
        <w:tab/>
      </w:r>
      <w:r w:rsidR="00A26593">
        <w:rPr>
          <w:rFonts w:cs="Times New Roman"/>
          <w:szCs w:val="28"/>
        </w:rPr>
        <w:tab/>
      </w:r>
      <w:r>
        <w:rPr>
          <w:rFonts w:cs="Times New Roman"/>
          <w:szCs w:val="28"/>
        </w:rPr>
        <w:t>B.</w:t>
      </w:r>
      <w:r w:rsidRPr="003D2AE7">
        <w:rPr>
          <w:rFonts w:cs="Times New Roman"/>
          <w:szCs w:val="28"/>
        </w:rPr>
        <w:t xml:space="preserve"> Dùng từ ngữ nố</w:t>
      </w:r>
      <w:r>
        <w:rPr>
          <w:rFonts w:cs="Times New Roman"/>
          <w:szCs w:val="28"/>
        </w:rPr>
        <w:t>i</w:t>
      </w:r>
    </w:p>
    <w:p w14:paraId="0006A3E6" w14:textId="1CE03B77" w:rsidR="00551921" w:rsidRPr="003D2AE7" w:rsidRDefault="00551921" w:rsidP="001A5CD7">
      <w:pPr>
        <w:spacing w:before="40" w:after="40" w:line="240" w:lineRule="auto"/>
        <w:rPr>
          <w:rFonts w:cs="Times New Roman"/>
          <w:szCs w:val="28"/>
        </w:rPr>
      </w:pPr>
      <w:r>
        <w:rPr>
          <w:rFonts w:cs="Times New Roman"/>
          <w:szCs w:val="28"/>
        </w:rPr>
        <w:t xml:space="preserve">C. </w:t>
      </w:r>
      <w:r w:rsidRPr="003D2AE7">
        <w:rPr>
          <w:rFonts w:cs="Times New Roman"/>
          <w:szCs w:val="28"/>
        </w:rPr>
        <w:t>Thay thế từ ngữ</w:t>
      </w:r>
      <w:r w:rsidR="00A26593">
        <w:rPr>
          <w:rFonts w:cs="Times New Roman"/>
          <w:szCs w:val="28"/>
        </w:rPr>
        <w:tab/>
      </w:r>
      <w:r w:rsidR="00A26593">
        <w:rPr>
          <w:rFonts w:cs="Times New Roman"/>
          <w:szCs w:val="28"/>
        </w:rPr>
        <w:tab/>
      </w:r>
      <w:r w:rsidR="00A26593">
        <w:rPr>
          <w:rFonts w:cs="Times New Roman"/>
          <w:szCs w:val="28"/>
        </w:rPr>
        <w:tab/>
      </w:r>
      <w:r w:rsidR="00A26593">
        <w:rPr>
          <w:rFonts w:cs="Times New Roman"/>
          <w:szCs w:val="28"/>
        </w:rPr>
        <w:tab/>
      </w:r>
      <w:r w:rsidR="00A26593">
        <w:rPr>
          <w:rFonts w:cs="Times New Roman"/>
          <w:szCs w:val="28"/>
        </w:rPr>
        <w:tab/>
      </w:r>
      <w:r>
        <w:rPr>
          <w:rFonts w:cs="Times New Roman"/>
          <w:szCs w:val="28"/>
        </w:rPr>
        <w:t xml:space="preserve">D. </w:t>
      </w:r>
      <w:r w:rsidRPr="003D2AE7">
        <w:rPr>
          <w:rFonts w:cs="Times New Roman"/>
          <w:szCs w:val="28"/>
        </w:rPr>
        <w:t>Lặp và thay thế từ ngữ.</w:t>
      </w:r>
    </w:p>
    <w:p w14:paraId="594ACCE3" w14:textId="76788C85" w:rsidR="00F45E97" w:rsidRDefault="00F45E97" w:rsidP="001E1C82">
      <w:pPr>
        <w:pStyle w:val="NormalWeb"/>
        <w:widowControl w:val="0"/>
        <w:shd w:val="clear" w:color="auto" w:fill="FFFFFF"/>
        <w:spacing w:before="80" w:beforeAutospacing="0" w:after="80" w:afterAutospacing="0"/>
        <w:rPr>
          <w:rStyle w:val="Strong"/>
          <w:sz w:val="28"/>
          <w:szCs w:val="28"/>
          <w:bdr w:val="none" w:sz="0" w:space="0" w:color="auto" w:frame="1"/>
        </w:rPr>
      </w:pPr>
      <w:r w:rsidRPr="00F45E97">
        <w:rPr>
          <w:b/>
          <w:bCs/>
          <w:sz w:val="28"/>
          <w:szCs w:val="28"/>
          <w:u w:val="single"/>
        </w:rPr>
        <w:t xml:space="preserve">Câu </w:t>
      </w:r>
      <w:r w:rsidR="00731B19">
        <w:rPr>
          <w:b/>
          <w:bCs/>
          <w:sz w:val="28"/>
          <w:szCs w:val="28"/>
          <w:u w:val="single"/>
        </w:rPr>
        <w:t>8</w:t>
      </w:r>
      <w:r w:rsidRPr="00F45E97">
        <w:rPr>
          <w:b/>
          <w:bCs/>
          <w:sz w:val="28"/>
          <w:szCs w:val="28"/>
        </w:rPr>
        <w:t>. (</w:t>
      </w:r>
      <w:r w:rsidR="00062E57">
        <w:rPr>
          <w:b/>
          <w:bCs/>
          <w:sz w:val="28"/>
          <w:szCs w:val="28"/>
        </w:rPr>
        <w:t xml:space="preserve">1 </w:t>
      </w:r>
      <w:r w:rsidRPr="00F45E97">
        <w:rPr>
          <w:b/>
          <w:bCs/>
          <w:sz w:val="28"/>
          <w:szCs w:val="28"/>
        </w:rPr>
        <w:t>điểm)</w:t>
      </w:r>
      <w:r>
        <w:rPr>
          <w:sz w:val="28"/>
          <w:szCs w:val="28"/>
        </w:rPr>
        <w:t xml:space="preserve"> </w:t>
      </w:r>
      <w:r w:rsidR="00B04A99">
        <w:rPr>
          <w:rStyle w:val="Strong"/>
          <w:sz w:val="28"/>
          <w:szCs w:val="28"/>
          <w:bdr w:val="none" w:sz="0" w:space="0" w:color="auto" w:frame="1"/>
        </w:rPr>
        <w:t>Em hãy viết một câu ghép có sử dụng kết từ.</w:t>
      </w:r>
    </w:p>
    <w:tbl>
      <w:tblPr>
        <w:tblW w:w="0" w:type="auto"/>
        <w:tblBorders>
          <w:top w:val="dashSmallGap" w:sz="2" w:space="0" w:color="auto"/>
          <w:left w:val="dashSmallGap" w:sz="4" w:space="0" w:color="auto"/>
          <w:bottom w:val="dashSmallGap" w:sz="2" w:space="0" w:color="auto"/>
          <w:right w:val="dotted" w:sz="4" w:space="0" w:color="auto"/>
          <w:insideH w:val="dotted" w:sz="2" w:space="0" w:color="auto"/>
          <w:insideV w:val="dashSmallGap" w:sz="2" w:space="0" w:color="auto"/>
        </w:tblBorders>
        <w:tblLook w:val="01E0" w:firstRow="1" w:lastRow="1" w:firstColumn="1" w:lastColumn="1" w:noHBand="0" w:noVBand="0"/>
      </w:tblPr>
      <w:tblGrid>
        <w:gridCol w:w="507"/>
        <w:gridCol w:w="507"/>
        <w:gridCol w:w="508"/>
        <w:gridCol w:w="509"/>
        <w:gridCol w:w="509"/>
        <w:gridCol w:w="509"/>
        <w:gridCol w:w="509"/>
        <w:gridCol w:w="509"/>
        <w:gridCol w:w="509"/>
        <w:gridCol w:w="509"/>
        <w:gridCol w:w="509"/>
        <w:gridCol w:w="509"/>
        <w:gridCol w:w="509"/>
        <w:gridCol w:w="509"/>
        <w:gridCol w:w="509"/>
        <w:gridCol w:w="509"/>
        <w:gridCol w:w="509"/>
        <w:gridCol w:w="509"/>
        <w:gridCol w:w="509"/>
      </w:tblGrid>
      <w:tr w:rsidR="001E1C82" w:rsidRPr="00625285" w14:paraId="1AC7C09B" w14:textId="77777777" w:rsidTr="00273E71">
        <w:tc>
          <w:tcPr>
            <w:tcW w:w="507" w:type="dxa"/>
            <w:tcBorders>
              <w:top w:val="dashSmallGap" w:sz="4" w:space="0" w:color="auto"/>
              <w:left w:val="dashSmallGap" w:sz="4" w:space="0" w:color="auto"/>
              <w:right w:val="dashSmallGap" w:sz="4" w:space="0" w:color="auto"/>
            </w:tcBorders>
          </w:tcPr>
          <w:p w14:paraId="5D7CFDB2" w14:textId="77777777" w:rsidR="001E1C82" w:rsidRPr="00625285" w:rsidRDefault="001E1C82" w:rsidP="00273E71">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1F1D76C6" w14:textId="77777777" w:rsidR="001E1C82" w:rsidRPr="00625285" w:rsidRDefault="001E1C82" w:rsidP="00273E71">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48624CFE"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E30758D"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41A94CA"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ACAD8E2"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2EF253A"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B73F4B7"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A7FF7BB"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A4FA675"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CB1DB6D"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E3BC76E"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65E90D7"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4E765B1"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C350C1F"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A1ECC6B"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A94DF77"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C4DB3B8"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BF46B5D" w14:textId="77777777" w:rsidR="001E1C82" w:rsidRPr="00625285" w:rsidRDefault="001E1C82" w:rsidP="00273E71">
            <w:pPr>
              <w:spacing w:after="0" w:line="106" w:lineRule="auto"/>
              <w:rPr>
                <w:rFonts w:eastAsia="Times New Roman" w:cs="Times New Roman"/>
                <w:szCs w:val="28"/>
              </w:rPr>
            </w:pPr>
          </w:p>
        </w:tc>
      </w:tr>
      <w:tr w:rsidR="001E1C82" w:rsidRPr="00625285" w14:paraId="132996F8" w14:textId="77777777" w:rsidTr="00273E71">
        <w:tc>
          <w:tcPr>
            <w:tcW w:w="507" w:type="dxa"/>
            <w:tcBorders>
              <w:left w:val="dashSmallGap" w:sz="4" w:space="0" w:color="auto"/>
              <w:right w:val="dashSmallGap" w:sz="4" w:space="0" w:color="auto"/>
            </w:tcBorders>
          </w:tcPr>
          <w:p w14:paraId="7C34AA7C" w14:textId="77777777" w:rsidR="001E1C82" w:rsidRPr="00625285" w:rsidRDefault="001E1C82" w:rsidP="00273E71">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0B7D4F63" w14:textId="77777777" w:rsidR="001E1C82" w:rsidRPr="00625285" w:rsidRDefault="001E1C82" w:rsidP="00273E71">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615B31A6"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28C9F5A"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7C9DE57"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663949C"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5490FD1"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EF0BB64"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451A58C"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B48CADF"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29B8CC8"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47477E0"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3278E17"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F82DE4C"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A96F090"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B978DD2"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0286C08"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9C55854"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2DA7E3D" w14:textId="77777777" w:rsidR="001E1C82" w:rsidRPr="00625285" w:rsidRDefault="001E1C82" w:rsidP="00273E71">
            <w:pPr>
              <w:spacing w:after="0" w:line="106" w:lineRule="auto"/>
              <w:rPr>
                <w:rFonts w:eastAsia="Times New Roman" w:cs="Times New Roman"/>
                <w:szCs w:val="28"/>
              </w:rPr>
            </w:pPr>
          </w:p>
        </w:tc>
      </w:tr>
      <w:tr w:rsidR="001E1C82" w:rsidRPr="00625285" w14:paraId="77752AA7" w14:textId="77777777" w:rsidTr="00273E71">
        <w:tc>
          <w:tcPr>
            <w:tcW w:w="507" w:type="dxa"/>
            <w:tcBorders>
              <w:left w:val="dashSmallGap" w:sz="4" w:space="0" w:color="auto"/>
              <w:right w:val="dashSmallGap" w:sz="4" w:space="0" w:color="auto"/>
            </w:tcBorders>
          </w:tcPr>
          <w:p w14:paraId="3D917366" w14:textId="77777777" w:rsidR="001E1C82" w:rsidRPr="00625285" w:rsidRDefault="001E1C82" w:rsidP="00273E71">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1004EF97" w14:textId="77777777" w:rsidR="001E1C82" w:rsidRPr="00625285" w:rsidRDefault="001E1C82" w:rsidP="00273E71">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28683E09"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220B25D"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B67847B"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D5255B3"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AAE86F8"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47CDB38"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4F2C83E"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0F89E47"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CDD0CFF"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7484837"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B071496"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9AD9794"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39D07D8"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A42C5B4"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EA77B3B"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A2F758E"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9BD8A72" w14:textId="77777777" w:rsidR="001E1C82" w:rsidRPr="00625285" w:rsidRDefault="001E1C82" w:rsidP="00273E71">
            <w:pPr>
              <w:spacing w:after="0" w:line="106" w:lineRule="auto"/>
              <w:rPr>
                <w:rFonts w:eastAsia="Times New Roman" w:cs="Times New Roman"/>
                <w:szCs w:val="28"/>
              </w:rPr>
            </w:pPr>
          </w:p>
        </w:tc>
      </w:tr>
      <w:tr w:rsidR="001E1C82" w:rsidRPr="00625285" w14:paraId="21FAB936" w14:textId="77777777" w:rsidTr="00273E71">
        <w:tc>
          <w:tcPr>
            <w:tcW w:w="507" w:type="dxa"/>
            <w:tcBorders>
              <w:left w:val="dashSmallGap" w:sz="4" w:space="0" w:color="auto"/>
              <w:bottom w:val="dashSmallGap" w:sz="4" w:space="0" w:color="auto"/>
              <w:right w:val="dashSmallGap" w:sz="4" w:space="0" w:color="auto"/>
            </w:tcBorders>
          </w:tcPr>
          <w:p w14:paraId="64F23097" w14:textId="77777777" w:rsidR="001E1C82" w:rsidRPr="00625285" w:rsidRDefault="001E1C82" w:rsidP="00273E71">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3A3F0EA9" w14:textId="77777777" w:rsidR="001E1C82" w:rsidRPr="00625285" w:rsidRDefault="001E1C82" w:rsidP="00273E71">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20224243"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D54C826"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88F4268"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AF35923"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4AF66E2"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80ADDC6"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3EA972D"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9B64D32"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1BC6BAD"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47BB713"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92B049B"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25C8AB2"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341A715"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8B390FE"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BCE3B3D"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1C35A45"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E6ACB01" w14:textId="77777777" w:rsidR="001E1C82" w:rsidRPr="00625285" w:rsidRDefault="001E1C82" w:rsidP="00273E71">
            <w:pPr>
              <w:spacing w:after="0" w:line="106" w:lineRule="auto"/>
              <w:rPr>
                <w:rFonts w:eastAsia="Times New Roman" w:cs="Times New Roman"/>
                <w:szCs w:val="28"/>
              </w:rPr>
            </w:pPr>
          </w:p>
        </w:tc>
      </w:tr>
      <w:tr w:rsidR="001E1C82" w:rsidRPr="00625285" w14:paraId="1FA20DD7" w14:textId="77777777" w:rsidTr="00273E71">
        <w:tc>
          <w:tcPr>
            <w:tcW w:w="507" w:type="dxa"/>
            <w:tcBorders>
              <w:top w:val="dashSmallGap" w:sz="4" w:space="0" w:color="auto"/>
              <w:left w:val="dashSmallGap" w:sz="4" w:space="0" w:color="auto"/>
              <w:right w:val="dashSmallGap" w:sz="4" w:space="0" w:color="auto"/>
            </w:tcBorders>
          </w:tcPr>
          <w:p w14:paraId="2AA020EA" w14:textId="77777777" w:rsidR="001E1C82" w:rsidRPr="00625285" w:rsidRDefault="001E1C82" w:rsidP="00273E71">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5C1B71BF" w14:textId="77777777" w:rsidR="001E1C82" w:rsidRPr="00625285" w:rsidRDefault="001E1C82" w:rsidP="00273E71">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23E783D4"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3B934E2"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32E85E9"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AD4243E"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77F4E3F"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9E973B3"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C083EF7"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36478A0"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0746560"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C61BFC9"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D07466F"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B25C915"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3A00807"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D60CB2A"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55EBCD6"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E7F2885" w14:textId="77777777" w:rsidR="001E1C82" w:rsidRPr="00625285" w:rsidRDefault="001E1C82"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F425ACC" w14:textId="77777777" w:rsidR="001E1C82" w:rsidRPr="00625285" w:rsidRDefault="001E1C82" w:rsidP="00273E71">
            <w:pPr>
              <w:spacing w:after="0" w:line="106" w:lineRule="auto"/>
              <w:rPr>
                <w:rFonts w:eastAsia="Times New Roman" w:cs="Times New Roman"/>
                <w:szCs w:val="28"/>
              </w:rPr>
            </w:pPr>
          </w:p>
        </w:tc>
      </w:tr>
      <w:tr w:rsidR="001E1C82" w:rsidRPr="00625285" w14:paraId="4EA7BC67" w14:textId="77777777" w:rsidTr="00273E71">
        <w:tc>
          <w:tcPr>
            <w:tcW w:w="507" w:type="dxa"/>
            <w:tcBorders>
              <w:left w:val="dashSmallGap" w:sz="4" w:space="0" w:color="auto"/>
              <w:right w:val="dashSmallGap" w:sz="4" w:space="0" w:color="auto"/>
            </w:tcBorders>
          </w:tcPr>
          <w:p w14:paraId="26F9C0C2" w14:textId="77777777" w:rsidR="001E1C82" w:rsidRPr="00625285" w:rsidRDefault="001E1C82" w:rsidP="00273E71">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5664892C" w14:textId="77777777" w:rsidR="001E1C82" w:rsidRPr="00625285" w:rsidRDefault="001E1C82" w:rsidP="00273E71">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69EF4DC0"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C86A6C1"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4B7F215"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FCF03C4"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3D06505"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CC06374"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BB455E5"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0501CAA"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C6883F2"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09A9AC1"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62FAEAA"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E4C6D59"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50BD503"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1F79A4D"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2E73705"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B367362"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2F57C20" w14:textId="77777777" w:rsidR="001E1C82" w:rsidRPr="00625285" w:rsidRDefault="001E1C82" w:rsidP="00273E71">
            <w:pPr>
              <w:spacing w:after="0" w:line="106" w:lineRule="auto"/>
              <w:rPr>
                <w:rFonts w:eastAsia="Times New Roman" w:cs="Times New Roman"/>
                <w:szCs w:val="28"/>
              </w:rPr>
            </w:pPr>
          </w:p>
        </w:tc>
      </w:tr>
      <w:tr w:rsidR="001E1C82" w:rsidRPr="00625285" w14:paraId="5C70E38D" w14:textId="77777777" w:rsidTr="00273E71">
        <w:tc>
          <w:tcPr>
            <w:tcW w:w="507" w:type="dxa"/>
            <w:tcBorders>
              <w:left w:val="dashSmallGap" w:sz="4" w:space="0" w:color="auto"/>
              <w:right w:val="dashSmallGap" w:sz="4" w:space="0" w:color="auto"/>
            </w:tcBorders>
          </w:tcPr>
          <w:p w14:paraId="13F3A119" w14:textId="77777777" w:rsidR="001E1C82" w:rsidRPr="00625285" w:rsidRDefault="001E1C82" w:rsidP="00273E71">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04780238" w14:textId="77777777" w:rsidR="001E1C82" w:rsidRPr="00625285" w:rsidRDefault="001E1C82" w:rsidP="00273E71">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0AF9D26C"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D0A35EE"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BC3A3E1"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B72E654"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1FAD419"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EA783AC"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B7326FD"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BAB9905"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11A17E1"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112DC05"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B8F7804"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9FC273D"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97A3DAE"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19D130E"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1F0C791"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D24EA74"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C4349BF" w14:textId="77777777" w:rsidR="001E1C82" w:rsidRPr="00625285" w:rsidRDefault="001E1C82" w:rsidP="00273E71">
            <w:pPr>
              <w:spacing w:after="0" w:line="106" w:lineRule="auto"/>
              <w:rPr>
                <w:rFonts w:eastAsia="Times New Roman" w:cs="Times New Roman"/>
                <w:szCs w:val="28"/>
              </w:rPr>
            </w:pPr>
          </w:p>
        </w:tc>
      </w:tr>
      <w:tr w:rsidR="001E1C82" w:rsidRPr="00625285" w14:paraId="4239E131" w14:textId="77777777" w:rsidTr="00273E71">
        <w:tc>
          <w:tcPr>
            <w:tcW w:w="507" w:type="dxa"/>
            <w:tcBorders>
              <w:left w:val="dashSmallGap" w:sz="4" w:space="0" w:color="auto"/>
              <w:bottom w:val="dashSmallGap" w:sz="4" w:space="0" w:color="auto"/>
              <w:right w:val="dashSmallGap" w:sz="4" w:space="0" w:color="auto"/>
            </w:tcBorders>
          </w:tcPr>
          <w:p w14:paraId="71D676C8" w14:textId="77777777" w:rsidR="001E1C82" w:rsidRPr="00625285" w:rsidRDefault="001E1C82" w:rsidP="00273E71">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4B97B956" w14:textId="77777777" w:rsidR="001E1C82" w:rsidRPr="00625285" w:rsidRDefault="001E1C82" w:rsidP="00273E71">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16ADFAA0"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B74928F"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22747E6"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7FE1521"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97D4CE8"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6FC49C8"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7A74DE9"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864855D"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35D1096"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4520F21"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B1B2726"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BB9C58E"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0DCB008"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D59D569"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A5CE0F4"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82EE4BF" w14:textId="77777777" w:rsidR="001E1C82" w:rsidRPr="00625285" w:rsidRDefault="001E1C82"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A0A24FE" w14:textId="77777777" w:rsidR="001E1C82" w:rsidRPr="00625285" w:rsidRDefault="001E1C82" w:rsidP="00273E71">
            <w:pPr>
              <w:spacing w:after="0" w:line="106" w:lineRule="auto"/>
              <w:rPr>
                <w:rFonts w:eastAsia="Times New Roman" w:cs="Times New Roman"/>
                <w:szCs w:val="28"/>
              </w:rPr>
            </w:pPr>
          </w:p>
        </w:tc>
      </w:tr>
    </w:tbl>
    <w:bookmarkEnd w:id="0"/>
    <w:p w14:paraId="50F89C28" w14:textId="50E0877C" w:rsidR="00082FCA" w:rsidRDefault="001E1C82" w:rsidP="001A5CD7">
      <w:pPr>
        <w:pStyle w:val="NormalWeb"/>
        <w:widowControl w:val="0"/>
        <w:shd w:val="clear" w:color="auto" w:fill="FFFFFF"/>
        <w:spacing w:before="40" w:beforeAutospacing="0" w:after="40" w:afterAutospacing="0"/>
        <w:rPr>
          <w:sz w:val="28"/>
          <w:szCs w:val="28"/>
          <w:shd w:val="clear" w:color="auto" w:fill="FFFFFF"/>
        </w:rPr>
      </w:pPr>
      <w:r>
        <w:rPr>
          <w:b/>
          <w:bCs/>
          <w:sz w:val="28"/>
          <w:szCs w:val="28"/>
          <w:u w:val="single"/>
        </w:rPr>
        <w:t>C</w:t>
      </w:r>
      <w:r w:rsidR="00CC57A0" w:rsidRPr="002620BF">
        <w:rPr>
          <w:b/>
          <w:bCs/>
          <w:sz w:val="28"/>
          <w:szCs w:val="28"/>
          <w:u w:val="single"/>
        </w:rPr>
        <w:t>âu 9</w:t>
      </w:r>
      <w:r w:rsidR="00CC57A0" w:rsidRPr="0094767F">
        <w:rPr>
          <w:b/>
          <w:bCs/>
          <w:sz w:val="28"/>
          <w:szCs w:val="28"/>
        </w:rPr>
        <w:t>. (</w:t>
      </w:r>
      <w:r w:rsidR="00062E57">
        <w:rPr>
          <w:b/>
          <w:bCs/>
          <w:sz w:val="28"/>
          <w:szCs w:val="28"/>
        </w:rPr>
        <w:t>1</w:t>
      </w:r>
      <w:r w:rsidR="00CC57A0" w:rsidRPr="0094767F">
        <w:rPr>
          <w:b/>
          <w:bCs/>
          <w:sz w:val="28"/>
          <w:szCs w:val="28"/>
        </w:rPr>
        <w:t xml:space="preserve"> điểm)</w:t>
      </w:r>
      <w:r w:rsidR="0094767F" w:rsidRPr="0094767F">
        <w:rPr>
          <w:b/>
          <w:bCs/>
          <w:sz w:val="28"/>
          <w:szCs w:val="28"/>
        </w:rPr>
        <w:t xml:space="preserve"> </w:t>
      </w:r>
      <w:r w:rsidR="00A27039">
        <w:rPr>
          <w:b/>
          <w:bCs/>
          <w:sz w:val="28"/>
          <w:szCs w:val="28"/>
          <w:shd w:val="clear" w:color="auto" w:fill="FFFFFF"/>
        </w:rPr>
        <w:t>Gạch chân các</w:t>
      </w:r>
      <w:r w:rsidR="00C85926">
        <w:rPr>
          <w:b/>
          <w:bCs/>
          <w:sz w:val="28"/>
          <w:szCs w:val="28"/>
          <w:shd w:val="clear" w:color="auto" w:fill="FFFFFF"/>
        </w:rPr>
        <w:t xml:space="preserve"> điệp </w:t>
      </w:r>
      <w:r w:rsidR="00C85926">
        <w:rPr>
          <w:b/>
          <w:bCs/>
          <w:sz w:val="28"/>
          <w:szCs w:val="28"/>
          <w:shd w:val="clear" w:color="auto" w:fill="FFFFFF"/>
          <w:lang w:val="vi-VN"/>
        </w:rPr>
        <w:t>từ</w:t>
      </w:r>
      <w:r w:rsidR="0094767F" w:rsidRPr="007541DB">
        <w:rPr>
          <w:b/>
          <w:bCs/>
          <w:sz w:val="28"/>
          <w:szCs w:val="28"/>
          <w:shd w:val="clear" w:color="auto" w:fill="FFFFFF"/>
        </w:rPr>
        <w:t xml:space="preserve">, điệp ngữ trong </w:t>
      </w:r>
      <w:r w:rsidR="000C566B" w:rsidRPr="007541DB">
        <w:rPr>
          <w:b/>
          <w:bCs/>
          <w:sz w:val="28"/>
          <w:szCs w:val="28"/>
          <w:shd w:val="clear" w:color="auto" w:fill="FFFFFF"/>
        </w:rPr>
        <w:t xml:space="preserve">các câu </w:t>
      </w:r>
      <w:r w:rsidR="000C566B" w:rsidRPr="007541DB">
        <w:rPr>
          <w:b/>
          <w:bCs/>
          <w:sz w:val="28"/>
          <w:szCs w:val="28"/>
        </w:rPr>
        <w:t>ca dao sau</w:t>
      </w:r>
      <w:r w:rsidR="0094767F" w:rsidRPr="007541DB">
        <w:rPr>
          <w:b/>
          <w:bCs/>
          <w:sz w:val="28"/>
          <w:szCs w:val="28"/>
        </w:rPr>
        <w:t xml:space="preserve"> </w:t>
      </w:r>
      <w:r w:rsidR="0094767F" w:rsidRPr="007541DB">
        <w:rPr>
          <w:b/>
          <w:bCs/>
          <w:sz w:val="28"/>
          <w:szCs w:val="28"/>
          <w:shd w:val="clear" w:color="auto" w:fill="FFFFFF"/>
        </w:rPr>
        <w:t>và cho biết tác dụng của điệp từ, điệp ngữ ấy.</w:t>
      </w:r>
    </w:p>
    <w:p w14:paraId="3D0D596E" w14:textId="224C51AB" w:rsidR="00CC3399" w:rsidRDefault="00CC3399" w:rsidP="001A5CD7">
      <w:pPr>
        <w:pStyle w:val="NormalWeb"/>
        <w:spacing w:before="40" w:beforeAutospacing="0" w:after="40" w:afterAutospacing="0"/>
        <w:jc w:val="center"/>
        <w:rPr>
          <w:sz w:val="28"/>
          <w:szCs w:val="28"/>
        </w:rPr>
      </w:pPr>
      <w:r>
        <w:rPr>
          <w:sz w:val="28"/>
          <w:szCs w:val="28"/>
        </w:rPr>
        <w:t>Đố ai đếm được lá rừng</w:t>
      </w:r>
    </w:p>
    <w:p w14:paraId="442CB896" w14:textId="77777777" w:rsidR="00CC3399" w:rsidRDefault="00CC3399" w:rsidP="001A5CD7">
      <w:pPr>
        <w:pStyle w:val="NormalWeb"/>
        <w:spacing w:before="40" w:beforeAutospacing="0" w:after="40" w:afterAutospacing="0"/>
        <w:jc w:val="center"/>
        <w:rPr>
          <w:sz w:val="28"/>
          <w:szCs w:val="28"/>
        </w:rPr>
      </w:pPr>
      <w:r>
        <w:rPr>
          <w:sz w:val="28"/>
          <w:szCs w:val="28"/>
        </w:rPr>
        <w:t>Đố ai đếm được mấy tầng trời cao</w:t>
      </w:r>
    </w:p>
    <w:p w14:paraId="02B2345A" w14:textId="77777777" w:rsidR="00CC3399" w:rsidRDefault="00CC3399" w:rsidP="001A5CD7">
      <w:pPr>
        <w:pStyle w:val="NormalWeb"/>
        <w:spacing w:before="40" w:beforeAutospacing="0" w:after="40" w:afterAutospacing="0"/>
        <w:jc w:val="center"/>
        <w:rPr>
          <w:sz w:val="28"/>
          <w:szCs w:val="28"/>
        </w:rPr>
      </w:pPr>
      <w:r>
        <w:rPr>
          <w:sz w:val="28"/>
          <w:szCs w:val="28"/>
        </w:rPr>
        <w:t>Đố ai đếm được vì sao</w:t>
      </w:r>
    </w:p>
    <w:p w14:paraId="098F1CB7" w14:textId="77777777" w:rsidR="00CC3399" w:rsidRDefault="00CC3399" w:rsidP="001A5CD7">
      <w:pPr>
        <w:pStyle w:val="NormalWeb"/>
        <w:spacing w:before="40" w:beforeAutospacing="0" w:after="40" w:afterAutospacing="0"/>
        <w:jc w:val="center"/>
        <w:rPr>
          <w:sz w:val="28"/>
          <w:szCs w:val="28"/>
        </w:rPr>
      </w:pPr>
      <w:r>
        <w:rPr>
          <w:sz w:val="28"/>
          <w:szCs w:val="28"/>
        </w:rPr>
        <w:t>Đố ai đếm được công lao mẹ thầy.</w:t>
      </w:r>
    </w:p>
    <w:p w14:paraId="4ECB6CA7" w14:textId="63B1CA58" w:rsidR="00CC3399" w:rsidRPr="0094767F" w:rsidRDefault="001E1C82" w:rsidP="001A5CD7">
      <w:pPr>
        <w:pStyle w:val="NormalWeb"/>
        <w:widowControl w:val="0"/>
        <w:shd w:val="clear" w:color="auto" w:fill="FFFFFF"/>
        <w:spacing w:before="40" w:beforeAutospacing="0" w:after="40" w:afterAutospacing="0"/>
        <w:jc w:val="center"/>
        <w:rPr>
          <w:sz w:val="28"/>
          <w:szCs w:val="28"/>
        </w:rPr>
      </w:pPr>
      <w:r>
        <w:rPr>
          <w:sz w:val="28"/>
          <w:szCs w:val="28"/>
        </w:rPr>
        <w:t xml:space="preserve">                                       </w:t>
      </w:r>
      <w:r w:rsidR="00CC3399">
        <w:rPr>
          <w:sz w:val="28"/>
          <w:szCs w:val="28"/>
        </w:rPr>
        <w:t>(Ca dao)</w:t>
      </w:r>
    </w:p>
    <w:tbl>
      <w:tblPr>
        <w:tblW w:w="0" w:type="auto"/>
        <w:tblBorders>
          <w:top w:val="dashSmallGap" w:sz="2" w:space="0" w:color="auto"/>
          <w:left w:val="dashSmallGap" w:sz="4" w:space="0" w:color="auto"/>
          <w:bottom w:val="dashSmallGap" w:sz="2" w:space="0" w:color="auto"/>
          <w:right w:val="dotted" w:sz="4" w:space="0" w:color="auto"/>
          <w:insideH w:val="dotted" w:sz="2" w:space="0" w:color="auto"/>
          <w:insideV w:val="dashSmallGap" w:sz="2" w:space="0" w:color="auto"/>
        </w:tblBorders>
        <w:tblLook w:val="01E0" w:firstRow="1" w:lastRow="1" w:firstColumn="1" w:lastColumn="1" w:noHBand="0" w:noVBand="0"/>
      </w:tblPr>
      <w:tblGrid>
        <w:gridCol w:w="507"/>
        <w:gridCol w:w="507"/>
        <w:gridCol w:w="508"/>
        <w:gridCol w:w="509"/>
        <w:gridCol w:w="509"/>
        <w:gridCol w:w="509"/>
        <w:gridCol w:w="509"/>
        <w:gridCol w:w="509"/>
        <w:gridCol w:w="509"/>
        <w:gridCol w:w="509"/>
        <w:gridCol w:w="509"/>
        <w:gridCol w:w="509"/>
        <w:gridCol w:w="509"/>
        <w:gridCol w:w="509"/>
        <w:gridCol w:w="509"/>
        <w:gridCol w:w="509"/>
        <w:gridCol w:w="509"/>
        <w:gridCol w:w="509"/>
        <w:gridCol w:w="509"/>
      </w:tblGrid>
      <w:tr w:rsidR="00A27039" w:rsidRPr="00625285" w14:paraId="2C8328D6" w14:textId="77777777" w:rsidTr="00273E71">
        <w:tc>
          <w:tcPr>
            <w:tcW w:w="507" w:type="dxa"/>
            <w:tcBorders>
              <w:top w:val="dashSmallGap" w:sz="4" w:space="0" w:color="auto"/>
              <w:left w:val="dashSmallGap" w:sz="4" w:space="0" w:color="auto"/>
              <w:right w:val="dashSmallGap" w:sz="4" w:space="0" w:color="auto"/>
            </w:tcBorders>
          </w:tcPr>
          <w:p w14:paraId="21B204E3" w14:textId="77777777" w:rsidR="00A27039" w:rsidRPr="00625285" w:rsidRDefault="00A27039" w:rsidP="00273E71">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45722DD0" w14:textId="77777777" w:rsidR="00A27039" w:rsidRPr="00625285" w:rsidRDefault="00A27039" w:rsidP="00273E71">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48546AFD" w14:textId="77777777" w:rsidR="00A27039" w:rsidRPr="00625285" w:rsidRDefault="00A27039"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999515C" w14:textId="77777777" w:rsidR="00A27039" w:rsidRPr="00625285" w:rsidRDefault="00A27039"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9D33461" w14:textId="77777777" w:rsidR="00A27039" w:rsidRPr="00625285" w:rsidRDefault="00A27039"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68D2DAC" w14:textId="77777777" w:rsidR="00A27039" w:rsidRPr="00625285" w:rsidRDefault="00A27039"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11E27C8" w14:textId="77777777" w:rsidR="00A27039" w:rsidRPr="00625285" w:rsidRDefault="00A27039"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CE8E6B8" w14:textId="77777777" w:rsidR="00A27039" w:rsidRPr="00625285" w:rsidRDefault="00A27039"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DE7EA20" w14:textId="77777777" w:rsidR="00A27039" w:rsidRPr="00625285" w:rsidRDefault="00A27039"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50D99D4" w14:textId="77777777" w:rsidR="00A27039" w:rsidRPr="00625285" w:rsidRDefault="00A27039"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5D32970" w14:textId="77777777" w:rsidR="00A27039" w:rsidRPr="00625285" w:rsidRDefault="00A27039"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0E99C34" w14:textId="77777777" w:rsidR="00A27039" w:rsidRPr="00625285" w:rsidRDefault="00A27039"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D1A7405" w14:textId="77777777" w:rsidR="00A27039" w:rsidRPr="00625285" w:rsidRDefault="00A27039"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AE1CAD9" w14:textId="77777777" w:rsidR="00A27039" w:rsidRPr="00625285" w:rsidRDefault="00A27039"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32F90F2" w14:textId="77777777" w:rsidR="00A27039" w:rsidRPr="00625285" w:rsidRDefault="00A27039"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2D84A8A" w14:textId="77777777" w:rsidR="00A27039" w:rsidRPr="00625285" w:rsidRDefault="00A27039"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EB05391" w14:textId="77777777" w:rsidR="00A27039" w:rsidRPr="00625285" w:rsidRDefault="00A27039"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D82CDCC" w14:textId="77777777" w:rsidR="00A27039" w:rsidRPr="00625285" w:rsidRDefault="00A27039"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E1DE913" w14:textId="77777777" w:rsidR="00A27039" w:rsidRPr="00625285" w:rsidRDefault="00A27039" w:rsidP="00273E71">
            <w:pPr>
              <w:spacing w:after="0" w:line="106" w:lineRule="auto"/>
              <w:rPr>
                <w:rFonts w:eastAsia="Times New Roman" w:cs="Times New Roman"/>
                <w:szCs w:val="28"/>
              </w:rPr>
            </w:pPr>
          </w:p>
        </w:tc>
      </w:tr>
      <w:tr w:rsidR="00A27039" w:rsidRPr="00625285" w14:paraId="3C54A154" w14:textId="77777777" w:rsidTr="00273E71">
        <w:tc>
          <w:tcPr>
            <w:tcW w:w="507" w:type="dxa"/>
            <w:tcBorders>
              <w:left w:val="dashSmallGap" w:sz="4" w:space="0" w:color="auto"/>
              <w:right w:val="dashSmallGap" w:sz="4" w:space="0" w:color="auto"/>
            </w:tcBorders>
          </w:tcPr>
          <w:p w14:paraId="3EC276A7" w14:textId="77777777" w:rsidR="00A27039" w:rsidRPr="00625285" w:rsidRDefault="00A27039" w:rsidP="00273E71">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454EC780" w14:textId="77777777" w:rsidR="00A27039" w:rsidRPr="00625285" w:rsidRDefault="00A27039" w:rsidP="00273E71">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7A484360"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14DBDD3"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E781C8B"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0EBF8FB"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7BB9205"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1DDA5AE"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F29D237"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2723ED5"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3E1235C"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F1639D1"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2B4E602"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0E8C7D4"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D46AF1C"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BB8ADA0"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6E99A16"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AC8F1FF"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9F8795D" w14:textId="77777777" w:rsidR="00A27039" w:rsidRPr="00625285" w:rsidRDefault="00A27039" w:rsidP="00273E71">
            <w:pPr>
              <w:spacing w:after="0" w:line="106" w:lineRule="auto"/>
              <w:rPr>
                <w:rFonts w:eastAsia="Times New Roman" w:cs="Times New Roman"/>
                <w:szCs w:val="28"/>
              </w:rPr>
            </w:pPr>
          </w:p>
        </w:tc>
      </w:tr>
      <w:tr w:rsidR="00A27039" w:rsidRPr="00625285" w14:paraId="320A88E7" w14:textId="77777777" w:rsidTr="00273E71">
        <w:tc>
          <w:tcPr>
            <w:tcW w:w="507" w:type="dxa"/>
            <w:tcBorders>
              <w:left w:val="dashSmallGap" w:sz="4" w:space="0" w:color="auto"/>
              <w:right w:val="dashSmallGap" w:sz="4" w:space="0" w:color="auto"/>
            </w:tcBorders>
          </w:tcPr>
          <w:p w14:paraId="15BDE45E" w14:textId="77777777" w:rsidR="00A27039" w:rsidRPr="00625285" w:rsidRDefault="00A27039" w:rsidP="00273E71">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30EE9D40" w14:textId="77777777" w:rsidR="00A27039" w:rsidRPr="00625285" w:rsidRDefault="00A27039" w:rsidP="00273E71">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4D137571"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E8D5E0B"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05DBEB7"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76A298D"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EC8F378"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E311624"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C2B2ADB"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F181436"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9CC30CF"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9796332"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0DF4184"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FE1424F"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FB9DD56"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86D2A33"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EF8A70B"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42D1389"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0532DA3" w14:textId="77777777" w:rsidR="00A27039" w:rsidRPr="00625285" w:rsidRDefault="00A27039" w:rsidP="00273E71">
            <w:pPr>
              <w:spacing w:after="0" w:line="106" w:lineRule="auto"/>
              <w:rPr>
                <w:rFonts w:eastAsia="Times New Roman" w:cs="Times New Roman"/>
                <w:szCs w:val="28"/>
              </w:rPr>
            </w:pPr>
          </w:p>
        </w:tc>
      </w:tr>
      <w:tr w:rsidR="00A27039" w:rsidRPr="00625285" w14:paraId="1CBAE5E3" w14:textId="77777777" w:rsidTr="00273E71">
        <w:tc>
          <w:tcPr>
            <w:tcW w:w="507" w:type="dxa"/>
            <w:tcBorders>
              <w:left w:val="dashSmallGap" w:sz="4" w:space="0" w:color="auto"/>
              <w:bottom w:val="dashSmallGap" w:sz="4" w:space="0" w:color="auto"/>
              <w:right w:val="dashSmallGap" w:sz="4" w:space="0" w:color="auto"/>
            </w:tcBorders>
          </w:tcPr>
          <w:p w14:paraId="5932D2B8" w14:textId="77777777" w:rsidR="00A27039" w:rsidRPr="00625285" w:rsidRDefault="00A27039" w:rsidP="00273E71">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0DCABDA8" w14:textId="77777777" w:rsidR="00A27039" w:rsidRPr="00625285" w:rsidRDefault="00A27039" w:rsidP="00273E71">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35DA7D38"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A02A71C"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2D1A7DF"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02219E2"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747E750"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C81DDC6"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D25DC7B"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0883593"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47C088B"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560828E"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27D550F"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D34E143"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0B2A5C0"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08D8B7E"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12D4B52"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1AF6DDF"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216B8C2" w14:textId="77777777" w:rsidR="00A27039" w:rsidRPr="00625285" w:rsidRDefault="00A27039" w:rsidP="00273E71">
            <w:pPr>
              <w:spacing w:after="0" w:line="106" w:lineRule="auto"/>
              <w:rPr>
                <w:rFonts w:eastAsia="Times New Roman" w:cs="Times New Roman"/>
                <w:szCs w:val="28"/>
              </w:rPr>
            </w:pPr>
          </w:p>
        </w:tc>
      </w:tr>
      <w:tr w:rsidR="00A27039" w:rsidRPr="00625285" w14:paraId="0FB50573" w14:textId="77777777" w:rsidTr="00273E71">
        <w:tc>
          <w:tcPr>
            <w:tcW w:w="507" w:type="dxa"/>
            <w:tcBorders>
              <w:top w:val="dashSmallGap" w:sz="4" w:space="0" w:color="auto"/>
              <w:left w:val="dashSmallGap" w:sz="4" w:space="0" w:color="auto"/>
              <w:right w:val="dashSmallGap" w:sz="4" w:space="0" w:color="auto"/>
            </w:tcBorders>
          </w:tcPr>
          <w:p w14:paraId="4911EF29" w14:textId="77777777" w:rsidR="00A27039" w:rsidRPr="00625285" w:rsidRDefault="00A27039" w:rsidP="00273E71">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5010CC7D" w14:textId="77777777" w:rsidR="00A27039" w:rsidRPr="00625285" w:rsidRDefault="00A27039" w:rsidP="00273E71">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2F81B406" w14:textId="77777777" w:rsidR="00A27039" w:rsidRPr="00625285" w:rsidRDefault="00A27039"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DE41124" w14:textId="77777777" w:rsidR="00A27039" w:rsidRPr="00625285" w:rsidRDefault="00A27039"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1724614" w14:textId="77777777" w:rsidR="00A27039" w:rsidRPr="00625285" w:rsidRDefault="00A27039"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7F7495B" w14:textId="77777777" w:rsidR="00A27039" w:rsidRPr="00625285" w:rsidRDefault="00A27039"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4C5E49A" w14:textId="77777777" w:rsidR="00A27039" w:rsidRPr="00625285" w:rsidRDefault="00A27039"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6DFB8CB" w14:textId="77777777" w:rsidR="00A27039" w:rsidRPr="00625285" w:rsidRDefault="00A27039"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FC11D37" w14:textId="77777777" w:rsidR="00A27039" w:rsidRPr="00625285" w:rsidRDefault="00A27039"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E8A75CF" w14:textId="77777777" w:rsidR="00A27039" w:rsidRPr="00625285" w:rsidRDefault="00A27039"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0D67432" w14:textId="77777777" w:rsidR="00A27039" w:rsidRPr="00625285" w:rsidRDefault="00A27039"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E346E84" w14:textId="77777777" w:rsidR="00A27039" w:rsidRPr="00625285" w:rsidRDefault="00A27039"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C809B51" w14:textId="77777777" w:rsidR="00A27039" w:rsidRPr="00625285" w:rsidRDefault="00A27039"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CD33258" w14:textId="77777777" w:rsidR="00A27039" w:rsidRPr="00625285" w:rsidRDefault="00A27039"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D3F0B20" w14:textId="77777777" w:rsidR="00A27039" w:rsidRPr="00625285" w:rsidRDefault="00A27039"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69A8419" w14:textId="77777777" w:rsidR="00A27039" w:rsidRPr="00625285" w:rsidRDefault="00A27039"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0CA72C5" w14:textId="77777777" w:rsidR="00A27039" w:rsidRPr="00625285" w:rsidRDefault="00A27039"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1A1D88B" w14:textId="77777777" w:rsidR="00A27039" w:rsidRPr="00625285" w:rsidRDefault="00A27039" w:rsidP="00273E71">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8FD1255" w14:textId="77777777" w:rsidR="00A27039" w:rsidRPr="00625285" w:rsidRDefault="00A27039" w:rsidP="00273E71">
            <w:pPr>
              <w:spacing w:after="0" w:line="106" w:lineRule="auto"/>
              <w:rPr>
                <w:rFonts w:eastAsia="Times New Roman" w:cs="Times New Roman"/>
                <w:szCs w:val="28"/>
              </w:rPr>
            </w:pPr>
          </w:p>
        </w:tc>
      </w:tr>
      <w:tr w:rsidR="00A27039" w:rsidRPr="00625285" w14:paraId="2ED0E7B7" w14:textId="77777777" w:rsidTr="00273E71">
        <w:tc>
          <w:tcPr>
            <w:tcW w:w="507" w:type="dxa"/>
            <w:tcBorders>
              <w:left w:val="dashSmallGap" w:sz="4" w:space="0" w:color="auto"/>
              <w:right w:val="dashSmallGap" w:sz="4" w:space="0" w:color="auto"/>
            </w:tcBorders>
          </w:tcPr>
          <w:p w14:paraId="2E9EB397" w14:textId="77777777" w:rsidR="00A27039" w:rsidRPr="00625285" w:rsidRDefault="00A27039" w:rsidP="00273E71">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195C8525" w14:textId="77777777" w:rsidR="00A27039" w:rsidRPr="00625285" w:rsidRDefault="00A27039" w:rsidP="00273E71">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0D6C9564"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9ABD29B"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FBB3D67"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D2F81FD"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29AC491"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673B9AE"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0A71B3B"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5CC8A29"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2DD3E07"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CA18B67"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C6DC7CF"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A971E6D"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277075B"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B61D3AD"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3024E5E"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A8557AB"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8812E10" w14:textId="77777777" w:rsidR="00A27039" w:rsidRPr="00625285" w:rsidRDefault="00A27039" w:rsidP="00273E71">
            <w:pPr>
              <w:spacing w:after="0" w:line="106" w:lineRule="auto"/>
              <w:rPr>
                <w:rFonts w:eastAsia="Times New Roman" w:cs="Times New Roman"/>
                <w:szCs w:val="28"/>
              </w:rPr>
            </w:pPr>
          </w:p>
        </w:tc>
      </w:tr>
      <w:tr w:rsidR="00A27039" w:rsidRPr="00625285" w14:paraId="6BC3FBE6" w14:textId="77777777" w:rsidTr="00273E71">
        <w:tc>
          <w:tcPr>
            <w:tcW w:w="507" w:type="dxa"/>
            <w:tcBorders>
              <w:left w:val="dashSmallGap" w:sz="4" w:space="0" w:color="auto"/>
              <w:right w:val="dashSmallGap" w:sz="4" w:space="0" w:color="auto"/>
            </w:tcBorders>
          </w:tcPr>
          <w:p w14:paraId="1F563166" w14:textId="77777777" w:rsidR="00A27039" w:rsidRPr="00625285" w:rsidRDefault="00A27039" w:rsidP="00273E71">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48B1C855" w14:textId="77777777" w:rsidR="00A27039" w:rsidRPr="00625285" w:rsidRDefault="00A27039" w:rsidP="00273E71">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675F3A25"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B469267"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D6B6802"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C8218D3"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5FF397C"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B4D13EE"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70248AE"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DAB3665"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C528BD9"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5CBBE6E"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4553717"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42F1884"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DCC4B68"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175AB3F"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A378140"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E666DA2"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A88C394" w14:textId="77777777" w:rsidR="00A27039" w:rsidRPr="00625285" w:rsidRDefault="00A27039" w:rsidP="00273E71">
            <w:pPr>
              <w:spacing w:after="0" w:line="106" w:lineRule="auto"/>
              <w:rPr>
                <w:rFonts w:eastAsia="Times New Roman" w:cs="Times New Roman"/>
                <w:szCs w:val="28"/>
              </w:rPr>
            </w:pPr>
          </w:p>
        </w:tc>
      </w:tr>
      <w:tr w:rsidR="00A27039" w:rsidRPr="00625285" w14:paraId="7A36A873" w14:textId="77777777" w:rsidTr="00273E71">
        <w:tc>
          <w:tcPr>
            <w:tcW w:w="507" w:type="dxa"/>
            <w:tcBorders>
              <w:left w:val="dashSmallGap" w:sz="4" w:space="0" w:color="auto"/>
              <w:bottom w:val="dashSmallGap" w:sz="4" w:space="0" w:color="auto"/>
              <w:right w:val="dashSmallGap" w:sz="4" w:space="0" w:color="auto"/>
            </w:tcBorders>
          </w:tcPr>
          <w:p w14:paraId="58A39F90" w14:textId="77777777" w:rsidR="00A27039" w:rsidRPr="00625285" w:rsidRDefault="00A27039" w:rsidP="00273E71">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182D3EA4" w14:textId="77777777" w:rsidR="00A27039" w:rsidRPr="00625285" w:rsidRDefault="00A27039" w:rsidP="00273E71">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1AC8DF90"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73563D1"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6430DDC"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5778EF6"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6B42545"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806A0DB"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155D4C3"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4D02990"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0D7424B"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D170DF0"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87E9019"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A6AD5BC"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F969883"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F65C64F"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E75B41D"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48BC0A3" w14:textId="77777777" w:rsidR="00A27039" w:rsidRPr="00625285" w:rsidRDefault="00A27039" w:rsidP="00273E71">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069E9B0" w14:textId="77777777" w:rsidR="00A27039" w:rsidRPr="00625285" w:rsidRDefault="00A27039" w:rsidP="00273E71">
            <w:pPr>
              <w:spacing w:after="0" w:line="106" w:lineRule="auto"/>
              <w:rPr>
                <w:rFonts w:eastAsia="Times New Roman" w:cs="Times New Roman"/>
                <w:szCs w:val="28"/>
              </w:rPr>
            </w:pPr>
          </w:p>
        </w:tc>
      </w:tr>
    </w:tbl>
    <w:p w14:paraId="7B9830CF" w14:textId="5D411E34" w:rsidR="00A5423B" w:rsidRPr="0081293D" w:rsidRDefault="00A5423B" w:rsidP="00BA7320">
      <w:pPr>
        <w:pStyle w:val="NormalWeb"/>
        <w:spacing w:before="120" w:beforeAutospacing="0" w:after="120" w:afterAutospacing="0"/>
        <w:rPr>
          <w:b/>
          <w:bCs/>
          <w:sz w:val="28"/>
          <w:szCs w:val="28"/>
        </w:rPr>
      </w:pPr>
      <w:r w:rsidRPr="0081293D">
        <w:rPr>
          <w:b/>
          <w:bCs/>
          <w:sz w:val="28"/>
          <w:szCs w:val="28"/>
          <w:u w:val="single"/>
        </w:rPr>
        <w:lastRenderedPageBreak/>
        <w:t>Câu 10</w:t>
      </w:r>
      <w:r w:rsidRPr="0081293D">
        <w:rPr>
          <w:b/>
          <w:bCs/>
          <w:sz w:val="28"/>
          <w:szCs w:val="28"/>
        </w:rPr>
        <w:t xml:space="preserve">. (0,5 điểm) </w:t>
      </w:r>
      <w:r w:rsidR="00ED150D" w:rsidRPr="0081293D">
        <w:rPr>
          <w:b/>
          <w:bCs/>
          <w:sz w:val="28"/>
          <w:szCs w:val="28"/>
        </w:rPr>
        <w:t>Xác định</w:t>
      </w:r>
      <w:r w:rsidRPr="0081293D">
        <w:rPr>
          <w:b/>
          <w:bCs/>
          <w:sz w:val="28"/>
          <w:szCs w:val="28"/>
        </w:rPr>
        <w:t xml:space="preserve"> </w:t>
      </w:r>
      <w:r w:rsidRPr="0081293D">
        <w:rPr>
          <w:rStyle w:val="Strong"/>
          <w:sz w:val="28"/>
          <w:szCs w:val="28"/>
        </w:rPr>
        <w:t>chủ ngữ</w:t>
      </w:r>
      <w:r w:rsidRPr="0081293D">
        <w:rPr>
          <w:rStyle w:val="Strong"/>
          <w:b w:val="0"/>
          <w:bCs w:val="0"/>
          <w:sz w:val="28"/>
          <w:szCs w:val="28"/>
        </w:rPr>
        <w:t xml:space="preserve"> </w:t>
      </w:r>
      <w:r w:rsidRPr="0081293D">
        <w:rPr>
          <w:rStyle w:val="Strong"/>
          <w:sz w:val="28"/>
          <w:szCs w:val="28"/>
        </w:rPr>
        <w:t>(CN)</w:t>
      </w:r>
      <w:r w:rsidRPr="0081293D">
        <w:rPr>
          <w:b/>
          <w:bCs/>
          <w:sz w:val="28"/>
          <w:szCs w:val="28"/>
        </w:rPr>
        <w:t xml:space="preserve"> và </w:t>
      </w:r>
      <w:r w:rsidRPr="0081293D">
        <w:rPr>
          <w:rStyle w:val="Strong"/>
          <w:sz w:val="28"/>
          <w:szCs w:val="28"/>
        </w:rPr>
        <w:t>vị ngữ</w:t>
      </w:r>
      <w:r w:rsidRPr="0081293D">
        <w:rPr>
          <w:rStyle w:val="Strong"/>
          <w:b w:val="0"/>
          <w:bCs w:val="0"/>
          <w:sz w:val="28"/>
          <w:szCs w:val="28"/>
        </w:rPr>
        <w:t xml:space="preserve"> </w:t>
      </w:r>
      <w:r w:rsidRPr="0081293D">
        <w:rPr>
          <w:rStyle w:val="Strong"/>
          <w:sz w:val="28"/>
          <w:szCs w:val="28"/>
        </w:rPr>
        <w:t>(VN)</w:t>
      </w:r>
      <w:r w:rsidRPr="0081293D">
        <w:rPr>
          <w:b/>
          <w:bCs/>
          <w:sz w:val="28"/>
          <w:szCs w:val="28"/>
        </w:rPr>
        <w:t xml:space="preserve"> tr</w:t>
      </w:r>
      <w:r w:rsidR="00ED150D" w:rsidRPr="0081293D">
        <w:rPr>
          <w:b/>
          <w:bCs/>
          <w:sz w:val="28"/>
          <w:szCs w:val="28"/>
        </w:rPr>
        <w:t>ong</w:t>
      </w:r>
      <w:r w:rsidRPr="0081293D">
        <w:rPr>
          <w:b/>
          <w:bCs/>
          <w:sz w:val="28"/>
          <w:szCs w:val="28"/>
        </w:rPr>
        <w:t xml:space="preserve"> câu ghép sau:</w:t>
      </w:r>
    </w:p>
    <w:p w14:paraId="395186CE" w14:textId="17091FAD" w:rsidR="0080362B" w:rsidRPr="00C94DEF" w:rsidRDefault="00A27039" w:rsidP="00C94DEF">
      <w:pPr>
        <w:pStyle w:val="NormalWeb"/>
        <w:widowControl w:val="0"/>
        <w:shd w:val="clear" w:color="auto" w:fill="FFFFFF"/>
        <w:spacing w:before="0" w:beforeAutospacing="0" w:afterAutospacing="0"/>
        <w:rPr>
          <w:sz w:val="28"/>
          <w:szCs w:val="28"/>
        </w:rPr>
      </w:pPr>
      <w:r w:rsidRPr="0081293D">
        <w:rPr>
          <w:sz w:val="28"/>
          <w:szCs w:val="28"/>
        </w:rPr>
        <w:t xml:space="preserve">                 Mặt trời vừa lên, các b</w:t>
      </w:r>
      <w:r w:rsidR="00C94DEF">
        <w:rPr>
          <w:sz w:val="28"/>
          <w:szCs w:val="28"/>
        </w:rPr>
        <w:t>ác nông dân đã ra đồng làm việc.</w:t>
      </w:r>
    </w:p>
    <w:tbl>
      <w:tblPr>
        <w:tblW w:w="0" w:type="auto"/>
        <w:tblBorders>
          <w:top w:val="dashSmallGap" w:sz="2" w:space="0" w:color="auto"/>
          <w:left w:val="dashSmallGap" w:sz="4" w:space="0" w:color="auto"/>
          <w:bottom w:val="dashSmallGap" w:sz="2" w:space="0" w:color="auto"/>
          <w:right w:val="dotted" w:sz="4" w:space="0" w:color="auto"/>
          <w:insideH w:val="dotted" w:sz="2" w:space="0" w:color="auto"/>
          <w:insideV w:val="dashSmallGap" w:sz="2" w:space="0" w:color="auto"/>
        </w:tblBorders>
        <w:tblLook w:val="01E0" w:firstRow="1" w:lastRow="1" w:firstColumn="1" w:lastColumn="1" w:noHBand="0" w:noVBand="0"/>
      </w:tblPr>
      <w:tblGrid>
        <w:gridCol w:w="507"/>
        <w:gridCol w:w="507"/>
        <w:gridCol w:w="508"/>
        <w:gridCol w:w="509"/>
        <w:gridCol w:w="509"/>
        <w:gridCol w:w="509"/>
        <w:gridCol w:w="509"/>
        <w:gridCol w:w="509"/>
        <w:gridCol w:w="509"/>
        <w:gridCol w:w="509"/>
        <w:gridCol w:w="509"/>
        <w:gridCol w:w="509"/>
        <w:gridCol w:w="509"/>
        <w:gridCol w:w="509"/>
        <w:gridCol w:w="509"/>
        <w:gridCol w:w="509"/>
        <w:gridCol w:w="509"/>
        <w:gridCol w:w="509"/>
        <w:gridCol w:w="509"/>
      </w:tblGrid>
      <w:tr w:rsidR="00C94DEF" w:rsidRPr="00625285" w14:paraId="0D81961B" w14:textId="77777777" w:rsidTr="006429A0">
        <w:tc>
          <w:tcPr>
            <w:tcW w:w="507" w:type="dxa"/>
            <w:tcBorders>
              <w:top w:val="dashSmallGap" w:sz="4" w:space="0" w:color="auto"/>
              <w:left w:val="dashSmallGap" w:sz="4" w:space="0" w:color="auto"/>
              <w:right w:val="dashSmallGap" w:sz="4" w:space="0" w:color="auto"/>
            </w:tcBorders>
          </w:tcPr>
          <w:p w14:paraId="037AD9DC" w14:textId="77777777" w:rsidR="00C94DEF" w:rsidRPr="00625285" w:rsidRDefault="00C94DEF" w:rsidP="006429A0">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1B047A1B" w14:textId="77777777" w:rsidR="00C94DEF" w:rsidRPr="00625285" w:rsidRDefault="00C94DEF" w:rsidP="006429A0">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15CD2598" w14:textId="77777777" w:rsidR="00C94DEF" w:rsidRPr="00625285" w:rsidRDefault="00C94DEF" w:rsidP="006429A0">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A27EC24" w14:textId="77777777" w:rsidR="00C94DEF" w:rsidRPr="00625285" w:rsidRDefault="00C94DEF" w:rsidP="006429A0">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89B1C8F" w14:textId="77777777" w:rsidR="00C94DEF" w:rsidRPr="00625285" w:rsidRDefault="00C94DEF" w:rsidP="006429A0">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1A380FA" w14:textId="77777777" w:rsidR="00C94DEF" w:rsidRPr="00625285" w:rsidRDefault="00C94DEF" w:rsidP="006429A0">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897C74C" w14:textId="77777777" w:rsidR="00C94DEF" w:rsidRPr="00625285" w:rsidRDefault="00C94DEF" w:rsidP="006429A0">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1C5653C" w14:textId="77777777" w:rsidR="00C94DEF" w:rsidRPr="00625285" w:rsidRDefault="00C94DEF" w:rsidP="006429A0">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CC9723B" w14:textId="77777777" w:rsidR="00C94DEF" w:rsidRPr="00625285" w:rsidRDefault="00C94DEF" w:rsidP="006429A0">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7302D8E" w14:textId="77777777" w:rsidR="00C94DEF" w:rsidRPr="00625285" w:rsidRDefault="00C94DEF" w:rsidP="006429A0">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E507E8C" w14:textId="77777777" w:rsidR="00C94DEF" w:rsidRPr="00625285" w:rsidRDefault="00C94DEF" w:rsidP="006429A0">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1139229" w14:textId="77777777" w:rsidR="00C94DEF" w:rsidRPr="00625285" w:rsidRDefault="00C94DEF" w:rsidP="006429A0">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6DAE571" w14:textId="77777777" w:rsidR="00C94DEF" w:rsidRPr="00625285" w:rsidRDefault="00C94DEF" w:rsidP="006429A0">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6A102E1" w14:textId="77777777" w:rsidR="00C94DEF" w:rsidRPr="00625285" w:rsidRDefault="00C94DEF" w:rsidP="006429A0">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9F86D73" w14:textId="77777777" w:rsidR="00C94DEF" w:rsidRPr="00625285" w:rsidRDefault="00C94DEF" w:rsidP="006429A0">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A8B840E" w14:textId="77777777" w:rsidR="00C94DEF" w:rsidRPr="00625285" w:rsidRDefault="00C94DEF" w:rsidP="006429A0">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555FE88" w14:textId="77777777" w:rsidR="00C94DEF" w:rsidRPr="00625285" w:rsidRDefault="00C94DEF" w:rsidP="006429A0">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F125B08" w14:textId="77777777" w:rsidR="00C94DEF" w:rsidRPr="00625285" w:rsidRDefault="00C94DEF" w:rsidP="006429A0">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E3B2185" w14:textId="77777777" w:rsidR="00C94DEF" w:rsidRPr="00625285" w:rsidRDefault="00C94DEF" w:rsidP="006429A0">
            <w:pPr>
              <w:spacing w:after="0" w:line="106" w:lineRule="auto"/>
              <w:rPr>
                <w:rFonts w:eastAsia="Times New Roman" w:cs="Times New Roman"/>
                <w:szCs w:val="28"/>
              </w:rPr>
            </w:pPr>
          </w:p>
        </w:tc>
      </w:tr>
      <w:tr w:rsidR="00C94DEF" w:rsidRPr="00625285" w14:paraId="54164846" w14:textId="77777777" w:rsidTr="006429A0">
        <w:tc>
          <w:tcPr>
            <w:tcW w:w="507" w:type="dxa"/>
            <w:tcBorders>
              <w:left w:val="dashSmallGap" w:sz="4" w:space="0" w:color="auto"/>
              <w:right w:val="dashSmallGap" w:sz="4" w:space="0" w:color="auto"/>
            </w:tcBorders>
          </w:tcPr>
          <w:p w14:paraId="3F68326C" w14:textId="77777777" w:rsidR="00C94DEF" w:rsidRPr="00625285" w:rsidRDefault="00C94DEF" w:rsidP="006429A0">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1B631DF2" w14:textId="77777777" w:rsidR="00C94DEF" w:rsidRPr="00625285" w:rsidRDefault="00C94DEF" w:rsidP="006429A0">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4480960B"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40908A1"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99CB9CB"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C906827"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AF87DFA"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A05C98C"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B11BEA7"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2CBC864"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ED34EE4"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B863AE5"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78E5AA0"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B379AA5"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F3482B4"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C8740A2"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BC74977"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75A2010"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78CEABD" w14:textId="77777777" w:rsidR="00C94DEF" w:rsidRPr="00625285" w:rsidRDefault="00C94DEF" w:rsidP="006429A0">
            <w:pPr>
              <w:spacing w:after="0" w:line="106" w:lineRule="auto"/>
              <w:rPr>
                <w:rFonts w:eastAsia="Times New Roman" w:cs="Times New Roman"/>
                <w:szCs w:val="28"/>
              </w:rPr>
            </w:pPr>
          </w:p>
        </w:tc>
      </w:tr>
      <w:tr w:rsidR="00C94DEF" w:rsidRPr="00625285" w14:paraId="63C4F82D" w14:textId="77777777" w:rsidTr="006429A0">
        <w:tc>
          <w:tcPr>
            <w:tcW w:w="507" w:type="dxa"/>
            <w:tcBorders>
              <w:left w:val="dashSmallGap" w:sz="4" w:space="0" w:color="auto"/>
              <w:right w:val="dashSmallGap" w:sz="4" w:space="0" w:color="auto"/>
            </w:tcBorders>
          </w:tcPr>
          <w:p w14:paraId="75DF89AE" w14:textId="77777777" w:rsidR="00C94DEF" w:rsidRPr="00625285" w:rsidRDefault="00C94DEF" w:rsidP="006429A0">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1BB1D9C4" w14:textId="77777777" w:rsidR="00C94DEF" w:rsidRPr="00625285" w:rsidRDefault="00C94DEF" w:rsidP="006429A0">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10FBE9EE"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B4A0C01"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2BB5336"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7741814"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BCCB2D3"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6F5105C"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2816CBD"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A358E43"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39F8712"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A0D7224"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0E09630"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2EE7160"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08043B9"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3B2CD7F"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D82714F"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0419F6A"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08D9CCB" w14:textId="77777777" w:rsidR="00C94DEF" w:rsidRPr="00625285" w:rsidRDefault="00C94DEF" w:rsidP="006429A0">
            <w:pPr>
              <w:spacing w:after="0" w:line="106" w:lineRule="auto"/>
              <w:rPr>
                <w:rFonts w:eastAsia="Times New Roman" w:cs="Times New Roman"/>
                <w:szCs w:val="28"/>
              </w:rPr>
            </w:pPr>
          </w:p>
        </w:tc>
      </w:tr>
      <w:tr w:rsidR="00C94DEF" w:rsidRPr="00625285" w14:paraId="4AAE771E" w14:textId="77777777" w:rsidTr="006429A0">
        <w:tc>
          <w:tcPr>
            <w:tcW w:w="507" w:type="dxa"/>
            <w:tcBorders>
              <w:left w:val="dashSmallGap" w:sz="4" w:space="0" w:color="auto"/>
              <w:bottom w:val="dashSmallGap" w:sz="4" w:space="0" w:color="auto"/>
              <w:right w:val="dashSmallGap" w:sz="4" w:space="0" w:color="auto"/>
            </w:tcBorders>
          </w:tcPr>
          <w:p w14:paraId="1671CDC9" w14:textId="77777777" w:rsidR="00C94DEF" w:rsidRPr="00625285" w:rsidRDefault="00C94DEF" w:rsidP="006429A0">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26F06007" w14:textId="77777777" w:rsidR="00C94DEF" w:rsidRPr="00625285" w:rsidRDefault="00C94DEF" w:rsidP="006429A0">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6EA0B55F"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65AECA2"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934C4B8"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86B6D5B"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C4F23D5"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31E922C"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6DA7C20"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6D89ECF"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F51341A"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948BF88"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6E8A870"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69296F9"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0B69078"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6D12668"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0BB4351"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B12449B"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6DEC168" w14:textId="77777777" w:rsidR="00C94DEF" w:rsidRPr="00625285" w:rsidRDefault="00C94DEF" w:rsidP="006429A0">
            <w:pPr>
              <w:spacing w:after="0" w:line="106" w:lineRule="auto"/>
              <w:rPr>
                <w:rFonts w:eastAsia="Times New Roman" w:cs="Times New Roman"/>
                <w:szCs w:val="28"/>
              </w:rPr>
            </w:pPr>
          </w:p>
        </w:tc>
      </w:tr>
      <w:tr w:rsidR="00C94DEF" w:rsidRPr="00625285" w14:paraId="6AB18AAE" w14:textId="77777777" w:rsidTr="006429A0">
        <w:tc>
          <w:tcPr>
            <w:tcW w:w="507" w:type="dxa"/>
            <w:tcBorders>
              <w:top w:val="dashSmallGap" w:sz="4" w:space="0" w:color="auto"/>
              <w:left w:val="dashSmallGap" w:sz="4" w:space="0" w:color="auto"/>
              <w:right w:val="dashSmallGap" w:sz="4" w:space="0" w:color="auto"/>
            </w:tcBorders>
          </w:tcPr>
          <w:p w14:paraId="221C868D" w14:textId="77777777" w:rsidR="00C94DEF" w:rsidRPr="00625285" w:rsidRDefault="00C94DEF" w:rsidP="006429A0">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3B62A218" w14:textId="77777777" w:rsidR="00C94DEF" w:rsidRPr="00625285" w:rsidRDefault="00C94DEF" w:rsidP="006429A0">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51F14883" w14:textId="77777777" w:rsidR="00C94DEF" w:rsidRPr="00625285" w:rsidRDefault="00C94DEF" w:rsidP="006429A0">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077A29B" w14:textId="77777777" w:rsidR="00C94DEF" w:rsidRPr="00625285" w:rsidRDefault="00C94DEF" w:rsidP="006429A0">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8A5E60D" w14:textId="77777777" w:rsidR="00C94DEF" w:rsidRPr="00625285" w:rsidRDefault="00C94DEF" w:rsidP="006429A0">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F778772" w14:textId="77777777" w:rsidR="00C94DEF" w:rsidRPr="00625285" w:rsidRDefault="00C94DEF" w:rsidP="006429A0">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793EAAA" w14:textId="77777777" w:rsidR="00C94DEF" w:rsidRPr="00625285" w:rsidRDefault="00C94DEF" w:rsidP="006429A0">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09E7C30" w14:textId="77777777" w:rsidR="00C94DEF" w:rsidRPr="00625285" w:rsidRDefault="00C94DEF" w:rsidP="006429A0">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B0EFDCD" w14:textId="77777777" w:rsidR="00C94DEF" w:rsidRPr="00625285" w:rsidRDefault="00C94DEF" w:rsidP="006429A0">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92B7C6F" w14:textId="77777777" w:rsidR="00C94DEF" w:rsidRPr="00625285" w:rsidRDefault="00C94DEF" w:rsidP="006429A0">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451A742" w14:textId="77777777" w:rsidR="00C94DEF" w:rsidRPr="00625285" w:rsidRDefault="00C94DEF" w:rsidP="006429A0">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B8A6F43" w14:textId="77777777" w:rsidR="00C94DEF" w:rsidRPr="00625285" w:rsidRDefault="00C94DEF" w:rsidP="006429A0">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8DB2079" w14:textId="77777777" w:rsidR="00C94DEF" w:rsidRPr="00625285" w:rsidRDefault="00C94DEF" w:rsidP="006429A0">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979B891" w14:textId="77777777" w:rsidR="00C94DEF" w:rsidRPr="00625285" w:rsidRDefault="00C94DEF" w:rsidP="006429A0">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DAA811E" w14:textId="77777777" w:rsidR="00C94DEF" w:rsidRPr="00625285" w:rsidRDefault="00C94DEF" w:rsidP="006429A0">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1285210" w14:textId="77777777" w:rsidR="00C94DEF" w:rsidRPr="00625285" w:rsidRDefault="00C94DEF" w:rsidP="006429A0">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2E0F485" w14:textId="77777777" w:rsidR="00C94DEF" w:rsidRPr="00625285" w:rsidRDefault="00C94DEF" w:rsidP="006429A0">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B1181D0" w14:textId="77777777" w:rsidR="00C94DEF" w:rsidRPr="00625285" w:rsidRDefault="00C94DEF" w:rsidP="006429A0">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9ADC6D5" w14:textId="77777777" w:rsidR="00C94DEF" w:rsidRPr="00625285" w:rsidRDefault="00C94DEF" w:rsidP="006429A0">
            <w:pPr>
              <w:spacing w:after="0" w:line="106" w:lineRule="auto"/>
              <w:rPr>
                <w:rFonts w:eastAsia="Times New Roman" w:cs="Times New Roman"/>
                <w:szCs w:val="28"/>
              </w:rPr>
            </w:pPr>
          </w:p>
        </w:tc>
      </w:tr>
      <w:tr w:rsidR="00C94DEF" w:rsidRPr="00625285" w14:paraId="1C132809" w14:textId="77777777" w:rsidTr="006429A0">
        <w:tc>
          <w:tcPr>
            <w:tcW w:w="507" w:type="dxa"/>
            <w:tcBorders>
              <w:left w:val="dashSmallGap" w:sz="4" w:space="0" w:color="auto"/>
              <w:right w:val="dashSmallGap" w:sz="4" w:space="0" w:color="auto"/>
            </w:tcBorders>
          </w:tcPr>
          <w:p w14:paraId="382222FB" w14:textId="77777777" w:rsidR="00C94DEF" w:rsidRPr="00625285" w:rsidRDefault="00C94DEF" w:rsidP="006429A0">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10A4D4FF" w14:textId="77777777" w:rsidR="00C94DEF" w:rsidRPr="00625285" w:rsidRDefault="00C94DEF" w:rsidP="006429A0">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1E8BFE00"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B9C04C9"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B709B77"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A08F53B"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4B49978"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F7083E8"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A814A07"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D01B400"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5634C72"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D78B9B5"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B793E2E"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5533412"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4014359"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F8178A3"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4FDCDC0"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7CAEBA1"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EBE781F" w14:textId="77777777" w:rsidR="00C94DEF" w:rsidRPr="00625285" w:rsidRDefault="00C94DEF" w:rsidP="006429A0">
            <w:pPr>
              <w:spacing w:after="0" w:line="106" w:lineRule="auto"/>
              <w:rPr>
                <w:rFonts w:eastAsia="Times New Roman" w:cs="Times New Roman"/>
                <w:szCs w:val="28"/>
              </w:rPr>
            </w:pPr>
          </w:p>
        </w:tc>
      </w:tr>
      <w:tr w:rsidR="00C94DEF" w:rsidRPr="00625285" w14:paraId="5276B230" w14:textId="77777777" w:rsidTr="006429A0">
        <w:tc>
          <w:tcPr>
            <w:tcW w:w="507" w:type="dxa"/>
            <w:tcBorders>
              <w:left w:val="dashSmallGap" w:sz="4" w:space="0" w:color="auto"/>
              <w:right w:val="dashSmallGap" w:sz="4" w:space="0" w:color="auto"/>
            </w:tcBorders>
          </w:tcPr>
          <w:p w14:paraId="25F3B4F7" w14:textId="77777777" w:rsidR="00C94DEF" w:rsidRPr="00625285" w:rsidRDefault="00C94DEF" w:rsidP="006429A0">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11723D74" w14:textId="77777777" w:rsidR="00C94DEF" w:rsidRPr="00625285" w:rsidRDefault="00C94DEF" w:rsidP="006429A0">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66AC36D2"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7C01284"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E93584D"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5AF4FAD"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1906130"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AED30E7"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879C5D2"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2A6B53D"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08399E0"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3B2E4C0"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0FE8F0D"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0C2BA2B"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96CD24C"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ECC7CD0"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5DCEAD1"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72910B2"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D723C0D" w14:textId="77777777" w:rsidR="00C94DEF" w:rsidRPr="00625285" w:rsidRDefault="00C94DEF" w:rsidP="006429A0">
            <w:pPr>
              <w:spacing w:after="0" w:line="106" w:lineRule="auto"/>
              <w:rPr>
                <w:rFonts w:eastAsia="Times New Roman" w:cs="Times New Roman"/>
                <w:szCs w:val="28"/>
              </w:rPr>
            </w:pPr>
          </w:p>
        </w:tc>
      </w:tr>
      <w:tr w:rsidR="00C94DEF" w:rsidRPr="00625285" w14:paraId="7D7BE8FB" w14:textId="77777777" w:rsidTr="006429A0">
        <w:tc>
          <w:tcPr>
            <w:tcW w:w="507" w:type="dxa"/>
            <w:tcBorders>
              <w:left w:val="dashSmallGap" w:sz="4" w:space="0" w:color="auto"/>
              <w:bottom w:val="dashSmallGap" w:sz="4" w:space="0" w:color="auto"/>
              <w:right w:val="dashSmallGap" w:sz="4" w:space="0" w:color="auto"/>
            </w:tcBorders>
          </w:tcPr>
          <w:p w14:paraId="2E9EB1D5" w14:textId="77777777" w:rsidR="00C94DEF" w:rsidRPr="00625285" w:rsidRDefault="00C94DEF" w:rsidP="006429A0">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1918FC6B" w14:textId="77777777" w:rsidR="00C94DEF" w:rsidRPr="00625285" w:rsidRDefault="00C94DEF" w:rsidP="006429A0">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6E9845A6"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2B4D4A8"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E4F2BD7"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E51A5C8"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D51B8DB"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32D832D"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40E121D"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AD9C849"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FE58C22"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43DD89B"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3AB8DA5"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765DCE4"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9D7EA86"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B4CEC65"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115D71A"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DE9D651" w14:textId="77777777" w:rsidR="00C94DEF" w:rsidRPr="00625285" w:rsidRDefault="00C94DEF" w:rsidP="006429A0">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ECF9B0B" w14:textId="77777777" w:rsidR="00C94DEF" w:rsidRPr="00625285" w:rsidRDefault="00C94DEF" w:rsidP="006429A0">
            <w:pPr>
              <w:spacing w:after="0" w:line="106" w:lineRule="auto"/>
              <w:rPr>
                <w:rFonts w:eastAsia="Times New Roman" w:cs="Times New Roman"/>
                <w:szCs w:val="28"/>
              </w:rPr>
            </w:pPr>
          </w:p>
        </w:tc>
      </w:tr>
    </w:tbl>
    <w:p w14:paraId="417312B4" w14:textId="76A15FB3" w:rsidR="00C94DEF" w:rsidRDefault="00C94DEF" w:rsidP="00CA63EE">
      <w:pPr>
        <w:spacing w:after="0" w:line="240" w:lineRule="auto"/>
        <w:rPr>
          <w:rFonts w:eastAsia="Times New Roman" w:cs="Times New Roman"/>
          <w:bCs/>
          <w:szCs w:val="28"/>
          <w:lang w:val="vi-VN"/>
        </w:rPr>
      </w:pPr>
    </w:p>
    <w:p w14:paraId="27E14DD7" w14:textId="77777777" w:rsidR="00C94DEF" w:rsidRPr="00625285" w:rsidRDefault="00C94DEF" w:rsidP="00CA63EE">
      <w:pPr>
        <w:spacing w:after="0" w:line="240" w:lineRule="auto"/>
        <w:rPr>
          <w:rFonts w:eastAsia="Times New Roman" w:cs="Times New Roman"/>
          <w:bCs/>
          <w:szCs w:val="28"/>
          <w:lang w:val="vi-VN"/>
        </w:rPr>
      </w:pPr>
    </w:p>
    <w:p w14:paraId="232062D2" w14:textId="77777777" w:rsidR="0080362B" w:rsidRPr="00625285" w:rsidRDefault="0080362B" w:rsidP="0080362B">
      <w:pPr>
        <w:spacing w:after="100"/>
        <w:jc w:val="both"/>
        <w:outlineLvl w:val="0"/>
        <w:rPr>
          <w:rFonts w:eastAsia="Times New Roman" w:cs="Times New Roman"/>
          <w:szCs w:val="28"/>
          <w:lang w:val="vi-VN"/>
        </w:rPr>
      </w:pPr>
      <w:r w:rsidRPr="00625285">
        <w:rPr>
          <w:rFonts w:eastAsia="Times New Roman" w:cs="Times New Roman"/>
          <w:b/>
          <w:szCs w:val="28"/>
          <w:lang w:val="it-IT"/>
        </w:rPr>
        <w:t>B</w:t>
      </w:r>
      <w:r w:rsidRPr="00625285">
        <w:rPr>
          <w:rFonts w:eastAsia="Times New Roman" w:cs="Times New Roman"/>
          <w:b/>
          <w:szCs w:val="28"/>
          <w:lang w:val="vi-VN"/>
        </w:rPr>
        <w:t>.</w:t>
      </w:r>
      <w:r w:rsidRPr="00625285">
        <w:rPr>
          <w:rFonts w:eastAsia="Times New Roman" w:cs="Times New Roman"/>
          <w:szCs w:val="28"/>
          <w:lang w:val="it-IT"/>
        </w:rPr>
        <w:t xml:space="preserve"> </w:t>
      </w:r>
      <w:r w:rsidRPr="00625285">
        <w:rPr>
          <w:rFonts w:eastAsia="Times New Roman" w:cs="Times New Roman"/>
          <w:b/>
          <w:szCs w:val="28"/>
          <w:lang w:val="it-IT"/>
        </w:rPr>
        <w:t>KIỂM TRA VIẾT</w:t>
      </w:r>
      <w:r w:rsidRPr="00625285">
        <w:rPr>
          <w:rFonts w:eastAsia="Times New Roman" w:cs="Times New Roman"/>
          <w:szCs w:val="28"/>
          <w:lang w:val="it-IT"/>
        </w:rPr>
        <w:t>:</w:t>
      </w:r>
      <w:r w:rsidRPr="00625285">
        <w:rPr>
          <w:rFonts w:eastAsia="Times New Roman" w:cs="Times New Roman"/>
          <w:b/>
          <w:szCs w:val="28"/>
        </w:rPr>
        <w:t xml:space="preserve"> (10 điểm)  </w:t>
      </w:r>
      <w:r w:rsidRPr="00625285">
        <w:rPr>
          <w:rFonts w:eastAsia="Times New Roman" w:cs="Times New Roman"/>
          <w:szCs w:val="28"/>
          <w:lang w:val="it-IT"/>
        </w:rPr>
        <w:t xml:space="preserve"> </w:t>
      </w:r>
    </w:p>
    <w:p w14:paraId="52DD1182" w14:textId="2E949351" w:rsidR="00731B19" w:rsidRPr="009A06FF" w:rsidRDefault="0080362B" w:rsidP="00731B19">
      <w:pPr>
        <w:spacing w:after="0" w:line="240" w:lineRule="auto"/>
        <w:jc w:val="both"/>
        <w:rPr>
          <w:rFonts w:cs="Times New Roman"/>
          <w:szCs w:val="28"/>
          <w:lang w:val="vi-VN"/>
        </w:rPr>
      </w:pPr>
      <w:r w:rsidRPr="00625285">
        <w:rPr>
          <w:rFonts w:eastAsia="Times New Roman" w:cs="Times New Roman"/>
          <w:b/>
          <w:szCs w:val="28"/>
          <w:u w:val="single"/>
          <w:lang w:val="pt-BR"/>
        </w:rPr>
        <w:t>Đề bài</w:t>
      </w:r>
      <w:r w:rsidRPr="00625285">
        <w:rPr>
          <w:rFonts w:eastAsia="Times New Roman" w:cs="Times New Roman"/>
          <w:b/>
          <w:szCs w:val="28"/>
          <w:lang w:val="pt-BR"/>
        </w:rPr>
        <w:t>:</w:t>
      </w:r>
      <w:r w:rsidRPr="00625285">
        <w:rPr>
          <w:rFonts w:eastAsia="Times New Roman" w:cs="Times New Roman"/>
          <w:b/>
          <w:szCs w:val="28"/>
          <w:lang w:val="vi-VN"/>
        </w:rPr>
        <w:t xml:space="preserve"> </w:t>
      </w:r>
      <w:r w:rsidR="00731B19" w:rsidRPr="009A06FF">
        <w:rPr>
          <w:rFonts w:cs="Times New Roman"/>
          <w:szCs w:val="28"/>
          <w:lang w:val="vi-VN"/>
        </w:rPr>
        <w:t xml:space="preserve">Ông bà, cha mẹ, thầy cô, anh chị em, bạn bè….. đều là những người thân gần gũi và quý mến của em. Hãy tả một người mà em </w:t>
      </w:r>
      <w:r w:rsidR="0081293D" w:rsidRPr="009A06FF">
        <w:rPr>
          <w:rFonts w:cs="Times New Roman"/>
          <w:szCs w:val="28"/>
          <w:lang w:val="vi-VN"/>
        </w:rPr>
        <w:t>quý mến</w:t>
      </w:r>
      <w:r w:rsidR="00731B19" w:rsidRPr="009A06FF">
        <w:rPr>
          <w:rFonts w:cs="Times New Roman"/>
          <w:szCs w:val="28"/>
          <w:lang w:val="vi-VN"/>
        </w:rPr>
        <w:t xml:space="preserve"> nhất.</w:t>
      </w:r>
    </w:p>
    <w:p w14:paraId="28B9E430" w14:textId="77777777" w:rsidR="00CD79A4" w:rsidRPr="00625285" w:rsidRDefault="00CD79A4" w:rsidP="00CD79A4">
      <w:pPr>
        <w:spacing w:after="100"/>
        <w:jc w:val="center"/>
        <w:outlineLvl w:val="0"/>
        <w:rPr>
          <w:rFonts w:eastAsia="Times New Roman" w:cs="Times New Roman"/>
          <w:b/>
          <w:bCs/>
          <w:szCs w:val="28"/>
          <w:u w:val="single"/>
          <w:lang w:val="vi-VN"/>
        </w:rPr>
      </w:pPr>
      <w:r w:rsidRPr="00625285">
        <w:rPr>
          <w:rFonts w:eastAsia="Times New Roman" w:cs="Times New Roman"/>
          <w:b/>
          <w:bCs/>
          <w:szCs w:val="28"/>
          <w:u w:val="single"/>
          <w:lang w:val="vi-VN"/>
        </w:rPr>
        <w:t>Bài làm</w:t>
      </w:r>
    </w:p>
    <w:tbl>
      <w:tblPr>
        <w:tblW w:w="0" w:type="auto"/>
        <w:tblBorders>
          <w:top w:val="dashSmallGap" w:sz="2" w:space="0" w:color="auto"/>
          <w:left w:val="dashSmallGap" w:sz="4" w:space="0" w:color="auto"/>
          <w:bottom w:val="dashSmallGap" w:sz="2" w:space="0" w:color="auto"/>
          <w:right w:val="dotted" w:sz="4" w:space="0" w:color="auto"/>
          <w:insideH w:val="dotted" w:sz="2" w:space="0" w:color="auto"/>
          <w:insideV w:val="dashSmallGap" w:sz="2" w:space="0" w:color="auto"/>
        </w:tblBorders>
        <w:tblLook w:val="01E0" w:firstRow="1" w:lastRow="1" w:firstColumn="1" w:lastColumn="1" w:noHBand="0" w:noVBand="0"/>
      </w:tblPr>
      <w:tblGrid>
        <w:gridCol w:w="507"/>
        <w:gridCol w:w="507"/>
        <w:gridCol w:w="508"/>
        <w:gridCol w:w="509"/>
        <w:gridCol w:w="509"/>
        <w:gridCol w:w="509"/>
        <w:gridCol w:w="509"/>
        <w:gridCol w:w="509"/>
        <w:gridCol w:w="509"/>
        <w:gridCol w:w="509"/>
        <w:gridCol w:w="509"/>
        <w:gridCol w:w="509"/>
        <w:gridCol w:w="509"/>
        <w:gridCol w:w="509"/>
        <w:gridCol w:w="509"/>
        <w:gridCol w:w="509"/>
        <w:gridCol w:w="509"/>
        <w:gridCol w:w="509"/>
        <w:gridCol w:w="509"/>
      </w:tblGrid>
      <w:tr w:rsidR="00CD79A4" w:rsidRPr="009A06FF" w14:paraId="1728A387" w14:textId="77777777" w:rsidTr="00062E57">
        <w:tc>
          <w:tcPr>
            <w:tcW w:w="507" w:type="dxa"/>
            <w:tcBorders>
              <w:top w:val="dashSmallGap" w:sz="4" w:space="0" w:color="auto"/>
              <w:left w:val="dashSmallGap" w:sz="4" w:space="0" w:color="auto"/>
              <w:right w:val="dashSmallGap" w:sz="4" w:space="0" w:color="auto"/>
            </w:tcBorders>
          </w:tcPr>
          <w:p w14:paraId="7E73D59B" w14:textId="77777777" w:rsidR="00CD79A4" w:rsidRPr="009A06FF" w:rsidRDefault="00CD79A4" w:rsidP="00CD79A4">
            <w:pPr>
              <w:spacing w:after="0" w:line="106" w:lineRule="auto"/>
              <w:rPr>
                <w:rFonts w:eastAsia="Times New Roman" w:cs="Times New Roman"/>
                <w:szCs w:val="28"/>
                <w:lang w:val="vi-VN"/>
              </w:rPr>
            </w:pPr>
          </w:p>
        </w:tc>
        <w:tc>
          <w:tcPr>
            <w:tcW w:w="507" w:type="dxa"/>
            <w:tcBorders>
              <w:top w:val="dashSmallGap" w:sz="4" w:space="0" w:color="auto"/>
              <w:left w:val="dashSmallGap" w:sz="4" w:space="0" w:color="auto"/>
              <w:right w:val="dashSmallGap" w:sz="4" w:space="0" w:color="auto"/>
            </w:tcBorders>
          </w:tcPr>
          <w:p w14:paraId="3CD6A926" w14:textId="77777777" w:rsidR="00CD79A4" w:rsidRPr="009A06FF" w:rsidRDefault="00CD79A4" w:rsidP="00CD79A4">
            <w:pPr>
              <w:spacing w:after="0" w:line="106" w:lineRule="auto"/>
              <w:rPr>
                <w:rFonts w:eastAsia="Times New Roman" w:cs="Times New Roman"/>
                <w:szCs w:val="28"/>
                <w:lang w:val="vi-VN"/>
              </w:rPr>
            </w:pPr>
          </w:p>
        </w:tc>
        <w:tc>
          <w:tcPr>
            <w:tcW w:w="508" w:type="dxa"/>
            <w:tcBorders>
              <w:top w:val="dashSmallGap" w:sz="4" w:space="0" w:color="auto"/>
              <w:left w:val="dashSmallGap" w:sz="4" w:space="0" w:color="auto"/>
              <w:right w:val="dashSmallGap" w:sz="4" w:space="0" w:color="auto"/>
            </w:tcBorders>
          </w:tcPr>
          <w:p w14:paraId="1223EACD" w14:textId="77777777" w:rsidR="00CD79A4" w:rsidRPr="009A06FF" w:rsidRDefault="00CD79A4" w:rsidP="00CD79A4">
            <w:pPr>
              <w:spacing w:after="0" w:line="106" w:lineRule="auto"/>
              <w:rPr>
                <w:rFonts w:eastAsia="Times New Roman" w:cs="Times New Roman"/>
                <w:szCs w:val="28"/>
                <w:lang w:val="vi-VN"/>
              </w:rPr>
            </w:pPr>
          </w:p>
        </w:tc>
        <w:tc>
          <w:tcPr>
            <w:tcW w:w="509" w:type="dxa"/>
            <w:tcBorders>
              <w:top w:val="dashSmallGap" w:sz="4" w:space="0" w:color="auto"/>
              <w:left w:val="dashSmallGap" w:sz="4" w:space="0" w:color="auto"/>
              <w:right w:val="dashSmallGap" w:sz="4" w:space="0" w:color="auto"/>
            </w:tcBorders>
          </w:tcPr>
          <w:p w14:paraId="06F385B4" w14:textId="77777777" w:rsidR="00CD79A4" w:rsidRPr="009A06FF" w:rsidRDefault="00CD79A4" w:rsidP="00CD79A4">
            <w:pPr>
              <w:spacing w:after="0" w:line="106" w:lineRule="auto"/>
              <w:rPr>
                <w:rFonts w:eastAsia="Times New Roman" w:cs="Times New Roman"/>
                <w:szCs w:val="28"/>
                <w:lang w:val="vi-VN"/>
              </w:rPr>
            </w:pPr>
          </w:p>
        </w:tc>
        <w:tc>
          <w:tcPr>
            <w:tcW w:w="509" w:type="dxa"/>
            <w:tcBorders>
              <w:top w:val="dashSmallGap" w:sz="4" w:space="0" w:color="auto"/>
              <w:left w:val="dashSmallGap" w:sz="4" w:space="0" w:color="auto"/>
              <w:right w:val="dashSmallGap" w:sz="4" w:space="0" w:color="auto"/>
            </w:tcBorders>
          </w:tcPr>
          <w:p w14:paraId="475D0BF4" w14:textId="77777777" w:rsidR="00CD79A4" w:rsidRPr="009A06FF" w:rsidRDefault="00CD79A4" w:rsidP="00CD79A4">
            <w:pPr>
              <w:spacing w:after="0" w:line="106" w:lineRule="auto"/>
              <w:rPr>
                <w:rFonts w:eastAsia="Times New Roman" w:cs="Times New Roman"/>
                <w:szCs w:val="28"/>
                <w:lang w:val="vi-VN"/>
              </w:rPr>
            </w:pPr>
          </w:p>
        </w:tc>
        <w:tc>
          <w:tcPr>
            <w:tcW w:w="509" w:type="dxa"/>
            <w:tcBorders>
              <w:top w:val="dashSmallGap" w:sz="4" w:space="0" w:color="auto"/>
              <w:left w:val="dashSmallGap" w:sz="4" w:space="0" w:color="auto"/>
              <w:right w:val="dashSmallGap" w:sz="4" w:space="0" w:color="auto"/>
            </w:tcBorders>
          </w:tcPr>
          <w:p w14:paraId="57A06702" w14:textId="77777777" w:rsidR="00CD79A4" w:rsidRPr="009A06FF" w:rsidRDefault="00CD79A4" w:rsidP="00CD79A4">
            <w:pPr>
              <w:spacing w:after="0" w:line="106" w:lineRule="auto"/>
              <w:rPr>
                <w:rFonts w:eastAsia="Times New Roman" w:cs="Times New Roman"/>
                <w:szCs w:val="28"/>
                <w:lang w:val="vi-VN"/>
              </w:rPr>
            </w:pPr>
          </w:p>
        </w:tc>
        <w:tc>
          <w:tcPr>
            <w:tcW w:w="509" w:type="dxa"/>
            <w:tcBorders>
              <w:top w:val="dashSmallGap" w:sz="4" w:space="0" w:color="auto"/>
              <w:left w:val="dashSmallGap" w:sz="4" w:space="0" w:color="auto"/>
              <w:right w:val="dashSmallGap" w:sz="4" w:space="0" w:color="auto"/>
            </w:tcBorders>
          </w:tcPr>
          <w:p w14:paraId="3F9C89A0" w14:textId="77777777" w:rsidR="00CD79A4" w:rsidRPr="009A06FF" w:rsidRDefault="00CD79A4" w:rsidP="00CD79A4">
            <w:pPr>
              <w:spacing w:after="0" w:line="106" w:lineRule="auto"/>
              <w:rPr>
                <w:rFonts w:eastAsia="Times New Roman" w:cs="Times New Roman"/>
                <w:szCs w:val="28"/>
                <w:lang w:val="vi-VN"/>
              </w:rPr>
            </w:pPr>
          </w:p>
        </w:tc>
        <w:tc>
          <w:tcPr>
            <w:tcW w:w="509" w:type="dxa"/>
            <w:tcBorders>
              <w:top w:val="dashSmallGap" w:sz="4" w:space="0" w:color="auto"/>
              <w:left w:val="dashSmallGap" w:sz="4" w:space="0" w:color="auto"/>
              <w:right w:val="dashSmallGap" w:sz="4" w:space="0" w:color="auto"/>
            </w:tcBorders>
          </w:tcPr>
          <w:p w14:paraId="7358870E" w14:textId="77777777" w:rsidR="00CD79A4" w:rsidRPr="009A06FF" w:rsidRDefault="00CD79A4" w:rsidP="00CD79A4">
            <w:pPr>
              <w:spacing w:after="0" w:line="106" w:lineRule="auto"/>
              <w:rPr>
                <w:rFonts w:eastAsia="Times New Roman" w:cs="Times New Roman"/>
                <w:szCs w:val="28"/>
                <w:lang w:val="vi-VN"/>
              </w:rPr>
            </w:pPr>
          </w:p>
        </w:tc>
        <w:tc>
          <w:tcPr>
            <w:tcW w:w="509" w:type="dxa"/>
            <w:tcBorders>
              <w:top w:val="dashSmallGap" w:sz="4" w:space="0" w:color="auto"/>
              <w:left w:val="dashSmallGap" w:sz="4" w:space="0" w:color="auto"/>
              <w:right w:val="dashSmallGap" w:sz="4" w:space="0" w:color="auto"/>
            </w:tcBorders>
          </w:tcPr>
          <w:p w14:paraId="26420C50" w14:textId="77777777" w:rsidR="00CD79A4" w:rsidRPr="009A06FF" w:rsidRDefault="00CD79A4" w:rsidP="00CD79A4">
            <w:pPr>
              <w:spacing w:after="0" w:line="106" w:lineRule="auto"/>
              <w:rPr>
                <w:rFonts w:eastAsia="Times New Roman" w:cs="Times New Roman"/>
                <w:szCs w:val="28"/>
                <w:lang w:val="vi-VN"/>
              </w:rPr>
            </w:pPr>
          </w:p>
        </w:tc>
        <w:tc>
          <w:tcPr>
            <w:tcW w:w="509" w:type="dxa"/>
            <w:tcBorders>
              <w:top w:val="dashSmallGap" w:sz="4" w:space="0" w:color="auto"/>
              <w:left w:val="dashSmallGap" w:sz="4" w:space="0" w:color="auto"/>
              <w:right w:val="dashSmallGap" w:sz="4" w:space="0" w:color="auto"/>
            </w:tcBorders>
          </w:tcPr>
          <w:p w14:paraId="4EDF2603" w14:textId="77777777" w:rsidR="00CD79A4" w:rsidRPr="009A06FF" w:rsidRDefault="00CD79A4" w:rsidP="00CD79A4">
            <w:pPr>
              <w:spacing w:after="0" w:line="106" w:lineRule="auto"/>
              <w:rPr>
                <w:rFonts w:eastAsia="Times New Roman" w:cs="Times New Roman"/>
                <w:szCs w:val="28"/>
                <w:lang w:val="vi-VN"/>
              </w:rPr>
            </w:pPr>
          </w:p>
        </w:tc>
        <w:tc>
          <w:tcPr>
            <w:tcW w:w="509" w:type="dxa"/>
            <w:tcBorders>
              <w:top w:val="dashSmallGap" w:sz="4" w:space="0" w:color="auto"/>
              <w:left w:val="dashSmallGap" w:sz="4" w:space="0" w:color="auto"/>
              <w:right w:val="dashSmallGap" w:sz="4" w:space="0" w:color="auto"/>
            </w:tcBorders>
          </w:tcPr>
          <w:p w14:paraId="61C22FD5" w14:textId="77777777" w:rsidR="00CD79A4" w:rsidRPr="009A06FF" w:rsidRDefault="00CD79A4" w:rsidP="00CD79A4">
            <w:pPr>
              <w:spacing w:after="0" w:line="106" w:lineRule="auto"/>
              <w:rPr>
                <w:rFonts w:eastAsia="Times New Roman" w:cs="Times New Roman"/>
                <w:szCs w:val="28"/>
                <w:lang w:val="vi-VN"/>
              </w:rPr>
            </w:pPr>
          </w:p>
        </w:tc>
        <w:tc>
          <w:tcPr>
            <w:tcW w:w="509" w:type="dxa"/>
            <w:tcBorders>
              <w:top w:val="dashSmallGap" w:sz="4" w:space="0" w:color="auto"/>
              <w:left w:val="dashSmallGap" w:sz="4" w:space="0" w:color="auto"/>
              <w:right w:val="dashSmallGap" w:sz="4" w:space="0" w:color="auto"/>
            </w:tcBorders>
          </w:tcPr>
          <w:p w14:paraId="71B1EA0C" w14:textId="77777777" w:rsidR="00CD79A4" w:rsidRPr="009A06FF" w:rsidRDefault="00CD79A4" w:rsidP="00CD79A4">
            <w:pPr>
              <w:spacing w:after="0" w:line="106" w:lineRule="auto"/>
              <w:rPr>
                <w:rFonts w:eastAsia="Times New Roman" w:cs="Times New Roman"/>
                <w:szCs w:val="28"/>
                <w:lang w:val="vi-VN"/>
              </w:rPr>
            </w:pPr>
          </w:p>
        </w:tc>
        <w:tc>
          <w:tcPr>
            <w:tcW w:w="509" w:type="dxa"/>
            <w:tcBorders>
              <w:top w:val="dashSmallGap" w:sz="4" w:space="0" w:color="auto"/>
              <w:left w:val="dashSmallGap" w:sz="4" w:space="0" w:color="auto"/>
              <w:right w:val="dashSmallGap" w:sz="4" w:space="0" w:color="auto"/>
            </w:tcBorders>
          </w:tcPr>
          <w:p w14:paraId="516CCF3C" w14:textId="77777777" w:rsidR="00CD79A4" w:rsidRPr="009A06FF" w:rsidRDefault="00CD79A4" w:rsidP="00CD79A4">
            <w:pPr>
              <w:spacing w:after="0" w:line="106" w:lineRule="auto"/>
              <w:rPr>
                <w:rFonts w:eastAsia="Times New Roman" w:cs="Times New Roman"/>
                <w:szCs w:val="28"/>
                <w:lang w:val="vi-VN"/>
              </w:rPr>
            </w:pPr>
          </w:p>
        </w:tc>
        <w:tc>
          <w:tcPr>
            <w:tcW w:w="509" w:type="dxa"/>
            <w:tcBorders>
              <w:top w:val="dashSmallGap" w:sz="4" w:space="0" w:color="auto"/>
              <w:left w:val="dashSmallGap" w:sz="4" w:space="0" w:color="auto"/>
              <w:right w:val="dashSmallGap" w:sz="4" w:space="0" w:color="auto"/>
            </w:tcBorders>
          </w:tcPr>
          <w:p w14:paraId="56571AD2" w14:textId="77777777" w:rsidR="00CD79A4" w:rsidRPr="009A06FF" w:rsidRDefault="00CD79A4" w:rsidP="00CD79A4">
            <w:pPr>
              <w:spacing w:after="0" w:line="106" w:lineRule="auto"/>
              <w:rPr>
                <w:rFonts w:eastAsia="Times New Roman" w:cs="Times New Roman"/>
                <w:szCs w:val="28"/>
                <w:lang w:val="vi-VN"/>
              </w:rPr>
            </w:pPr>
          </w:p>
        </w:tc>
        <w:tc>
          <w:tcPr>
            <w:tcW w:w="509" w:type="dxa"/>
            <w:tcBorders>
              <w:top w:val="dashSmallGap" w:sz="4" w:space="0" w:color="auto"/>
              <w:left w:val="dashSmallGap" w:sz="4" w:space="0" w:color="auto"/>
              <w:right w:val="dashSmallGap" w:sz="4" w:space="0" w:color="auto"/>
            </w:tcBorders>
          </w:tcPr>
          <w:p w14:paraId="66ACC4F3" w14:textId="77777777" w:rsidR="00CD79A4" w:rsidRPr="009A06FF" w:rsidRDefault="00CD79A4" w:rsidP="00CD79A4">
            <w:pPr>
              <w:spacing w:after="0" w:line="106" w:lineRule="auto"/>
              <w:rPr>
                <w:rFonts w:eastAsia="Times New Roman" w:cs="Times New Roman"/>
                <w:szCs w:val="28"/>
                <w:lang w:val="vi-VN"/>
              </w:rPr>
            </w:pPr>
          </w:p>
        </w:tc>
        <w:tc>
          <w:tcPr>
            <w:tcW w:w="509" w:type="dxa"/>
            <w:tcBorders>
              <w:top w:val="dashSmallGap" w:sz="4" w:space="0" w:color="auto"/>
              <w:left w:val="dashSmallGap" w:sz="4" w:space="0" w:color="auto"/>
              <w:right w:val="dashSmallGap" w:sz="4" w:space="0" w:color="auto"/>
            </w:tcBorders>
          </w:tcPr>
          <w:p w14:paraId="0D0C963E" w14:textId="77777777" w:rsidR="00CD79A4" w:rsidRPr="009A06FF" w:rsidRDefault="00CD79A4" w:rsidP="00CD79A4">
            <w:pPr>
              <w:spacing w:after="0" w:line="106" w:lineRule="auto"/>
              <w:rPr>
                <w:rFonts w:eastAsia="Times New Roman" w:cs="Times New Roman"/>
                <w:szCs w:val="28"/>
                <w:lang w:val="vi-VN"/>
              </w:rPr>
            </w:pPr>
          </w:p>
        </w:tc>
        <w:tc>
          <w:tcPr>
            <w:tcW w:w="509" w:type="dxa"/>
            <w:tcBorders>
              <w:top w:val="dashSmallGap" w:sz="4" w:space="0" w:color="auto"/>
              <w:left w:val="dashSmallGap" w:sz="4" w:space="0" w:color="auto"/>
              <w:right w:val="dashSmallGap" w:sz="4" w:space="0" w:color="auto"/>
            </w:tcBorders>
          </w:tcPr>
          <w:p w14:paraId="36EC7495" w14:textId="77777777" w:rsidR="00CD79A4" w:rsidRPr="009A06FF" w:rsidRDefault="00CD79A4" w:rsidP="00CD79A4">
            <w:pPr>
              <w:spacing w:after="0" w:line="106" w:lineRule="auto"/>
              <w:rPr>
                <w:rFonts w:eastAsia="Times New Roman" w:cs="Times New Roman"/>
                <w:szCs w:val="28"/>
                <w:lang w:val="vi-VN"/>
              </w:rPr>
            </w:pPr>
          </w:p>
        </w:tc>
        <w:tc>
          <w:tcPr>
            <w:tcW w:w="509" w:type="dxa"/>
            <w:tcBorders>
              <w:top w:val="dashSmallGap" w:sz="4" w:space="0" w:color="auto"/>
              <w:left w:val="dashSmallGap" w:sz="4" w:space="0" w:color="auto"/>
              <w:right w:val="dashSmallGap" w:sz="4" w:space="0" w:color="auto"/>
            </w:tcBorders>
          </w:tcPr>
          <w:p w14:paraId="28414A7A" w14:textId="77777777" w:rsidR="00CD79A4" w:rsidRPr="009A06FF" w:rsidRDefault="00CD79A4" w:rsidP="00CD79A4">
            <w:pPr>
              <w:spacing w:after="0" w:line="106" w:lineRule="auto"/>
              <w:rPr>
                <w:rFonts w:eastAsia="Times New Roman" w:cs="Times New Roman"/>
                <w:szCs w:val="28"/>
                <w:lang w:val="vi-VN"/>
              </w:rPr>
            </w:pPr>
          </w:p>
        </w:tc>
        <w:tc>
          <w:tcPr>
            <w:tcW w:w="509" w:type="dxa"/>
            <w:tcBorders>
              <w:top w:val="dashSmallGap" w:sz="4" w:space="0" w:color="auto"/>
              <w:left w:val="dashSmallGap" w:sz="4" w:space="0" w:color="auto"/>
              <w:right w:val="dashSmallGap" w:sz="4" w:space="0" w:color="auto"/>
            </w:tcBorders>
          </w:tcPr>
          <w:p w14:paraId="6BD2F5B2" w14:textId="77777777" w:rsidR="00CD79A4" w:rsidRPr="009A06FF" w:rsidRDefault="00CD79A4" w:rsidP="00CD79A4">
            <w:pPr>
              <w:spacing w:after="0" w:line="106" w:lineRule="auto"/>
              <w:rPr>
                <w:rFonts w:eastAsia="Times New Roman" w:cs="Times New Roman"/>
                <w:szCs w:val="28"/>
                <w:lang w:val="vi-VN"/>
              </w:rPr>
            </w:pPr>
          </w:p>
        </w:tc>
      </w:tr>
      <w:tr w:rsidR="00CD79A4" w:rsidRPr="00625285" w14:paraId="37EC816F" w14:textId="77777777" w:rsidTr="00062E57">
        <w:tc>
          <w:tcPr>
            <w:tcW w:w="507" w:type="dxa"/>
            <w:tcBorders>
              <w:left w:val="dashSmallGap" w:sz="4" w:space="0" w:color="auto"/>
              <w:right w:val="dashSmallGap" w:sz="4" w:space="0" w:color="auto"/>
            </w:tcBorders>
          </w:tcPr>
          <w:p w14:paraId="0D16413F" w14:textId="77777777" w:rsidR="00CD79A4" w:rsidRPr="009A06FF" w:rsidRDefault="00CD79A4" w:rsidP="00CD79A4">
            <w:pPr>
              <w:spacing w:after="0" w:line="106" w:lineRule="auto"/>
              <w:rPr>
                <w:rFonts w:eastAsia="Times New Roman" w:cs="Times New Roman"/>
                <w:szCs w:val="28"/>
                <w:lang w:val="vi-VN"/>
              </w:rPr>
            </w:pPr>
          </w:p>
        </w:tc>
        <w:tc>
          <w:tcPr>
            <w:tcW w:w="507" w:type="dxa"/>
            <w:tcBorders>
              <w:left w:val="dashSmallGap" w:sz="4" w:space="0" w:color="auto"/>
              <w:right w:val="dashSmallGap" w:sz="4" w:space="0" w:color="auto"/>
            </w:tcBorders>
          </w:tcPr>
          <w:p w14:paraId="29D1C124" w14:textId="77777777" w:rsidR="00CD79A4" w:rsidRPr="009A06FF" w:rsidRDefault="00CD79A4" w:rsidP="00CD79A4">
            <w:pPr>
              <w:spacing w:after="0" w:line="106" w:lineRule="auto"/>
              <w:rPr>
                <w:rFonts w:eastAsia="Times New Roman" w:cs="Times New Roman"/>
                <w:szCs w:val="28"/>
                <w:lang w:val="vi-VN"/>
              </w:rPr>
            </w:pPr>
          </w:p>
        </w:tc>
        <w:tc>
          <w:tcPr>
            <w:tcW w:w="508" w:type="dxa"/>
            <w:tcBorders>
              <w:left w:val="dashSmallGap" w:sz="4" w:space="0" w:color="auto"/>
              <w:right w:val="dashSmallGap" w:sz="4" w:space="0" w:color="auto"/>
            </w:tcBorders>
          </w:tcPr>
          <w:p w14:paraId="6EEB3ED8" w14:textId="77777777" w:rsidR="00CD79A4" w:rsidRPr="009A06FF" w:rsidRDefault="00CD79A4" w:rsidP="00CD79A4">
            <w:pPr>
              <w:spacing w:after="0" w:line="106" w:lineRule="auto"/>
              <w:rPr>
                <w:rFonts w:eastAsia="Times New Roman" w:cs="Times New Roman"/>
                <w:szCs w:val="28"/>
                <w:lang w:val="vi-VN"/>
              </w:rPr>
            </w:pPr>
          </w:p>
        </w:tc>
        <w:tc>
          <w:tcPr>
            <w:tcW w:w="509" w:type="dxa"/>
            <w:tcBorders>
              <w:left w:val="dashSmallGap" w:sz="4" w:space="0" w:color="auto"/>
              <w:right w:val="dashSmallGap" w:sz="4" w:space="0" w:color="auto"/>
            </w:tcBorders>
          </w:tcPr>
          <w:p w14:paraId="51D6CA38" w14:textId="77777777" w:rsidR="00CD79A4" w:rsidRPr="009A06FF" w:rsidRDefault="00CD79A4" w:rsidP="00CD79A4">
            <w:pPr>
              <w:spacing w:after="0" w:line="106" w:lineRule="auto"/>
              <w:rPr>
                <w:rFonts w:eastAsia="Times New Roman" w:cs="Times New Roman"/>
                <w:szCs w:val="28"/>
                <w:lang w:val="vi-VN"/>
              </w:rPr>
            </w:pPr>
          </w:p>
        </w:tc>
        <w:tc>
          <w:tcPr>
            <w:tcW w:w="509" w:type="dxa"/>
            <w:tcBorders>
              <w:left w:val="dashSmallGap" w:sz="4" w:space="0" w:color="auto"/>
              <w:right w:val="dashSmallGap" w:sz="4" w:space="0" w:color="auto"/>
            </w:tcBorders>
          </w:tcPr>
          <w:p w14:paraId="3818B9F5" w14:textId="77777777" w:rsidR="00CD79A4" w:rsidRPr="009A06FF" w:rsidRDefault="00CD79A4" w:rsidP="00CD79A4">
            <w:pPr>
              <w:spacing w:after="0" w:line="106" w:lineRule="auto"/>
              <w:rPr>
                <w:rFonts w:eastAsia="Times New Roman" w:cs="Times New Roman"/>
                <w:szCs w:val="28"/>
                <w:lang w:val="vi-VN"/>
              </w:rPr>
            </w:pPr>
          </w:p>
        </w:tc>
        <w:tc>
          <w:tcPr>
            <w:tcW w:w="509" w:type="dxa"/>
            <w:tcBorders>
              <w:left w:val="dashSmallGap" w:sz="4" w:space="0" w:color="auto"/>
              <w:right w:val="dashSmallGap" w:sz="4" w:space="0" w:color="auto"/>
            </w:tcBorders>
          </w:tcPr>
          <w:p w14:paraId="27A2D043" w14:textId="77777777" w:rsidR="00CD79A4" w:rsidRPr="009A06FF" w:rsidRDefault="00CD79A4" w:rsidP="00CD79A4">
            <w:pPr>
              <w:spacing w:after="0" w:line="106" w:lineRule="auto"/>
              <w:rPr>
                <w:rFonts w:eastAsia="Times New Roman" w:cs="Times New Roman"/>
                <w:szCs w:val="28"/>
                <w:lang w:val="vi-VN"/>
              </w:rPr>
            </w:pPr>
          </w:p>
        </w:tc>
        <w:tc>
          <w:tcPr>
            <w:tcW w:w="509" w:type="dxa"/>
            <w:tcBorders>
              <w:left w:val="dashSmallGap" w:sz="4" w:space="0" w:color="auto"/>
              <w:right w:val="dashSmallGap" w:sz="4" w:space="0" w:color="auto"/>
            </w:tcBorders>
          </w:tcPr>
          <w:p w14:paraId="2C1C4F2A" w14:textId="77777777" w:rsidR="00CD79A4" w:rsidRPr="009A06FF" w:rsidRDefault="00CD79A4" w:rsidP="00CD79A4">
            <w:pPr>
              <w:spacing w:after="0" w:line="106" w:lineRule="auto"/>
              <w:rPr>
                <w:rFonts w:eastAsia="Times New Roman" w:cs="Times New Roman"/>
                <w:szCs w:val="28"/>
                <w:lang w:val="vi-VN"/>
              </w:rPr>
            </w:pPr>
          </w:p>
        </w:tc>
        <w:tc>
          <w:tcPr>
            <w:tcW w:w="509" w:type="dxa"/>
            <w:tcBorders>
              <w:left w:val="dashSmallGap" w:sz="4" w:space="0" w:color="auto"/>
              <w:right w:val="dashSmallGap" w:sz="4" w:space="0" w:color="auto"/>
            </w:tcBorders>
          </w:tcPr>
          <w:p w14:paraId="5515DA45" w14:textId="77777777" w:rsidR="00CD79A4" w:rsidRPr="009A06FF" w:rsidRDefault="00CD79A4" w:rsidP="00CD79A4">
            <w:pPr>
              <w:spacing w:after="0" w:line="106" w:lineRule="auto"/>
              <w:rPr>
                <w:rFonts w:eastAsia="Times New Roman" w:cs="Times New Roman"/>
                <w:szCs w:val="28"/>
                <w:lang w:val="vi-VN"/>
              </w:rPr>
            </w:pPr>
          </w:p>
        </w:tc>
        <w:tc>
          <w:tcPr>
            <w:tcW w:w="509" w:type="dxa"/>
            <w:tcBorders>
              <w:left w:val="dashSmallGap" w:sz="4" w:space="0" w:color="auto"/>
              <w:right w:val="dashSmallGap" w:sz="4" w:space="0" w:color="auto"/>
            </w:tcBorders>
          </w:tcPr>
          <w:p w14:paraId="42636501" w14:textId="77777777" w:rsidR="00CD79A4" w:rsidRPr="009A06FF" w:rsidRDefault="00CD79A4" w:rsidP="00CD79A4">
            <w:pPr>
              <w:spacing w:after="0" w:line="106" w:lineRule="auto"/>
              <w:rPr>
                <w:rFonts w:eastAsia="Times New Roman" w:cs="Times New Roman"/>
                <w:szCs w:val="28"/>
                <w:lang w:val="vi-VN"/>
              </w:rPr>
            </w:pPr>
          </w:p>
        </w:tc>
        <w:tc>
          <w:tcPr>
            <w:tcW w:w="509" w:type="dxa"/>
            <w:tcBorders>
              <w:left w:val="dashSmallGap" w:sz="4" w:space="0" w:color="auto"/>
              <w:right w:val="dashSmallGap" w:sz="4" w:space="0" w:color="auto"/>
            </w:tcBorders>
          </w:tcPr>
          <w:p w14:paraId="7A26AC54" w14:textId="77777777" w:rsidR="00CD79A4" w:rsidRPr="009A06FF" w:rsidRDefault="00CD79A4" w:rsidP="00CD79A4">
            <w:pPr>
              <w:spacing w:after="0" w:line="106" w:lineRule="auto"/>
              <w:rPr>
                <w:rFonts w:eastAsia="Times New Roman" w:cs="Times New Roman"/>
                <w:szCs w:val="28"/>
                <w:lang w:val="vi-VN"/>
              </w:rPr>
            </w:pPr>
          </w:p>
        </w:tc>
        <w:tc>
          <w:tcPr>
            <w:tcW w:w="509" w:type="dxa"/>
            <w:tcBorders>
              <w:left w:val="dashSmallGap" w:sz="4" w:space="0" w:color="auto"/>
              <w:right w:val="dashSmallGap" w:sz="4" w:space="0" w:color="auto"/>
            </w:tcBorders>
          </w:tcPr>
          <w:p w14:paraId="38AE11F8" w14:textId="77777777" w:rsidR="00CD79A4" w:rsidRPr="009A06FF" w:rsidRDefault="00CD79A4" w:rsidP="00CD79A4">
            <w:pPr>
              <w:spacing w:after="0" w:line="106" w:lineRule="auto"/>
              <w:rPr>
                <w:rFonts w:eastAsia="Times New Roman" w:cs="Times New Roman"/>
                <w:szCs w:val="28"/>
                <w:lang w:val="vi-VN"/>
              </w:rPr>
            </w:pPr>
          </w:p>
        </w:tc>
        <w:tc>
          <w:tcPr>
            <w:tcW w:w="509" w:type="dxa"/>
            <w:tcBorders>
              <w:left w:val="dashSmallGap" w:sz="4" w:space="0" w:color="auto"/>
              <w:right w:val="dashSmallGap" w:sz="4" w:space="0" w:color="auto"/>
            </w:tcBorders>
          </w:tcPr>
          <w:p w14:paraId="08F42FE3" w14:textId="77777777" w:rsidR="00CD79A4" w:rsidRPr="009A06FF" w:rsidRDefault="00CD79A4" w:rsidP="00CD79A4">
            <w:pPr>
              <w:spacing w:after="0" w:line="106" w:lineRule="auto"/>
              <w:rPr>
                <w:rFonts w:eastAsia="Times New Roman" w:cs="Times New Roman"/>
                <w:szCs w:val="28"/>
                <w:lang w:val="vi-VN"/>
              </w:rPr>
            </w:pPr>
          </w:p>
        </w:tc>
        <w:tc>
          <w:tcPr>
            <w:tcW w:w="509" w:type="dxa"/>
            <w:tcBorders>
              <w:left w:val="dashSmallGap" w:sz="4" w:space="0" w:color="auto"/>
              <w:right w:val="dashSmallGap" w:sz="4" w:space="0" w:color="auto"/>
            </w:tcBorders>
          </w:tcPr>
          <w:p w14:paraId="1ADDD44F" w14:textId="77777777" w:rsidR="00CD79A4" w:rsidRPr="009A06FF" w:rsidRDefault="00CD79A4" w:rsidP="00CD79A4">
            <w:pPr>
              <w:spacing w:after="0" w:line="106" w:lineRule="auto"/>
              <w:rPr>
                <w:rFonts w:eastAsia="Times New Roman" w:cs="Times New Roman"/>
                <w:szCs w:val="28"/>
                <w:lang w:val="vi-VN"/>
              </w:rPr>
            </w:pPr>
          </w:p>
        </w:tc>
        <w:tc>
          <w:tcPr>
            <w:tcW w:w="509" w:type="dxa"/>
            <w:tcBorders>
              <w:left w:val="dashSmallGap" w:sz="4" w:space="0" w:color="auto"/>
              <w:right w:val="dashSmallGap" w:sz="4" w:space="0" w:color="auto"/>
            </w:tcBorders>
          </w:tcPr>
          <w:p w14:paraId="4B26A10E" w14:textId="77777777" w:rsidR="00CD79A4" w:rsidRPr="009A06FF" w:rsidRDefault="00CD79A4" w:rsidP="00CD79A4">
            <w:pPr>
              <w:spacing w:after="0" w:line="106" w:lineRule="auto"/>
              <w:rPr>
                <w:rFonts w:eastAsia="Times New Roman" w:cs="Times New Roman"/>
                <w:szCs w:val="28"/>
                <w:lang w:val="vi-VN"/>
              </w:rPr>
            </w:pPr>
          </w:p>
        </w:tc>
        <w:tc>
          <w:tcPr>
            <w:tcW w:w="509" w:type="dxa"/>
            <w:tcBorders>
              <w:left w:val="dashSmallGap" w:sz="4" w:space="0" w:color="auto"/>
              <w:right w:val="dashSmallGap" w:sz="4" w:space="0" w:color="auto"/>
            </w:tcBorders>
          </w:tcPr>
          <w:p w14:paraId="23FD856E" w14:textId="77777777" w:rsidR="00CD79A4" w:rsidRPr="009A06FF" w:rsidRDefault="00CD79A4" w:rsidP="00CD79A4">
            <w:pPr>
              <w:spacing w:after="0" w:line="106" w:lineRule="auto"/>
              <w:rPr>
                <w:rFonts w:eastAsia="Times New Roman" w:cs="Times New Roman"/>
                <w:szCs w:val="28"/>
                <w:lang w:val="vi-VN"/>
              </w:rPr>
            </w:pPr>
          </w:p>
        </w:tc>
        <w:tc>
          <w:tcPr>
            <w:tcW w:w="509" w:type="dxa"/>
            <w:tcBorders>
              <w:left w:val="dashSmallGap" w:sz="4" w:space="0" w:color="auto"/>
              <w:right w:val="dashSmallGap" w:sz="4" w:space="0" w:color="auto"/>
            </w:tcBorders>
          </w:tcPr>
          <w:p w14:paraId="4FF4A3A7" w14:textId="5BC64303"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7371D9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8767D6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4B67D2A" w14:textId="77777777" w:rsidR="00CD79A4" w:rsidRPr="00625285" w:rsidRDefault="00CD79A4" w:rsidP="00CD79A4">
            <w:pPr>
              <w:spacing w:after="0" w:line="106" w:lineRule="auto"/>
              <w:rPr>
                <w:rFonts w:eastAsia="Times New Roman" w:cs="Times New Roman"/>
                <w:szCs w:val="28"/>
              </w:rPr>
            </w:pPr>
          </w:p>
        </w:tc>
      </w:tr>
      <w:tr w:rsidR="00CD79A4" w:rsidRPr="00625285" w14:paraId="723AB5ED" w14:textId="77777777" w:rsidTr="00062E57">
        <w:tc>
          <w:tcPr>
            <w:tcW w:w="507" w:type="dxa"/>
            <w:tcBorders>
              <w:left w:val="dashSmallGap" w:sz="4" w:space="0" w:color="auto"/>
              <w:right w:val="dashSmallGap" w:sz="4" w:space="0" w:color="auto"/>
            </w:tcBorders>
          </w:tcPr>
          <w:p w14:paraId="072E5C9D"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18A3ABFC"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5A0997D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D1232C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E31B2F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3AB5E9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058647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A12865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3B792B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4834BC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BFF8D2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5D5F16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B9B8C2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95DB9A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BA7CF6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FCB66F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939404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463F95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A61BA73" w14:textId="77777777" w:rsidR="00CD79A4" w:rsidRPr="00625285" w:rsidRDefault="00CD79A4" w:rsidP="00CD79A4">
            <w:pPr>
              <w:spacing w:after="0" w:line="106" w:lineRule="auto"/>
              <w:rPr>
                <w:rFonts w:eastAsia="Times New Roman" w:cs="Times New Roman"/>
                <w:szCs w:val="28"/>
              </w:rPr>
            </w:pPr>
          </w:p>
        </w:tc>
      </w:tr>
      <w:tr w:rsidR="00CD79A4" w:rsidRPr="00625285" w14:paraId="51BCD2A9" w14:textId="77777777" w:rsidTr="00062E57">
        <w:tc>
          <w:tcPr>
            <w:tcW w:w="507" w:type="dxa"/>
            <w:tcBorders>
              <w:left w:val="dashSmallGap" w:sz="4" w:space="0" w:color="auto"/>
              <w:bottom w:val="dashSmallGap" w:sz="4" w:space="0" w:color="auto"/>
              <w:right w:val="dashSmallGap" w:sz="4" w:space="0" w:color="auto"/>
            </w:tcBorders>
          </w:tcPr>
          <w:p w14:paraId="5162315E"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3F0CCF1F"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6972A84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EAED20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3BD659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3EFFBB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897B65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F3A861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337D8F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08B015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FBFA52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62F794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64C3D6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5DD9E5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21079B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D1998E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A0AA2D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515E74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4573C9A" w14:textId="77777777" w:rsidR="00CD79A4" w:rsidRPr="00625285" w:rsidRDefault="00CD79A4" w:rsidP="00CD79A4">
            <w:pPr>
              <w:spacing w:after="0" w:line="106" w:lineRule="auto"/>
              <w:rPr>
                <w:rFonts w:eastAsia="Times New Roman" w:cs="Times New Roman"/>
                <w:szCs w:val="28"/>
              </w:rPr>
            </w:pPr>
          </w:p>
        </w:tc>
      </w:tr>
      <w:tr w:rsidR="00CD79A4" w:rsidRPr="00625285" w14:paraId="7E8A7E11" w14:textId="77777777" w:rsidTr="00062E57">
        <w:tc>
          <w:tcPr>
            <w:tcW w:w="507" w:type="dxa"/>
            <w:tcBorders>
              <w:top w:val="dashSmallGap" w:sz="4" w:space="0" w:color="auto"/>
              <w:left w:val="dashSmallGap" w:sz="4" w:space="0" w:color="auto"/>
              <w:right w:val="dashSmallGap" w:sz="4" w:space="0" w:color="auto"/>
            </w:tcBorders>
          </w:tcPr>
          <w:p w14:paraId="53EA7AD4" w14:textId="77777777" w:rsidR="00CD79A4" w:rsidRPr="00625285" w:rsidRDefault="00CD79A4" w:rsidP="00CD79A4">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65770442" w14:textId="77777777" w:rsidR="00CD79A4" w:rsidRPr="00625285" w:rsidRDefault="00CD79A4" w:rsidP="00CD79A4">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21EB51BD"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BAB798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C612C64"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6F0F310"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4A97485"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3E7E5A3"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2617774"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03083CC"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03CD6BD"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907024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CEE4790"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C3C31E3"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C528B62"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5BA181A"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F3B6DB2"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5EC0DBF"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BD82830" w14:textId="77777777" w:rsidR="00CD79A4" w:rsidRPr="00625285" w:rsidRDefault="00CD79A4" w:rsidP="00CD79A4">
            <w:pPr>
              <w:spacing w:after="0" w:line="106" w:lineRule="auto"/>
              <w:rPr>
                <w:rFonts w:eastAsia="Times New Roman" w:cs="Times New Roman"/>
                <w:szCs w:val="28"/>
              </w:rPr>
            </w:pPr>
          </w:p>
        </w:tc>
      </w:tr>
      <w:tr w:rsidR="00CD79A4" w:rsidRPr="00625285" w14:paraId="7BB805C3" w14:textId="77777777" w:rsidTr="00062E57">
        <w:tc>
          <w:tcPr>
            <w:tcW w:w="507" w:type="dxa"/>
            <w:tcBorders>
              <w:left w:val="dashSmallGap" w:sz="4" w:space="0" w:color="auto"/>
              <w:right w:val="dashSmallGap" w:sz="4" w:space="0" w:color="auto"/>
            </w:tcBorders>
          </w:tcPr>
          <w:p w14:paraId="22136111"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5C7F8BA3"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241CCA7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F90712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350CB6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D9885D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F5344E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887037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E9C08B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307990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586196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488596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DDBBDD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20E6B4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E37110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1964D1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E18EAC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CF4030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824ED7F" w14:textId="77777777" w:rsidR="00CD79A4" w:rsidRPr="00625285" w:rsidRDefault="00CD79A4" w:rsidP="00CD79A4">
            <w:pPr>
              <w:spacing w:after="0" w:line="106" w:lineRule="auto"/>
              <w:rPr>
                <w:rFonts w:eastAsia="Times New Roman" w:cs="Times New Roman"/>
                <w:szCs w:val="28"/>
              </w:rPr>
            </w:pPr>
          </w:p>
        </w:tc>
      </w:tr>
      <w:tr w:rsidR="00CD79A4" w:rsidRPr="00625285" w14:paraId="59BAE808" w14:textId="77777777" w:rsidTr="00062E57">
        <w:tc>
          <w:tcPr>
            <w:tcW w:w="507" w:type="dxa"/>
            <w:tcBorders>
              <w:left w:val="dashSmallGap" w:sz="4" w:space="0" w:color="auto"/>
              <w:right w:val="dashSmallGap" w:sz="4" w:space="0" w:color="auto"/>
            </w:tcBorders>
          </w:tcPr>
          <w:p w14:paraId="5DC207DE"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77B4BD91"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6BD94F6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AC8C3D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30EE93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E15234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BF7BEF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A654DD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B68EC1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33692F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FB0C85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C01F3A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1ECAC1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F932CE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C2E4A1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6DD730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893AF2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4B29D6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34CF0B4" w14:textId="77777777" w:rsidR="00CD79A4" w:rsidRPr="00625285" w:rsidRDefault="00CD79A4" w:rsidP="00CD79A4">
            <w:pPr>
              <w:spacing w:after="0" w:line="106" w:lineRule="auto"/>
              <w:rPr>
                <w:rFonts w:eastAsia="Times New Roman" w:cs="Times New Roman"/>
                <w:szCs w:val="28"/>
              </w:rPr>
            </w:pPr>
          </w:p>
        </w:tc>
      </w:tr>
      <w:tr w:rsidR="00CD79A4" w:rsidRPr="00625285" w14:paraId="5B4CE5A6" w14:textId="77777777" w:rsidTr="00062E57">
        <w:tc>
          <w:tcPr>
            <w:tcW w:w="507" w:type="dxa"/>
            <w:tcBorders>
              <w:left w:val="dashSmallGap" w:sz="4" w:space="0" w:color="auto"/>
              <w:bottom w:val="dashSmallGap" w:sz="4" w:space="0" w:color="auto"/>
              <w:right w:val="dashSmallGap" w:sz="4" w:space="0" w:color="auto"/>
            </w:tcBorders>
          </w:tcPr>
          <w:p w14:paraId="72644F0C"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0D397EE4"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71C5AA4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7230BA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6833B8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38F311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75AF5A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78FE22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5E32EF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78D498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24B197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61D888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60BA51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7CA565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85E939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F5178E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397F65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7D2E2F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05AED43" w14:textId="77777777" w:rsidR="00CD79A4" w:rsidRPr="00625285" w:rsidRDefault="00CD79A4" w:rsidP="00CD79A4">
            <w:pPr>
              <w:spacing w:after="0" w:line="106" w:lineRule="auto"/>
              <w:rPr>
                <w:rFonts w:eastAsia="Times New Roman" w:cs="Times New Roman"/>
                <w:szCs w:val="28"/>
              </w:rPr>
            </w:pPr>
          </w:p>
        </w:tc>
      </w:tr>
      <w:tr w:rsidR="00CD79A4" w:rsidRPr="00625285" w14:paraId="6776E840" w14:textId="77777777" w:rsidTr="00062E57">
        <w:tc>
          <w:tcPr>
            <w:tcW w:w="507" w:type="dxa"/>
            <w:tcBorders>
              <w:top w:val="dashSmallGap" w:sz="4" w:space="0" w:color="auto"/>
              <w:left w:val="dashSmallGap" w:sz="4" w:space="0" w:color="auto"/>
              <w:right w:val="dashSmallGap" w:sz="4" w:space="0" w:color="auto"/>
            </w:tcBorders>
          </w:tcPr>
          <w:p w14:paraId="301307FE" w14:textId="77777777" w:rsidR="00CD79A4" w:rsidRPr="00625285" w:rsidRDefault="00CD79A4" w:rsidP="00CD79A4">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65266A52" w14:textId="77777777" w:rsidR="00CD79A4" w:rsidRPr="00625285" w:rsidRDefault="00CD79A4" w:rsidP="00CD79A4">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0DC9BDD5"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F845964"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3660FF7"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D7F713D"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D280A52"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420F1D7"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EEA76E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3E180A6"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D112144"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5361A0D"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7923160"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E7D02C0"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CDF2F2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921D0B9"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1514152"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543A0C9"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E7C0920" w14:textId="77777777" w:rsidR="00CD79A4" w:rsidRPr="00625285" w:rsidRDefault="00CD79A4" w:rsidP="00CD79A4">
            <w:pPr>
              <w:spacing w:after="0" w:line="106" w:lineRule="auto"/>
              <w:rPr>
                <w:rFonts w:eastAsia="Times New Roman" w:cs="Times New Roman"/>
                <w:szCs w:val="28"/>
              </w:rPr>
            </w:pPr>
          </w:p>
        </w:tc>
      </w:tr>
      <w:tr w:rsidR="00CD79A4" w:rsidRPr="00625285" w14:paraId="3FD6B2DD" w14:textId="77777777" w:rsidTr="00062E57">
        <w:tc>
          <w:tcPr>
            <w:tcW w:w="507" w:type="dxa"/>
            <w:tcBorders>
              <w:left w:val="dashSmallGap" w:sz="4" w:space="0" w:color="auto"/>
              <w:right w:val="dashSmallGap" w:sz="4" w:space="0" w:color="auto"/>
            </w:tcBorders>
          </w:tcPr>
          <w:p w14:paraId="57B8DCB7"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69F84B91"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7577F9E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6B9FE6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861DBA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D35A4B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DFDAA5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77BE67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744C1E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3CF01D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785C5C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2006F9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5C655C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4D50C7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C4CA11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2CC404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0CBA11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EF0B8E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3F1D720" w14:textId="77777777" w:rsidR="00CD79A4" w:rsidRPr="00625285" w:rsidRDefault="00CD79A4" w:rsidP="00CD79A4">
            <w:pPr>
              <w:spacing w:after="0" w:line="106" w:lineRule="auto"/>
              <w:rPr>
                <w:rFonts w:eastAsia="Times New Roman" w:cs="Times New Roman"/>
                <w:szCs w:val="28"/>
              </w:rPr>
            </w:pPr>
          </w:p>
        </w:tc>
      </w:tr>
      <w:tr w:rsidR="00CD79A4" w:rsidRPr="00625285" w14:paraId="4D077E06" w14:textId="77777777" w:rsidTr="00062E57">
        <w:tc>
          <w:tcPr>
            <w:tcW w:w="507" w:type="dxa"/>
            <w:tcBorders>
              <w:left w:val="dashSmallGap" w:sz="4" w:space="0" w:color="auto"/>
              <w:bottom w:val="dotted" w:sz="4" w:space="0" w:color="auto"/>
              <w:right w:val="dashSmallGap" w:sz="4" w:space="0" w:color="auto"/>
            </w:tcBorders>
          </w:tcPr>
          <w:p w14:paraId="2A98AE60"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bottom w:val="dotted" w:sz="4" w:space="0" w:color="auto"/>
              <w:right w:val="dashSmallGap" w:sz="4" w:space="0" w:color="auto"/>
            </w:tcBorders>
          </w:tcPr>
          <w:p w14:paraId="3E667231"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bottom w:val="dotted" w:sz="4" w:space="0" w:color="auto"/>
              <w:right w:val="dashSmallGap" w:sz="4" w:space="0" w:color="auto"/>
            </w:tcBorders>
          </w:tcPr>
          <w:p w14:paraId="7B37890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otted" w:sz="4" w:space="0" w:color="auto"/>
              <w:right w:val="dashSmallGap" w:sz="4" w:space="0" w:color="auto"/>
            </w:tcBorders>
          </w:tcPr>
          <w:p w14:paraId="1C91D45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otted" w:sz="4" w:space="0" w:color="auto"/>
              <w:right w:val="dashSmallGap" w:sz="4" w:space="0" w:color="auto"/>
            </w:tcBorders>
          </w:tcPr>
          <w:p w14:paraId="218B3FE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otted" w:sz="4" w:space="0" w:color="auto"/>
              <w:right w:val="dashSmallGap" w:sz="4" w:space="0" w:color="auto"/>
            </w:tcBorders>
          </w:tcPr>
          <w:p w14:paraId="761F734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otted" w:sz="4" w:space="0" w:color="auto"/>
              <w:right w:val="dashSmallGap" w:sz="4" w:space="0" w:color="auto"/>
            </w:tcBorders>
          </w:tcPr>
          <w:p w14:paraId="2F958BD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otted" w:sz="4" w:space="0" w:color="auto"/>
              <w:right w:val="dashSmallGap" w:sz="4" w:space="0" w:color="auto"/>
            </w:tcBorders>
          </w:tcPr>
          <w:p w14:paraId="17234B8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otted" w:sz="4" w:space="0" w:color="auto"/>
              <w:right w:val="dashSmallGap" w:sz="4" w:space="0" w:color="auto"/>
            </w:tcBorders>
          </w:tcPr>
          <w:p w14:paraId="4014E39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otted" w:sz="4" w:space="0" w:color="auto"/>
              <w:right w:val="dashSmallGap" w:sz="4" w:space="0" w:color="auto"/>
            </w:tcBorders>
          </w:tcPr>
          <w:p w14:paraId="7C6AF8A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otted" w:sz="4" w:space="0" w:color="auto"/>
              <w:right w:val="dashSmallGap" w:sz="4" w:space="0" w:color="auto"/>
            </w:tcBorders>
          </w:tcPr>
          <w:p w14:paraId="2ED1393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otted" w:sz="4" w:space="0" w:color="auto"/>
              <w:right w:val="dashSmallGap" w:sz="4" w:space="0" w:color="auto"/>
            </w:tcBorders>
          </w:tcPr>
          <w:p w14:paraId="2B8CCF3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otted" w:sz="4" w:space="0" w:color="auto"/>
              <w:right w:val="dashSmallGap" w:sz="4" w:space="0" w:color="auto"/>
            </w:tcBorders>
          </w:tcPr>
          <w:p w14:paraId="53F661D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otted" w:sz="4" w:space="0" w:color="auto"/>
              <w:right w:val="dashSmallGap" w:sz="4" w:space="0" w:color="auto"/>
            </w:tcBorders>
          </w:tcPr>
          <w:p w14:paraId="2E13A44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otted" w:sz="4" w:space="0" w:color="auto"/>
              <w:right w:val="dashSmallGap" w:sz="4" w:space="0" w:color="auto"/>
            </w:tcBorders>
          </w:tcPr>
          <w:p w14:paraId="4291523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otted" w:sz="4" w:space="0" w:color="auto"/>
              <w:right w:val="dashSmallGap" w:sz="4" w:space="0" w:color="auto"/>
            </w:tcBorders>
          </w:tcPr>
          <w:p w14:paraId="5C0AEFF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otted" w:sz="4" w:space="0" w:color="auto"/>
              <w:right w:val="dashSmallGap" w:sz="4" w:space="0" w:color="auto"/>
            </w:tcBorders>
          </w:tcPr>
          <w:p w14:paraId="2AA4286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otted" w:sz="4" w:space="0" w:color="auto"/>
              <w:right w:val="dashSmallGap" w:sz="4" w:space="0" w:color="auto"/>
            </w:tcBorders>
          </w:tcPr>
          <w:p w14:paraId="76AFADB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otted" w:sz="4" w:space="0" w:color="auto"/>
              <w:right w:val="dashSmallGap" w:sz="4" w:space="0" w:color="auto"/>
            </w:tcBorders>
          </w:tcPr>
          <w:p w14:paraId="4CA7662C" w14:textId="77777777" w:rsidR="00CD79A4" w:rsidRPr="00625285" w:rsidRDefault="00CD79A4" w:rsidP="00CD79A4">
            <w:pPr>
              <w:spacing w:after="0" w:line="106" w:lineRule="auto"/>
              <w:rPr>
                <w:rFonts w:eastAsia="Times New Roman" w:cs="Times New Roman"/>
                <w:szCs w:val="28"/>
              </w:rPr>
            </w:pPr>
          </w:p>
        </w:tc>
      </w:tr>
      <w:tr w:rsidR="00CD79A4" w:rsidRPr="00625285" w14:paraId="4C8F517B" w14:textId="77777777" w:rsidTr="00062E57">
        <w:tc>
          <w:tcPr>
            <w:tcW w:w="507" w:type="dxa"/>
            <w:tcBorders>
              <w:top w:val="dotted" w:sz="4" w:space="0" w:color="auto"/>
              <w:left w:val="dashSmallGap" w:sz="4" w:space="0" w:color="auto"/>
              <w:bottom w:val="dashSmallGap" w:sz="4" w:space="0" w:color="auto"/>
              <w:right w:val="dashSmallGap" w:sz="4" w:space="0" w:color="auto"/>
            </w:tcBorders>
          </w:tcPr>
          <w:p w14:paraId="337A966E" w14:textId="77777777" w:rsidR="00CD79A4" w:rsidRPr="00625285" w:rsidRDefault="00CD79A4" w:rsidP="00CD79A4">
            <w:pPr>
              <w:spacing w:after="0" w:line="106" w:lineRule="auto"/>
              <w:rPr>
                <w:rFonts w:eastAsia="Times New Roman" w:cs="Times New Roman"/>
                <w:szCs w:val="28"/>
              </w:rPr>
            </w:pPr>
          </w:p>
        </w:tc>
        <w:tc>
          <w:tcPr>
            <w:tcW w:w="507" w:type="dxa"/>
            <w:tcBorders>
              <w:top w:val="dotted" w:sz="4" w:space="0" w:color="auto"/>
              <w:left w:val="dashSmallGap" w:sz="4" w:space="0" w:color="auto"/>
              <w:bottom w:val="dashSmallGap" w:sz="4" w:space="0" w:color="auto"/>
              <w:right w:val="dashSmallGap" w:sz="4" w:space="0" w:color="auto"/>
            </w:tcBorders>
          </w:tcPr>
          <w:p w14:paraId="00E9C32C" w14:textId="77777777" w:rsidR="00CD79A4" w:rsidRPr="00625285" w:rsidRDefault="00CD79A4" w:rsidP="00CD79A4">
            <w:pPr>
              <w:spacing w:after="0" w:line="106" w:lineRule="auto"/>
              <w:rPr>
                <w:rFonts w:eastAsia="Times New Roman" w:cs="Times New Roman"/>
                <w:szCs w:val="28"/>
              </w:rPr>
            </w:pPr>
          </w:p>
        </w:tc>
        <w:tc>
          <w:tcPr>
            <w:tcW w:w="508" w:type="dxa"/>
            <w:tcBorders>
              <w:top w:val="dotted" w:sz="4" w:space="0" w:color="auto"/>
              <w:left w:val="dashSmallGap" w:sz="4" w:space="0" w:color="auto"/>
              <w:bottom w:val="dashSmallGap" w:sz="4" w:space="0" w:color="auto"/>
              <w:right w:val="dashSmallGap" w:sz="4" w:space="0" w:color="auto"/>
            </w:tcBorders>
          </w:tcPr>
          <w:p w14:paraId="22F10DDB"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14AD5E1C"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5A000517"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4DD02C4B"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46400ED0"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22852C0A"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69F73361"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4B7AEF79"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4641C9A0"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64E0E2B4"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2265FC98"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3D980798"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0C682ACA"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133E2F53"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53AA2F82"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42ED7C72" w14:textId="77777777" w:rsidR="00CD79A4" w:rsidRPr="00625285" w:rsidRDefault="00CD79A4" w:rsidP="00CD79A4">
            <w:pPr>
              <w:spacing w:after="0" w:line="106" w:lineRule="auto"/>
              <w:rPr>
                <w:rFonts w:eastAsia="Times New Roman" w:cs="Times New Roman"/>
                <w:szCs w:val="28"/>
                <w:lang w:val="vi-VN"/>
              </w:rPr>
            </w:pPr>
          </w:p>
        </w:tc>
        <w:tc>
          <w:tcPr>
            <w:tcW w:w="509" w:type="dxa"/>
            <w:tcBorders>
              <w:top w:val="dotted" w:sz="4" w:space="0" w:color="auto"/>
              <w:left w:val="dashSmallGap" w:sz="4" w:space="0" w:color="auto"/>
              <w:bottom w:val="dashSmallGap" w:sz="4" w:space="0" w:color="auto"/>
              <w:right w:val="dashSmallGap" w:sz="4" w:space="0" w:color="auto"/>
            </w:tcBorders>
          </w:tcPr>
          <w:p w14:paraId="2BCC02AC" w14:textId="77777777" w:rsidR="00CD79A4" w:rsidRPr="00625285" w:rsidRDefault="00CD79A4" w:rsidP="00CD79A4">
            <w:pPr>
              <w:spacing w:after="0" w:line="106" w:lineRule="auto"/>
              <w:rPr>
                <w:rFonts w:eastAsia="Times New Roman" w:cs="Times New Roman"/>
                <w:szCs w:val="28"/>
              </w:rPr>
            </w:pPr>
          </w:p>
        </w:tc>
      </w:tr>
      <w:tr w:rsidR="00CD79A4" w:rsidRPr="00625285" w14:paraId="2876AB76" w14:textId="77777777" w:rsidTr="00062E57">
        <w:tc>
          <w:tcPr>
            <w:tcW w:w="507" w:type="dxa"/>
            <w:tcBorders>
              <w:top w:val="dashSmallGap" w:sz="4" w:space="0" w:color="auto"/>
              <w:left w:val="dashSmallGap" w:sz="4" w:space="0" w:color="auto"/>
              <w:right w:val="dashSmallGap" w:sz="4" w:space="0" w:color="auto"/>
            </w:tcBorders>
          </w:tcPr>
          <w:p w14:paraId="3135C316" w14:textId="77777777" w:rsidR="00CD79A4" w:rsidRPr="00625285" w:rsidRDefault="00CD79A4" w:rsidP="00CD79A4">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7689EFF1" w14:textId="77777777" w:rsidR="00CD79A4" w:rsidRPr="00625285" w:rsidRDefault="00CD79A4" w:rsidP="00CD79A4">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24C6DF4C"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C712C1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CB470A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1518C0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076DE6F"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B403100"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8A49D52"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E344834"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6C2BE9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815AC0D"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2762D70"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AB9FCCC"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C241983"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FF3BD04"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4A6F0D6"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37205ED"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85A3A2D" w14:textId="77777777" w:rsidR="00CD79A4" w:rsidRPr="00625285" w:rsidRDefault="00CD79A4" w:rsidP="00CD79A4">
            <w:pPr>
              <w:spacing w:after="0" w:line="106" w:lineRule="auto"/>
              <w:rPr>
                <w:rFonts w:eastAsia="Times New Roman" w:cs="Times New Roman"/>
                <w:szCs w:val="28"/>
              </w:rPr>
            </w:pPr>
          </w:p>
        </w:tc>
      </w:tr>
      <w:tr w:rsidR="00CD79A4" w:rsidRPr="00625285" w14:paraId="1C352173" w14:textId="77777777" w:rsidTr="00062E57">
        <w:tc>
          <w:tcPr>
            <w:tcW w:w="507" w:type="dxa"/>
            <w:tcBorders>
              <w:left w:val="dashSmallGap" w:sz="4" w:space="0" w:color="auto"/>
              <w:right w:val="dashSmallGap" w:sz="4" w:space="0" w:color="auto"/>
            </w:tcBorders>
          </w:tcPr>
          <w:p w14:paraId="6B9CA2E9"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7322A4B3"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1315622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6629CF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02CE88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5E073D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EC96DF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08CFAB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B7C2C9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5C716A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1BC422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E41E0C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059F92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6B74CF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11081B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14E07F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9950FC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68BA21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5D6CAF7" w14:textId="77777777" w:rsidR="00CD79A4" w:rsidRPr="00625285" w:rsidRDefault="00CD79A4" w:rsidP="00CD79A4">
            <w:pPr>
              <w:spacing w:after="0" w:line="106" w:lineRule="auto"/>
              <w:rPr>
                <w:rFonts w:eastAsia="Times New Roman" w:cs="Times New Roman"/>
                <w:szCs w:val="28"/>
              </w:rPr>
            </w:pPr>
          </w:p>
        </w:tc>
      </w:tr>
      <w:tr w:rsidR="00CD79A4" w:rsidRPr="00625285" w14:paraId="14749EDF" w14:textId="77777777" w:rsidTr="00062E57">
        <w:tc>
          <w:tcPr>
            <w:tcW w:w="507" w:type="dxa"/>
            <w:tcBorders>
              <w:left w:val="dashSmallGap" w:sz="4" w:space="0" w:color="auto"/>
              <w:right w:val="dashSmallGap" w:sz="4" w:space="0" w:color="auto"/>
            </w:tcBorders>
          </w:tcPr>
          <w:p w14:paraId="3D5109B3"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68EDF875"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0C6197F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70EC08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BFDF6C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8F11F6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54EE74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F0C148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D7BF7D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7E02F4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E8187E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A47D16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03A565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90FC26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CA14E4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34584E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D08CD8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5C1FA6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DAF2D96" w14:textId="77777777" w:rsidR="00CD79A4" w:rsidRPr="00625285" w:rsidRDefault="00CD79A4" w:rsidP="00CD79A4">
            <w:pPr>
              <w:spacing w:after="0" w:line="106" w:lineRule="auto"/>
              <w:rPr>
                <w:rFonts w:eastAsia="Times New Roman" w:cs="Times New Roman"/>
                <w:szCs w:val="28"/>
              </w:rPr>
            </w:pPr>
          </w:p>
        </w:tc>
      </w:tr>
      <w:tr w:rsidR="00CD79A4" w:rsidRPr="00625285" w14:paraId="59854E70" w14:textId="77777777" w:rsidTr="00062E57">
        <w:tc>
          <w:tcPr>
            <w:tcW w:w="507" w:type="dxa"/>
            <w:tcBorders>
              <w:left w:val="dashSmallGap" w:sz="4" w:space="0" w:color="auto"/>
              <w:bottom w:val="dashSmallGap" w:sz="4" w:space="0" w:color="auto"/>
              <w:right w:val="dashSmallGap" w:sz="4" w:space="0" w:color="auto"/>
            </w:tcBorders>
          </w:tcPr>
          <w:p w14:paraId="58FFA082"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61BD90B6"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40658F2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330A5E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C5867C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69127B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9AE423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D2F3FF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8B6274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F0E618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5C1615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6C0683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E6B4B3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53073A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ED1101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5629D4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33816E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9D3E75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15F2118" w14:textId="77777777" w:rsidR="00CD79A4" w:rsidRPr="00625285" w:rsidRDefault="00CD79A4" w:rsidP="00CD79A4">
            <w:pPr>
              <w:spacing w:after="0" w:line="106" w:lineRule="auto"/>
              <w:rPr>
                <w:rFonts w:eastAsia="Times New Roman" w:cs="Times New Roman"/>
                <w:szCs w:val="28"/>
              </w:rPr>
            </w:pPr>
          </w:p>
        </w:tc>
      </w:tr>
      <w:tr w:rsidR="00CD79A4" w:rsidRPr="00625285" w14:paraId="212B907B" w14:textId="77777777" w:rsidTr="00062E57">
        <w:tc>
          <w:tcPr>
            <w:tcW w:w="507" w:type="dxa"/>
            <w:tcBorders>
              <w:top w:val="dashSmallGap" w:sz="4" w:space="0" w:color="auto"/>
              <w:left w:val="dashSmallGap" w:sz="4" w:space="0" w:color="auto"/>
              <w:right w:val="dashSmallGap" w:sz="4" w:space="0" w:color="auto"/>
            </w:tcBorders>
          </w:tcPr>
          <w:p w14:paraId="6A1F0BC8" w14:textId="77777777" w:rsidR="00CD79A4" w:rsidRPr="00625285" w:rsidRDefault="00CD79A4" w:rsidP="00CD79A4">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4413E37A" w14:textId="77777777" w:rsidR="00CD79A4" w:rsidRPr="00625285" w:rsidRDefault="00CD79A4" w:rsidP="00CD79A4">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4A0AA7C5"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5D3125A"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D73BBB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BF658F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4BEE51F"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A68D2B7"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268AB73"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485FCA6"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33A23A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8779D9A"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FE5C78A"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D24F03B"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D20E9AA"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2B0FD9F"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AFE6EBC"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DEB286C"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17A701C" w14:textId="77777777" w:rsidR="00CD79A4" w:rsidRPr="00625285" w:rsidRDefault="00CD79A4" w:rsidP="00CD79A4">
            <w:pPr>
              <w:spacing w:after="0" w:line="106" w:lineRule="auto"/>
              <w:rPr>
                <w:rFonts w:eastAsia="Times New Roman" w:cs="Times New Roman"/>
                <w:szCs w:val="28"/>
              </w:rPr>
            </w:pPr>
          </w:p>
        </w:tc>
      </w:tr>
      <w:tr w:rsidR="00CD79A4" w:rsidRPr="00625285" w14:paraId="0B28C591" w14:textId="77777777" w:rsidTr="00062E57">
        <w:tc>
          <w:tcPr>
            <w:tcW w:w="507" w:type="dxa"/>
            <w:tcBorders>
              <w:left w:val="dashSmallGap" w:sz="4" w:space="0" w:color="auto"/>
              <w:right w:val="dashSmallGap" w:sz="4" w:space="0" w:color="auto"/>
            </w:tcBorders>
          </w:tcPr>
          <w:p w14:paraId="1F527BE7"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3A680FC1"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453139D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C8538C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DDF5F2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D51BAC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378125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06401C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7A4D9E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A49408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73C3B7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CC1998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A2B6F2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F537A2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0827F0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9507E0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0005CE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8F9581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0B50260" w14:textId="77777777" w:rsidR="00CD79A4" w:rsidRPr="00625285" w:rsidRDefault="00CD79A4" w:rsidP="00CD79A4">
            <w:pPr>
              <w:spacing w:after="0" w:line="106" w:lineRule="auto"/>
              <w:rPr>
                <w:rFonts w:eastAsia="Times New Roman" w:cs="Times New Roman"/>
                <w:szCs w:val="28"/>
              </w:rPr>
            </w:pPr>
          </w:p>
        </w:tc>
      </w:tr>
      <w:tr w:rsidR="00CD79A4" w:rsidRPr="00625285" w14:paraId="0EB7D5A7" w14:textId="77777777" w:rsidTr="00062E57">
        <w:tc>
          <w:tcPr>
            <w:tcW w:w="507" w:type="dxa"/>
            <w:tcBorders>
              <w:left w:val="dashSmallGap" w:sz="4" w:space="0" w:color="auto"/>
              <w:right w:val="dashSmallGap" w:sz="4" w:space="0" w:color="auto"/>
            </w:tcBorders>
          </w:tcPr>
          <w:p w14:paraId="362FF0FE"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683D0548"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0800802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641790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8CD4DC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72E6AC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AC3C5D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38A7A2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27C7C2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CB41CD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4C440C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7F4BFE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3728C3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C7A9DA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7000BC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7D0BCE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DEB4A5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6910CA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59F6378" w14:textId="77777777" w:rsidR="00CD79A4" w:rsidRPr="00625285" w:rsidRDefault="00CD79A4" w:rsidP="00CD79A4">
            <w:pPr>
              <w:spacing w:after="0" w:line="106" w:lineRule="auto"/>
              <w:rPr>
                <w:rFonts w:eastAsia="Times New Roman" w:cs="Times New Roman"/>
                <w:szCs w:val="28"/>
              </w:rPr>
            </w:pPr>
          </w:p>
        </w:tc>
      </w:tr>
      <w:tr w:rsidR="00CD79A4" w:rsidRPr="00625285" w14:paraId="5B3DC3F3" w14:textId="77777777" w:rsidTr="00062E57">
        <w:tc>
          <w:tcPr>
            <w:tcW w:w="507" w:type="dxa"/>
            <w:tcBorders>
              <w:left w:val="dashSmallGap" w:sz="4" w:space="0" w:color="auto"/>
              <w:bottom w:val="dashSmallGap" w:sz="4" w:space="0" w:color="auto"/>
              <w:right w:val="dashSmallGap" w:sz="4" w:space="0" w:color="auto"/>
            </w:tcBorders>
          </w:tcPr>
          <w:p w14:paraId="3D8C2017"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43B7E394"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00A27AB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44A58B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339E14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E838DB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7DFD50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0FB846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C13DCC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109AB5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AFE00E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D75FDB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293B7E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80362B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4EE4CF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50A59D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925985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2516E5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903A0D4" w14:textId="77777777" w:rsidR="00CD79A4" w:rsidRPr="00625285" w:rsidRDefault="00CD79A4" w:rsidP="00CD79A4">
            <w:pPr>
              <w:spacing w:after="0" w:line="106" w:lineRule="auto"/>
              <w:rPr>
                <w:rFonts w:eastAsia="Times New Roman" w:cs="Times New Roman"/>
                <w:szCs w:val="28"/>
              </w:rPr>
            </w:pPr>
          </w:p>
        </w:tc>
      </w:tr>
      <w:tr w:rsidR="00CD79A4" w:rsidRPr="00625285" w14:paraId="2A55BEDC" w14:textId="77777777" w:rsidTr="00062E57">
        <w:tc>
          <w:tcPr>
            <w:tcW w:w="507" w:type="dxa"/>
            <w:tcBorders>
              <w:top w:val="dashSmallGap" w:sz="4" w:space="0" w:color="auto"/>
              <w:left w:val="dashSmallGap" w:sz="4" w:space="0" w:color="auto"/>
              <w:right w:val="dashSmallGap" w:sz="4" w:space="0" w:color="auto"/>
            </w:tcBorders>
          </w:tcPr>
          <w:p w14:paraId="6B93206F" w14:textId="77777777" w:rsidR="00CD79A4" w:rsidRPr="00625285" w:rsidRDefault="00CD79A4" w:rsidP="00CD79A4">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06503664" w14:textId="77777777" w:rsidR="00CD79A4" w:rsidRPr="00625285" w:rsidRDefault="00CD79A4" w:rsidP="00CD79A4">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4E435BBD"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9235175"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AF8A948"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082F657"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B313082"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91EE15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0B69E19"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8DBC500"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221796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93A3E4C"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A74F56D"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3F82E58"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3168DFB"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351AFDF"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FD4E81D"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5D95BC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EA3BB50" w14:textId="77777777" w:rsidR="00CD79A4" w:rsidRPr="00625285" w:rsidRDefault="00CD79A4" w:rsidP="00CD79A4">
            <w:pPr>
              <w:spacing w:after="0" w:line="106" w:lineRule="auto"/>
              <w:rPr>
                <w:rFonts w:eastAsia="Times New Roman" w:cs="Times New Roman"/>
                <w:szCs w:val="28"/>
              </w:rPr>
            </w:pPr>
          </w:p>
        </w:tc>
      </w:tr>
      <w:tr w:rsidR="00CD79A4" w:rsidRPr="00625285" w14:paraId="70BD12D6" w14:textId="77777777" w:rsidTr="00062E57">
        <w:tc>
          <w:tcPr>
            <w:tcW w:w="507" w:type="dxa"/>
            <w:tcBorders>
              <w:left w:val="dashSmallGap" w:sz="4" w:space="0" w:color="auto"/>
              <w:right w:val="dashSmallGap" w:sz="4" w:space="0" w:color="auto"/>
            </w:tcBorders>
          </w:tcPr>
          <w:p w14:paraId="3687CCBF"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12C69887"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67D61E0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C4BBC9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08F3EA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2637D4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DCA339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129C1B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9F909C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1F90D0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A74C6F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D02B9C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C9D769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FDB1EE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43E3A0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245B0E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6A17AB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BEEB48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F905FEE" w14:textId="77777777" w:rsidR="00CD79A4" w:rsidRPr="00625285" w:rsidRDefault="00CD79A4" w:rsidP="00CD79A4">
            <w:pPr>
              <w:spacing w:after="0" w:line="106" w:lineRule="auto"/>
              <w:rPr>
                <w:rFonts w:eastAsia="Times New Roman" w:cs="Times New Roman"/>
                <w:szCs w:val="28"/>
              </w:rPr>
            </w:pPr>
          </w:p>
        </w:tc>
      </w:tr>
      <w:tr w:rsidR="00CD79A4" w:rsidRPr="00625285" w14:paraId="11D7A0CA" w14:textId="77777777" w:rsidTr="00062E57">
        <w:tc>
          <w:tcPr>
            <w:tcW w:w="507" w:type="dxa"/>
            <w:tcBorders>
              <w:left w:val="dashSmallGap" w:sz="4" w:space="0" w:color="auto"/>
              <w:right w:val="dashSmallGap" w:sz="4" w:space="0" w:color="auto"/>
            </w:tcBorders>
          </w:tcPr>
          <w:p w14:paraId="208892BB"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3271D47E"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53F1C75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D78CE6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E9282E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5B3E68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1A08FE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7BC90D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80E5E3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A41BF2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74ED3D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620EFE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8A0A89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66FA43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3FC584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2D47F4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D22AF0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6A2D97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07DB6B9" w14:textId="77777777" w:rsidR="00CD79A4" w:rsidRPr="00625285" w:rsidRDefault="00CD79A4" w:rsidP="00CD79A4">
            <w:pPr>
              <w:spacing w:after="0" w:line="106" w:lineRule="auto"/>
              <w:rPr>
                <w:rFonts w:eastAsia="Times New Roman" w:cs="Times New Roman"/>
                <w:szCs w:val="28"/>
              </w:rPr>
            </w:pPr>
          </w:p>
        </w:tc>
      </w:tr>
      <w:tr w:rsidR="00CD79A4" w:rsidRPr="00625285" w14:paraId="2EE68939" w14:textId="77777777" w:rsidTr="00062E57">
        <w:tc>
          <w:tcPr>
            <w:tcW w:w="507" w:type="dxa"/>
            <w:tcBorders>
              <w:left w:val="dashSmallGap" w:sz="4" w:space="0" w:color="auto"/>
              <w:bottom w:val="dashSmallGap" w:sz="4" w:space="0" w:color="auto"/>
              <w:right w:val="dashSmallGap" w:sz="4" w:space="0" w:color="auto"/>
            </w:tcBorders>
          </w:tcPr>
          <w:p w14:paraId="18402719"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7028A905"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62E914D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2D11E8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B8BD64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EA89AC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547234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5214A3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928D74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ED79A9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0520D2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6CFBF3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AE7EC0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E56F88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98A068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F2A141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C5140B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42BC93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ED28FE1" w14:textId="77777777" w:rsidR="00CD79A4" w:rsidRPr="00625285" w:rsidRDefault="00CD79A4" w:rsidP="00CD79A4">
            <w:pPr>
              <w:spacing w:after="0" w:line="106" w:lineRule="auto"/>
              <w:rPr>
                <w:rFonts w:eastAsia="Times New Roman" w:cs="Times New Roman"/>
                <w:szCs w:val="28"/>
              </w:rPr>
            </w:pPr>
          </w:p>
        </w:tc>
      </w:tr>
      <w:tr w:rsidR="00CD79A4" w:rsidRPr="00625285" w14:paraId="1260E546" w14:textId="77777777" w:rsidTr="00062E57">
        <w:tc>
          <w:tcPr>
            <w:tcW w:w="507" w:type="dxa"/>
            <w:tcBorders>
              <w:top w:val="dashSmallGap" w:sz="4" w:space="0" w:color="auto"/>
              <w:left w:val="dashSmallGap" w:sz="4" w:space="0" w:color="auto"/>
              <w:right w:val="dashSmallGap" w:sz="4" w:space="0" w:color="auto"/>
            </w:tcBorders>
          </w:tcPr>
          <w:p w14:paraId="5D2B2B6B" w14:textId="77777777" w:rsidR="00CD79A4" w:rsidRPr="00625285" w:rsidRDefault="00CD79A4" w:rsidP="00CD79A4">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5C2D8E4C" w14:textId="77777777" w:rsidR="00CD79A4" w:rsidRPr="00625285" w:rsidRDefault="00CD79A4" w:rsidP="00CD79A4">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5AB8DF10"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1524068"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B7D9638"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BF8C447"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18EA63F"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88C792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011BFB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3F3B068"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6C36E16"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262EF79"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889D89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B47C8D7"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BF0B6B8"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C9EB025"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ED86CA8"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FCD547A"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32EB84A" w14:textId="77777777" w:rsidR="00CD79A4" w:rsidRPr="00625285" w:rsidRDefault="00CD79A4" w:rsidP="00CD79A4">
            <w:pPr>
              <w:spacing w:after="0" w:line="106" w:lineRule="auto"/>
              <w:rPr>
                <w:rFonts w:eastAsia="Times New Roman" w:cs="Times New Roman"/>
                <w:szCs w:val="28"/>
              </w:rPr>
            </w:pPr>
          </w:p>
        </w:tc>
      </w:tr>
      <w:tr w:rsidR="00CD79A4" w:rsidRPr="00625285" w14:paraId="3E85D658" w14:textId="77777777" w:rsidTr="00062E57">
        <w:tc>
          <w:tcPr>
            <w:tcW w:w="507" w:type="dxa"/>
            <w:tcBorders>
              <w:left w:val="dashSmallGap" w:sz="4" w:space="0" w:color="auto"/>
              <w:right w:val="dashSmallGap" w:sz="4" w:space="0" w:color="auto"/>
            </w:tcBorders>
          </w:tcPr>
          <w:p w14:paraId="2A48619B"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35D55379"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53F00C7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B1B245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B4D37A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C5BED2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DA6174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7D819D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863601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769FAD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7C8011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EDD944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58D92D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346833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325AC2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74A2AB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355711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FE06B8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F8AE526" w14:textId="77777777" w:rsidR="00CD79A4" w:rsidRPr="00625285" w:rsidRDefault="00CD79A4" w:rsidP="00CD79A4">
            <w:pPr>
              <w:spacing w:after="0" w:line="106" w:lineRule="auto"/>
              <w:rPr>
                <w:rFonts w:eastAsia="Times New Roman" w:cs="Times New Roman"/>
                <w:szCs w:val="28"/>
              </w:rPr>
            </w:pPr>
          </w:p>
        </w:tc>
      </w:tr>
      <w:tr w:rsidR="00CD79A4" w:rsidRPr="00625285" w14:paraId="7AE2FA32" w14:textId="77777777" w:rsidTr="00062E57">
        <w:tc>
          <w:tcPr>
            <w:tcW w:w="507" w:type="dxa"/>
            <w:tcBorders>
              <w:left w:val="dashSmallGap" w:sz="4" w:space="0" w:color="auto"/>
              <w:right w:val="dashSmallGap" w:sz="4" w:space="0" w:color="auto"/>
            </w:tcBorders>
          </w:tcPr>
          <w:p w14:paraId="2F7CCB68"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61941BA9"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09F61C2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1A2E46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120196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77B7F2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7C9C2E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245DEB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D7D2BE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60A239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E036C0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454608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406D01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468CD2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3942F9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6F33B9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C426B2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B1643D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03636D9" w14:textId="77777777" w:rsidR="00CD79A4" w:rsidRPr="00625285" w:rsidRDefault="00CD79A4" w:rsidP="00CD79A4">
            <w:pPr>
              <w:spacing w:after="0" w:line="106" w:lineRule="auto"/>
              <w:rPr>
                <w:rFonts w:eastAsia="Times New Roman" w:cs="Times New Roman"/>
                <w:szCs w:val="28"/>
              </w:rPr>
            </w:pPr>
          </w:p>
        </w:tc>
      </w:tr>
      <w:tr w:rsidR="00CD79A4" w:rsidRPr="00625285" w14:paraId="33AB356F" w14:textId="77777777" w:rsidTr="00062E57">
        <w:tc>
          <w:tcPr>
            <w:tcW w:w="507" w:type="dxa"/>
            <w:tcBorders>
              <w:left w:val="dashSmallGap" w:sz="4" w:space="0" w:color="auto"/>
              <w:bottom w:val="dashSmallGap" w:sz="4" w:space="0" w:color="auto"/>
              <w:right w:val="dashSmallGap" w:sz="4" w:space="0" w:color="auto"/>
            </w:tcBorders>
          </w:tcPr>
          <w:p w14:paraId="70A5486C"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0FD8459B"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76F3143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65B51B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85A4A6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AE5D78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E89CB5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74A305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42CE60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9824AE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680530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3FD84C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FDC060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6E05A2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7EEECD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402000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BC7DE4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DA79D3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2481DC7" w14:textId="77777777" w:rsidR="00CD79A4" w:rsidRPr="00625285" w:rsidRDefault="00CD79A4" w:rsidP="00CD79A4">
            <w:pPr>
              <w:spacing w:after="0" w:line="106" w:lineRule="auto"/>
              <w:rPr>
                <w:rFonts w:eastAsia="Times New Roman" w:cs="Times New Roman"/>
                <w:szCs w:val="28"/>
              </w:rPr>
            </w:pPr>
          </w:p>
        </w:tc>
      </w:tr>
      <w:tr w:rsidR="00CD79A4" w:rsidRPr="00625285" w14:paraId="06058A07" w14:textId="77777777" w:rsidTr="00062E57">
        <w:tc>
          <w:tcPr>
            <w:tcW w:w="507" w:type="dxa"/>
            <w:tcBorders>
              <w:top w:val="dashSmallGap" w:sz="4" w:space="0" w:color="auto"/>
              <w:left w:val="dashSmallGap" w:sz="4" w:space="0" w:color="auto"/>
              <w:right w:val="dashSmallGap" w:sz="4" w:space="0" w:color="auto"/>
            </w:tcBorders>
          </w:tcPr>
          <w:p w14:paraId="4A2DAA81" w14:textId="77777777" w:rsidR="00CD79A4" w:rsidRPr="00625285" w:rsidRDefault="00CD79A4" w:rsidP="00CD79A4">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54F30621" w14:textId="77777777" w:rsidR="00CD79A4" w:rsidRPr="00625285" w:rsidRDefault="00CD79A4" w:rsidP="00CD79A4">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0A3F1614"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13EBAEF"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E96291B"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1B3D92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B9FBAE4"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9D175FF"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3A8A82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848BFCF"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9F32C88"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100506C"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41A121A"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7356B9A"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76DCC09"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A394DFC"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37198C8"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7FF2180"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1B4F41B" w14:textId="77777777" w:rsidR="00CD79A4" w:rsidRPr="00625285" w:rsidRDefault="00CD79A4" w:rsidP="00CD79A4">
            <w:pPr>
              <w:spacing w:after="0" w:line="106" w:lineRule="auto"/>
              <w:rPr>
                <w:rFonts w:eastAsia="Times New Roman" w:cs="Times New Roman"/>
                <w:szCs w:val="28"/>
              </w:rPr>
            </w:pPr>
          </w:p>
        </w:tc>
      </w:tr>
      <w:tr w:rsidR="00CD79A4" w:rsidRPr="00625285" w14:paraId="441A02EB" w14:textId="77777777" w:rsidTr="00062E57">
        <w:tc>
          <w:tcPr>
            <w:tcW w:w="507" w:type="dxa"/>
            <w:tcBorders>
              <w:left w:val="dashSmallGap" w:sz="4" w:space="0" w:color="auto"/>
              <w:right w:val="dashSmallGap" w:sz="4" w:space="0" w:color="auto"/>
            </w:tcBorders>
          </w:tcPr>
          <w:p w14:paraId="1D8CD655"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3F073FAA"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14222CD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E1FAE1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0659A3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4DA1A4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E2FF28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0774CD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BCC292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25299F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5E9CE2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595BEA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CC0C1E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9DB603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007A2C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FFD9DD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F9D154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845116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CB9EF31" w14:textId="77777777" w:rsidR="00CD79A4" w:rsidRPr="00625285" w:rsidRDefault="00CD79A4" w:rsidP="00CD79A4">
            <w:pPr>
              <w:spacing w:after="0" w:line="106" w:lineRule="auto"/>
              <w:rPr>
                <w:rFonts w:eastAsia="Times New Roman" w:cs="Times New Roman"/>
                <w:szCs w:val="28"/>
              </w:rPr>
            </w:pPr>
          </w:p>
        </w:tc>
      </w:tr>
      <w:tr w:rsidR="00CD79A4" w:rsidRPr="00625285" w14:paraId="63EF4443" w14:textId="77777777" w:rsidTr="00062E57">
        <w:tc>
          <w:tcPr>
            <w:tcW w:w="507" w:type="dxa"/>
            <w:tcBorders>
              <w:left w:val="dashSmallGap" w:sz="4" w:space="0" w:color="auto"/>
              <w:right w:val="dashSmallGap" w:sz="4" w:space="0" w:color="auto"/>
            </w:tcBorders>
          </w:tcPr>
          <w:p w14:paraId="34EEBC3A"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45B7C227"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35A03E2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F7CBB1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F22ADF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07978B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F18A1A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EFD6A3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AE0A54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731AB2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780A60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D6E3BE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8FBD85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0A764E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0D625D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277818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DB1D82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ABD8F5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5316B53" w14:textId="77777777" w:rsidR="00CD79A4" w:rsidRPr="00625285" w:rsidRDefault="00CD79A4" w:rsidP="00CD79A4">
            <w:pPr>
              <w:spacing w:after="0" w:line="106" w:lineRule="auto"/>
              <w:rPr>
                <w:rFonts w:eastAsia="Times New Roman" w:cs="Times New Roman"/>
                <w:szCs w:val="28"/>
              </w:rPr>
            </w:pPr>
          </w:p>
        </w:tc>
      </w:tr>
      <w:tr w:rsidR="00CD79A4" w:rsidRPr="00625285" w14:paraId="6661BDD9" w14:textId="77777777" w:rsidTr="00062E57">
        <w:tc>
          <w:tcPr>
            <w:tcW w:w="507" w:type="dxa"/>
            <w:tcBorders>
              <w:left w:val="dashSmallGap" w:sz="4" w:space="0" w:color="auto"/>
              <w:bottom w:val="dashSmallGap" w:sz="4" w:space="0" w:color="auto"/>
              <w:right w:val="dashSmallGap" w:sz="4" w:space="0" w:color="auto"/>
            </w:tcBorders>
          </w:tcPr>
          <w:p w14:paraId="6D1ABADE"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357FD282"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03BB827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B88124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E30FBF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83FF17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81FA39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0D4DD9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14485C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CCCDA1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9D69B0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906F6E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B3B943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7B23C6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BC4124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BFD5BD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1B86C1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B16ADC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01590D3" w14:textId="77777777" w:rsidR="00CD79A4" w:rsidRPr="00625285" w:rsidRDefault="00CD79A4" w:rsidP="00CD79A4">
            <w:pPr>
              <w:spacing w:after="0" w:line="106" w:lineRule="auto"/>
              <w:rPr>
                <w:rFonts w:eastAsia="Times New Roman" w:cs="Times New Roman"/>
                <w:szCs w:val="28"/>
              </w:rPr>
            </w:pPr>
          </w:p>
        </w:tc>
      </w:tr>
      <w:tr w:rsidR="00CD79A4" w:rsidRPr="00625285" w14:paraId="5394112A" w14:textId="77777777" w:rsidTr="00062E57">
        <w:tc>
          <w:tcPr>
            <w:tcW w:w="507" w:type="dxa"/>
            <w:tcBorders>
              <w:top w:val="dashSmallGap" w:sz="4" w:space="0" w:color="auto"/>
              <w:left w:val="dashSmallGap" w:sz="4" w:space="0" w:color="auto"/>
              <w:right w:val="dashSmallGap" w:sz="4" w:space="0" w:color="auto"/>
            </w:tcBorders>
          </w:tcPr>
          <w:p w14:paraId="4EBD2DCF" w14:textId="77777777" w:rsidR="00CD79A4" w:rsidRPr="00625285" w:rsidRDefault="00CD79A4" w:rsidP="00CD79A4">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4A934154" w14:textId="77777777" w:rsidR="00CD79A4" w:rsidRPr="00625285" w:rsidRDefault="00CD79A4" w:rsidP="00CD79A4">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0E3E1946"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F5C392A"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009FCF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A39669D"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72296A9"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4FAB460"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0E69EB0"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A62C1A6"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9ABAC83"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A05E1B4"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EB06E22"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17E13F4"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CD02605"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84F785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BC97853"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B1A019C"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FBCA85F" w14:textId="77777777" w:rsidR="00CD79A4" w:rsidRPr="00625285" w:rsidRDefault="00CD79A4" w:rsidP="00CD79A4">
            <w:pPr>
              <w:spacing w:after="0" w:line="106" w:lineRule="auto"/>
              <w:rPr>
                <w:rFonts w:eastAsia="Times New Roman" w:cs="Times New Roman"/>
                <w:szCs w:val="28"/>
              </w:rPr>
            </w:pPr>
          </w:p>
        </w:tc>
      </w:tr>
      <w:tr w:rsidR="00CD79A4" w:rsidRPr="00625285" w14:paraId="058FAECD" w14:textId="77777777" w:rsidTr="00062E57">
        <w:tc>
          <w:tcPr>
            <w:tcW w:w="507" w:type="dxa"/>
            <w:tcBorders>
              <w:left w:val="dashSmallGap" w:sz="4" w:space="0" w:color="auto"/>
              <w:right w:val="dashSmallGap" w:sz="4" w:space="0" w:color="auto"/>
            </w:tcBorders>
          </w:tcPr>
          <w:p w14:paraId="72634B20"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664606C7"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277EFFB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E261B1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6EA90A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FBD540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D4E65B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3A0118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ECCC31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065A7A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6DE223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2D267F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CEBA1D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6AB60A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7A8F54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7D6D7F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827445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576A1B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327B676" w14:textId="77777777" w:rsidR="00CD79A4" w:rsidRPr="00625285" w:rsidRDefault="00CD79A4" w:rsidP="00CD79A4">
            <w:pPr>
              <w:spacing w:after="0" w:line="106" w:lineRule="auto"/>
              <w:rPr>
                <w:rFonts w:eastAsia="Times New Roman" w:cs="Times New Roman"/>
                <w:szCs w:val="28"/>
              </w:rPr>
            </w:pPr>
          </w:p>
        </w:tc>
      </w:tr>
      <w:tr w:rsidR="00CD79A4" w:rsidRPr="00625285" w14:paraId="27FAC829" w14:textId="77777777" w:rsidTr="00062E57">
        <w:tc>
          <w:tcPr>
            <w:tcW w:w="507" w:type="dxa"/>
            <w:tcBorders>
              <w:left w:val="dashSmallGap" w:sz="4" w:space="0" w:color="auto"/>
              <w:right w:val="dashSmallGap" w:sz="4" w:space="0" w:color="auto"/>
            </w:tcBorders>
          </w:tcPr>
          <w:p w14:paraId="7431B175"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3171BE2E"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7399BB1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BABF73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F36DA5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663C0E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BEB603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FD5F33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DE086C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99E8B0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248817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29C21C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AC89DD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D5B428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115141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0B042F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505052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CA438D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3261B86" w14:textId="77777777" w:rsidR="00CD79A4" w:rsidRPr="00625285" w:rsidRDefault="00CD79A4" w:rsidP="00CD79A4">
            <w:pPr>
              <w:spacing w:after="0" w:line="106" w:lineRule="auto"/>
              <w:rPr>
                <w:rFonts w:eastAsia="Times New Roman" w:cs="Times New Roman"/>
                <w:szCs w:val="28"/>
              </w:rPr>
            </w:pPr>
          </w:p>
        </w:tc>
      </w:tr>
      <w:tr w:rsidR="00CD79A4" w:rsidRPr="00625285" w14:paraId="7047EDBA" w14:textId="77777777" w:rsidTr="00062E57">
        <w:tc>
          <w:tcPr>
            <w:tcW w:w="507" w:type="dxa"/>
            <w:tcBorders>
              <w:left w:val="dashSmallGap" w:sz="4" w:space="0" w:color="auto"/>
              <w:bottom w:val="dashSmallGap" w:sz="4" w:space="0" w:color="auto"/>
              <w:right w:val="dashSmallGap" w:sz="4" w:space="0" w:color="auto"/>
            </w:tcBorders>
          </w:tcPr>
          <w:p w14:paraId="5ADD969F"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01E847C7"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471653F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EA101A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1CA48D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859A87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2A0ABD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8ECD29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058886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F75E08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833D10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6E774C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877D1B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7B4D74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FB4C14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467708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F54933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AA0198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AFFBECF" w14:textId="77777777" w:rsidR="00CD79A4" w:rsidRPr="00625285" w:rsidRDefault="00CD79A4" w:rsidP="00CD79A4">
            <w:pPr>
              <w:spacing w:after="0" w:line="106" w:lineRule="auto"/>
              <w:rPr>
                <w:rFonts w:eastAsia="Times New Roman" w:cs="Times New Roman"/>
                <w:szCs w:val="28"/>
              </w:rPr>
            </w:pPr>
          </w:p>
        </w:tc>
      </w:tr>
      <w:tr w:rsidR="00CD79A4" w:rsidRPr="00625285" w14:paraId="6BA41914" w14:textId="77777777" w:rsidTr="00062E57">
        <w:tc>
          <w:tcPr>
            <w:tcW w:w="507" w:type="dxa"/>
            <w:tcBorders>
              <w:top w:val="dashSmallGap" w:sz="4" w:space="0" w:color="auto"/>
              <w:left w:val="dashSmallGap" w:sz="4" w:space="0" w:color="auto"/>
              <w:right w:val="dashSmallGap" w:sz="4" w:space="0" w:color="auto"/>
            </w:tcBorders>
          </w:tcPr>
          <w:p w14:paraId="1277F362" w14:textId="77777777" w:rsidR="00CD79A4" w:rsidRPr="00625285" w:rsidRDefault="00CD79A4" w:rsidP="00CD79A4">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1EC09EFE" w14:textId="77777777" w:rsidR="00CD79A4" w:rsidRPr="00625285" w:rsidRDefault="00CD79A4" w:rsidP="00CD79A4">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5EA02613"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0E1A2C2"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B2DCFFC"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790B26B"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5196B5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B38CD56"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D2A546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BF5C0EC"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DF70A15"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94A942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D21A149"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E354B8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DA05ED9"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C63A9FC"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67D0BD3"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63B9158"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643A1D5" w14:textId="77777777" w:rsidR="00CD79A4" w:rsidRPr="00625285" w:rsidRDefault="00CD79A4" w:rsidP="00CD79A4">
            <w:pPr>
              <w:spacing w:after="0" w:line="106" w:lineRule="auto"/>
              <w:rPr>
                <w:rFonts w:eastAsia="Times New Roman" w:cs="Times New Roman"/>
                <w:szCs w:val="28"/>
              </w:rPr>
            </w:pPr>
          </w:p>
        </w:tc>
      </w:tr>
      <w:tr w:rsidR="00CD79A4" w:rsidRPr="00625285" w14:paraId="3FB57708" w14:textId="77777777" w:rsidTr="00062E57">
        <w:tc>
          <w:tcPr>
            <w:tcW w:w="507" w:type="dxa"/>
            <w:tcBorders>
              <w:left w:val="dashSmallGap" w:sz="4" w:space="0" w:color="auto"/>
              <w:right w:val="dashSmallGap" w:sz="4" w:space="0" w:color="auto"/>
            </w:tcBorders>
          </w:tcPr>
          <w:p w14:paraId="11631705"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2176CCF2"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65A1273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26B72B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F1D376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EE3C27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2A70FD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E186E9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A56B65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B9E4FF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36EBC8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A4456C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AC2A75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89A057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7D0E97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49A6E3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384612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890993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E53CB93" w14:textId="77777777" w:rsidR="00CD79A4" w:rsidRPr="00625285" w:rsidRDefault="00CD79A4" w:rsidP="00CD79A4">
            <w:pPr>
              <w:spacing w:after="0" w:line="106" w:lineRule="auto"/>
              <w:rPr>
                <w:rFonts w:eastAsia="Times New Roman" w:cs="Times New Roman"/>
                <w:szCs w:val="28"/>
              </w:rPr>
            </w:pPr>
          </w:p>
        </w:tc>
      </w:tr>
      <w:tr w:rsidR="00CD79A4" w:rsidRPr="00625285" w14:paraId="4B36B13C" w14:textId="77777777" w:rsidTr="00062E57">
        <w:tc>
          <w:tcPr>
            <w:tcW w:w="507" w:type="dxa"/>
            <w:tcBorders>
              <w:left w:val="dashSmallGap" w:sz="4" w:space="0" w:color="auto"/>
              <w:right w:val="dashSmallGap" w:sz="4" w:space="0" w:color="auto"/>
            </w:tcBorders>
          </w:tcPr>
          <w:p w14:paraId="2FA44353"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4BB7A3B0"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5F0F7D4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0465E5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69F17D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063395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99BF0C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E71269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5E3157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3BBA4E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0B181E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4D0D11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9F2EB8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742510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62BD2E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A470C2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2AA60B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D4DA5A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6D7ADE2" w14:textId="77777777" w:rsidR="00CD79A4" w:rsidRPr="00625285" w:rsidRDefault="00CD79A4" w:rsidP="00CD79A4">
            <w:pPr>
              <w:spacing w:after="0" w:line="106" w:lineRule="auto"/>
              <w:rPr>
                <w:rFonts w:eastAsia="Times New Roman" w:cs="Times New Roman"/>
                <w:szCs w:val="28"/>
              </w:rPr>
            </w:pPr>
          </w:p>
        </w:tc>
      </w:tr>
      <w:tr w:rsidR="00CD79A4" w:rsidRPr="00625285" w14:paraId="3FF7AA9C" w14:textId="77777777" w:rsidTr="00062E57">
        <w:tc>
          <w:tcPr>
            <w:tcW w:w="507" w:type="dxa"/>
            <w:tcBorders>
              <w:left w:val="dashSmallGap" w:sz="4" w:space="0" w:color="auto"/>
              <w:bottom w:val="dashSmallGap" w:sz="4" w:space="0" w:color="auto"/>
              <w:right w:val="dashSmallGap" w:sz="4" w:space="0" w:color="auto"/>
            </w:tcBorders>
          </w:tcPr>
          <w:p w14:paraId="0C3A27A3"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2E0F4DB7"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1C25337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A34D2E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78B738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BDC082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332125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2F680C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5B71EB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D225D2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A5D433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6E873D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EB0D77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146102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7E7473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EA4040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53ACAA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B7DEB5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8B98387" w14:textId="77777777" w:rsidR="00CD79A4" w:rsidRPr="00625285" w:rsidRDefault="00CD79A4" w:rsidP="00CD79A4">
            <w:pPr>
              <w:spacing w:after="0" w:line="106" w:lineRule="auto"/>
              <w:rPr>
                <w:rFonts w:eastAsia="Times New Roman" w:cs="Times New Roman"/>
                <w:szCs w:val="28"/>
              </w:rPr>
            </w:pPr>
          </w:p>
        </w:tc>
      </w:tr>
      <w:tr w:rsidR="00CD79A4" w:rsidRPr="00625285" w14:paraId="18BBC40E" w14:textId="77777777" w:rsidTr="00062E57">
        <w:tc>
          <w:tcPr>
            <w:tcW w:w="507" w:type="dxa"/>
            <w:tcBorders>
              <w:top w:val="dashSmallGap" w:sz="4" w:space="0" w:color="auto"/>
              <w:left w:val="dashSmallGap" w:sz="4" w:space="0" w:color="auto"/>
              <w:right w:val="dashSmallGap" w:sz="4" w:space="0" w:color="auto"/>
            </w:tcBorders>
          </w:tcPr>
          <w:p w14:paraId="1B58F0F9" w14:textId="77777777" w:rsidR="00CD79A4" w:rsidRPr="00625285" w:rsidRDefault="00CD79A4" w:rsidP="00CD79A4">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3E21532E" w14:textId="77777777" w:rsidR="00CD79A4" w:rsidRPr="00625285" w:rsidRDefault="00CD79A4" w:rsidP="00CD79A4">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1F80D392"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C4142EF"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EB19BD2"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EB3AEB0"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E41894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33B4AFF"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4B8DDF2"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327676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9B7AAA0"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619706C"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8FAD73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A1E6B96"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C122BD8"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028A27C"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1EE3E8C"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BE24FFC"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4234931" w14:textId="77777777" w:rsidR="00CD79A4" w:rsidRPr="00625285" w:rsidRDefault="00CD79A4" w:rsidP="00CD79A4">
            <w:pPr>
              <w:spacing w:after="0" w:line="106" w:lineRule="auto"/>
              <w:rPr>
                <w:rFonts w:eastAsia="Times New Roman" w:cs="Times New Roman"/>
                <w:szCs w:val="28"/>
              </w:rPr>
            </w:pPr>
          </w:p>
        </w:tc>
      </w:tr>
      <w:tr w:rsidR="00CD79A4" w:rsidRPr="00625285" w14:paraId="5FBBC1CD" w14:textId="77777777" w:rsidTr="00062E57">
        <w:tc>
          <w:tcPr>
            <w:tcW w:w="507" w:type="dxa"/>
            <w:tcBorders>
              <w:left w:val="dashSmallGap" w:sz="4" w:space="0" w:color="auto"/>
              <w:right w:val="dashSmallGap" w:sz="4" w:space="0" w:color="auto"/>
            </w:tcBorders>
          </w:tcPr>
          <w:p w14:paraId="765D0C19"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6AA61211"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0010011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106FDA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43D431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D43879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2B4830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21383D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1B51F2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C78EB6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5EC2FF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0F88A7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9E3F2F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8ED708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802FA1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540C7F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143AAB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BF813F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7234932" w14:textId="77777777" w:rsidR="00CD79A4" w:rsidRPr="00625285" w:rsidRDefault="00CD79A4" w:rsidP="00CD79A4">
            <w:pPr>
              <w:spacing w:after="0" w:line="106" w:lineRule="auto"/>
              <w:rPr>
                <w:rFonts w:eastAsia="Times New Roman" w:cs="Times New Roman"/>
                <w:szCs w:val="28"/>
              </w:rPr>
            </w:pPr>
          </w:p>
        </w:tc>
      </w:tr>
      <w:tr w:rsidR="00CD79A4" w:rsidRPr="00625285" w14:paraId="45E00981" w14:textId="77777777" w:rsidTr="00062E57">
        <w:tc>
          <w:tcPr>
            <w:tcW w:w="507" w:type="dxa"/>
            <w:tcBorders>
              <w:left w:val="dashSmallGap" w:sz="4" w:space="0" w:color="auto"/>
              <w:right w:val="dashSmallGap" w:sz="4" w:space="0" w:color="auto"/>
            </w:tcBorders>
          </w:tcPr>
          <w:p w14:paraId="4106CFFB"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3D65A959"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001E9B0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12DC09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3416BE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FD503A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9FA519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3182C7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16E0C8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5E334D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86FE75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80BB5E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44E0D9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16C86A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B76162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C3D729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C621E8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B3A6E9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BB0BA17" w14:textId="77777777" w:rsidR="00CD79A4" w:rsidRPr="00625285" w:rsidRDefault="00CD79A4" w:rsidP="00CD79A4">
            <w:pPr>
              <w:spacing w:after="0" w:line="106" w:lineRule="auto"/>
              <w:rPr>
                <w:rFonts w:eastAsia="Times New Roman" w:cs="Times New Roman"/>
                <w:szCs w:val="28"/>
              </w:rPr>
            </w:pPr>
          </w:p>
        </w:tc>
      </w:tr>
      <w:tr w:rsidR="00CD79A4" w:rsidRPr="00625285" w14:paraId="385B426D" w14:textId="77777777" w:rsidTr="00062E57">
        <w:tc>
          <w:tcPr>
            <w:tcW w:w="507" w:type="dxa"/>
            <w:tcBorders>
              <w:left w:val="dashSmallGap" w:sz="4" w:space="0" w:color="auto"/>
              <w:bottom w:val="dashSmallGap" w:sz="4" w:space="0" w:color="auto"/>
              <w:right w:val="dashSmallGap" w:sz="4" w:space="0" w:color="auto"/>
            </w:tcBorders>
          </w:tcPr>
          <w:p w14:paraId="3ED96B29"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35F0E0CE"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74ED21A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831670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A4948B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878370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6E4D70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418D65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7E3C26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7A62B2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CD3794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7E04C0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2D2252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2E7226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81EB05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C5FCFE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2B8742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94D4A8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530B34D" w14:textId="77777777" w:rsidR="00CD79A4" w:rsidRPr="00625285" w:rsidRDefault="00CD79A4" w:rsidP="00CD79A4">
            <w:pPr>
              <w:spacing w:after="0" w:line="106" w:lineRule="auto"/>
              <w:rPr>
                <w:rFonts w:eastAsia="Times New Roman" w:cs="Times New Roman"/>
                <w:szCs w:val="28"/>
              </w:rPr>
            </w:pPr>
          </w:p>
        </w:tc>
      </w:tr>
      <w:tr w:rsidR="00CD79A4" w:rsidRPr="00625285" w14:paraId="19197ABC" w14:textId="77777777" w:rsidTr="00062E57">
        <w:tc>
          <w:tcPr>
            <w:tcW w:w="507" w:type="dxa"/>
            <w:tcBorders>
              <w:top w:val="dashSmallGap" w:sz="4" w:space="0" w:color="auto"/>
              <w:left w:val="dashSmallGap" w:sz="4" w:space="0" w:color="auto"/>
              <w:right w:val="dashSmallGap" w:sz="4" w:space="0" w:color="auto"/>
            </w:tcBorders>
          </w:tcPr>
          <w:p w14:paraId="201024F1" w14:textId="77777777" w:rsidR="00CD79A4" w:rsidRPr="00625285" w:rsidRDefault="00CD79A4" w:rsidP="00CD79A4">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2666071F" w14:textId="77777777" w:rsidR="00CD79A4" w:rsidRPr="00625285" w:rsidRDefault="00CD79A4" w:rsidP="00CD79A4">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332BF45F"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84ABE9F"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67FB8FF"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CE8E34F"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D650AEA"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8609C36"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D5577FD"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2E923D6"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510BD8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E44D13D"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11C1D8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EA49995"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BA4BA0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9826527"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A6F809A"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2A5825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2852642" w14:textId="77777777" w:rsidR="00CD79A4" w:rsidRPr="00625285" w:rsidRDefault="00CD79A4" w:rsidP="00CD79A4">
            <w:pPr>
              <w:spacing w:after="0" w:line="106" w:lineRule="auto"/>
              <w:rPr>
                <w:rFonts w:eastAsia="Times New Roman" w:cs="Times New Roman"/>
                <w:szCs w:val="28"/>
              </w:rPr>
            </w:pPr>
          </w:p>
        </w:tc>
      </w:tr>
      <w:tr w:rsidR="00CD79A4" w:rsidRPr="00625285" w14:paraId="143F28F4" w14:textId="77777777" w:rsidTr="00062E57">
        <w:tc>
          <w:tcPr>
            <w:tcW w:w="507" w:type="dxa"/>
            <w:tcBorders>
              <w:left w:val="dashSmallGap" w:sz="4" w:space="0" w:color="auto"/>
              <w:right w:val="dashSmallGap" w:sz="4" w:space="0" w:color="auto"/>
            </w:tcBorders>
          </w:tcPr>
          <w:p w14:paraId="01864017"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165551E7"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6233D07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8D0C6B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C63870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13F4AB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4232DF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4A75FD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415297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AE4194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BA9FC2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33C264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595937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647FB8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288363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E94B83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A6C06D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D4E954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AC0DF31" w14:textId="77777777" w:rsidR="00CD79A4" w:rsidRPr="00625285" w:rsidRDefault="00CD79A4" w:rsidP="00CD79A4">
            <w:pPr>
              <w:spacing w:after="0" w:line="106" w:lineRule="auto"/>
              <w:rPr>
                <w:rFonts w:eastAsia="Times New Roman" w:cs="Times New Roman"/>
                <w:szCs w:val="28"/>
              </w:rPr>
            </w:pPr>
          </w:p>
        </w:tc>
      </w:tr>
      <w:tr w:rsidR="00CD79A4" w:rsidRPr="00625285" w14:paraId="0CB90BF9" w14:textId="77777777" w:rsidTr="00062E57">
        <w:tc>
          <w:tcPr>
            <w:tcW w:w="507" w:type="dxa"/>
            <w:tcBorders>
              <w:left w:val="dashSmallGap" w:sz="4" w:space="0" w:color="auto"/>
              <w:right w:val="dashSmallGap" w:sz="4" w:space="0" w:color="auto"/>
            </w:tcBorders>
          </w:tcPr>
          <w:p w14:paraId="5612DD6C"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2CC56EB3"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2D34832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299070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3AF5B6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953542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CD0BAD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E9D371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057CE9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39D512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53ECD9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560DC5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FF2A77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B0F453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3E01A3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75B714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A155F7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0FC850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287BF0C" w14:textId="77777777" w:rsidR="00CD79A4" w:rsidRPr="00625285" w:rsidRDefault="00CD79A4" w:rsidP="00CD79A4">
            <w:pPr>
              <w:spacing w:after="0" w:line="106" w:lineRule="auto"/>
              <w:rPr>
                <w:rFonts w:eastAsia="Times New Roman" w:cs="Times New Roman"/>
                <w:szCs w:val="28"/>
              </w:rPr>
            </w:pPr>
          </w:p>
        </w:tc>
      </w:tr>
      <w:tr w:rsidR="00CD79A4" w:rsidRPr="00625285" w14:paraId="64C1DA9D" w14:textId="77777777" w:rsidTr="00062E57">
        <w:tc>
          <w:tcPr>
            <w:tcW w:w="507" w:type="dxa"/>
            <w:tcBorders>
              <w:left w:val="dashSmallGap" w:sz="4" w:space="0" w:color="auto"/>
              <w:bottom w:val="dashSmallGap" w:sz="4" w:space="0" w:color="auto"/>
              <w:right w:val="dashSmallGap" w:sz="4" w:space="0" w:color="auto"/>
            </w:tcBorders>
          </w:tcPr>
          <w:p w14:paraId="320D166A"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3B21BADF"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180AD91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33776F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1DC98C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6DD240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CBB899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19B360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A75B81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125022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3CFA4C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FF1124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E56F93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9A4BC6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FDD99E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36734B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95E815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993A75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0868C52" w14:textId="77777777" w:rsidR="00CD79A4" w:rsidRPr="00625285" w:rsidRDefault="00CD79A4" w:rsidP="00CD79A4">
            <w:pPr>
              <w:spacing w:after="0" w:line="106" w:lineRule="auto"/>
              <w:rPr>
                <w:rFonts w:eastAsia="Times New Roman" w:cs="Times New Roman"/>
                <w:szCs w:val="28"/>
              </w:rPr>
            </w:pPr>
          </w:p>
        </w:tc>
      </w:tr>
      <w:tr w:rsidR="00CD79A4" w:rsidRPr="00625285" w14:paraId="44BA9AFA" w14:textId="77777777" w:rsidTr="00062E57">
        <w:tc>
          <w:tcPr>
            <w:tcW w:w="507" w:type="dxa"/>
            <w:tcBorders>
              <w:top w:val="dashSmallGap" w:sz="4" w:space="0" w:color="auto"/>
              <w:left w:val="dashSmallGap" w:sz="4" w:space="0" w:color="auto"/>
              <w:right w:val="dashSmallGap" w:sz="4" w:space="0" w:color="auto"/>
            </w:tcBorders>
          </w:tcPr>
          <w:p w14:paraId="7BEC950B" w14:textId="77777777" w:rsidR="00CD79A4" w:rsidRPr="00625285" w:rsidRDefault="00CD79A4" w:rsidP="00CD79A4">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3E1EC94C" w14:textId="77777777" w:rsidR="00CD79A4" w:rsidRPr="00625285" w:rsidRDefault="00CD79A4" w:rsidP="00CD79A4">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3E1D3DA7"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2D30FBB"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60F2729"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E5E52DF"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39E130C"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24D8BA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3F251EB"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23D6136"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7C74157"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2226F96"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E1FA430"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EEA7EFB"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5165035"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40FBFD2"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B3EA877"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DD1BA85"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1ED3943" w14:textId="77777777" w:rsidR="00CD79A4" w:rsidRPr="00625285" w:rsidRDefault="00CD79A4" w:rsidP="00CD79A4">
            <w:pPr>
              <w:spacing w:after="0" w:line="106" w:lineRule="auto"/>
              <w:rPr>
                <w:rFonts w:eastAsia="Times New Roman" w:cs="Times New Roman"/>
                <w:szCs w:val="28"/>
              </w:rPr>
            </w:pPr>
          </w:p>
        </w:tc>
      </w:tr>
      <w:tr w:rsidR="00CD79A4" w:rsidRPr="00625285" w14:paraId="37C796A0" w14:textId="77777777" w:rsidTr="00062E57">
        <w:tc>
          <w:tcPr>
            <w:tcW w:w="507" w:type="dxa"/>
            <w:tcBorders>
              <w:left w:val="dashSmallGap" w:sz="4" w:space="0" w:color="auto"/>
              <w:right w:val="dashSmallGap" w:sz="4" w:space="0" w:color="auto"/>
            </w:tcBorders>
          </w:tcPr>
          <w:p w14:paraId="45D84847"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1559B55F"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2D8FAE5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C21101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B73D25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559619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101E61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0E4494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0DC3BF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BF4CF9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9CCA66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B1983E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CE5383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0AB4C6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69F203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1A420E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08DCFA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B63D57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0012A7C" w14:textId="77777777" w:rsidR="00CD79A4" w:rsidRPr="00625285" w:rsidRDefault="00CD79A4" w:rsidP="00CD79A4">
            <w:pPr>
              <w:spacing w:after="0" w:line="106" w:lineRule="auto"/>
              <w:rPr>
                <w:rFonts w:eastAsia="Times New Roman" w:cs="Times New Roman"/>
                <w:szCs w:val="28"/>
              </w:rPr>
            </w:pPr>
          </w:p>
        </w:tc>
      </w:tr>
      <w:tr w:rsidR="00CD79A4" w:rsidRPr="00625285" w14:paraId="435B9742" w14:textId="77777777" w:rsidTr="00062E57">
        <w:tc>
          <w:tcPr>
            <w:tcW w:w="507" w:type="dxa"/>
            <w:tcBorders>
              <w:left w:val="dashSmallGap" w:sz="4" w:space="0" w:color="auto"/>
              <w:right w:val="dashSmallGap" w:sz="4" w:space="0" w:color="auto"/>
            </w:tcBorders>
          </w:tcPr>
          <w:p w14:paraId="7EEA4376"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7C2B0B63"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1A60C92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E12B91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F525BF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5A046E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0CC590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A80C80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9865D8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2BEEBA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163E0F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FBAB95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965861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6D501E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4B60E6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7541E7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121EE9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DCBAAA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95F2D5A" w14:textId="77777777" w:rsidR="00CD79A4" w:rsidRPr="00625285" w:rsidRDefault="00CD79A4" w:rsidP="00CD79A4">
            <w:pPr>
              <w:spacing w:after="0" w:line="106" w:lineRule="auto"/>
              <w:rPr>
                <w:rFonts w:eastAsia="Times New Roman" w:cs="Times New Roman"/>
                <w:szCs w:val="28"/>
              </w:rPr>
            </w:pPr>
          </w:p>
        </w:tc>
      </w:tr>
      <w:tr w:rsidR="00CD79A4" w:rsidRPr="00625285" w14:paraId="062E3920" w14:textId="77777777" w:rsidTr="00062E57">
        <w:tc>
          <w:tcPr>
            <w:tcW w:w="507" w:type="dxa"/>
            <w:tcBorders>
              <w:left w:val="dashSmallGap" w:sz="4" w:space="0" w:color="auto"/>
              <w:bottom w:val="dashSmallGap" w:sz="4" w:space="0" w:color="auto"/>
              <w:right w:val="dashSmallGap" w:sz="4" w:space="0" w:color="auto"/>
            </w:tcBorders>
          </w:tcPr>
          <w:p w14:paraId="2BC69658"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7C827FDD"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35702F9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BDE28F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4D7652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6504A9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149FF8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EDDEB1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290988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038AF3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9A5A21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24874D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0B8560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AC9C55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9A3FF7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38D006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356414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F12CE9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F8BEDCB" w14:textId="77777777" w:rsidR="00CD79A4" w:rsidRPr="00625285" w:rsidRDefault="00CD79A4" w:rsidP="00CD79A4">
            <w:pPr>
              <w:spacing w:after="0" w:line="106" w:lineRule="auto"/>
              <w:rPr>
                <w:rFonts w:eastAsia="Times New Roman" w:cs="Times New Roman"/>
                <w:szCs w:val="28"/>
              </w:rPr>
            </w:pPr>
          </w:p>
        </w:tc>
      </w:tr>
      <w:tr w:rsidR="00CD79A4" w:rsidRPr="00625285" w14:paraId="63CB3331" w14:textId="77777777" w:rsidTr="00062E57">
        <w:tc>
          <w:tcPr>
            <w:tcW w:w="507" w:type="dxa"/>
            <w:tcBorders>
              <w:top w:val="dashSmallGap" w:sz="4" w:space="0" w:color="auto"/>
              <w:left w:val="dashSmallGap" w:sz="4" w:space="0" w:color="auto"/>
              <w:right w:val="dashSmallGap" w:sz="4" w:space="0" w:color="auto"/>
            </w:tcBorders>
          </w:tcPr>
          <w:p w14:paraId="365232D4" w14:textId="77777777" w:rsidR="00CD79A4" w:rsidRPr="00625285" w:rsidRDefault="00CD79A4" w:rsidP="00CD79A4">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0A74BD52" w14:textId="77777777" w:rsidR="00CD79A4" w:rsidRPr="00625285" w:rsidRDefault="00CD79A4" w:rsidP="00CD79A4">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3B8F9F26"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FD93CAA"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BF900A7"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A9AD7AB"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1507C28"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7B7FDD8"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8923637"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C36A14A"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6D66E66"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B5602B7"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DB30124"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73FBA0B"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2D0E42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2CC9F4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F083A98"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9BCA919"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5AFC953" w14:textId="77777777" w:rsidR="00CD79A4" w:rsidRPr="00625285" w:rsidRDefault="00CD79A4" w:rsidP="00CD79A4">
            <w:pPr>
              <w:spacing w:after="0" w:line="106" w:lineRule="auto"/>
              <w:rPr>
                <w:rFonts w:eastAsia="Times New Roman" w:cs="Times New Roman"/>
                <w:szCs w:val="28"/>
              </w:rPr>
            </w:pPr>
          </w:p>
        </w:tc>
      </w:tr>
      <w:tr w:rsidR="00CD79A4" w:rsidRPr="00625285" w14:paraId="2CBA8FEC" w14:textId="77777777" w:rsidTr="00062E57">
        <w:tc>
          <w:tcPr>
            <w:tcW w:w="507" w:type="dxa"/>
            <w:tcBorders>
              <w:left w:val="dashSmallGap" w:sz="4" w:space="0" w:color="auto"/>
              <w:right w:val="dashSmallGap" w:sz="4" w:space="0" w:color="auto"/>
            </w:tcBorders>
          </w:tcPr>
          <w:p w14:paraId="0577C7EE"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5F3DA2DE"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5A9DFB5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9BFE02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107A7D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DBFA5D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C494FA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381251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C77B28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708A51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1B2E24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69EFC1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C39800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4F0800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96D5CE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391A5C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592261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2CC869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B5526B4" w14:textId="77777777" w:rsidR="00CD79A4" w:rsidRPr="00625285" w:rsidRDefault="00CD79A4" w:rsidP="00CD79A4">
            <w:pPr>
              <w:spacing w:after="0" w:line="106" w:lineRule="auto"/>
              <w:rPr>
                <w:rFonts w:eastAsia="Times New Roman" w:cs="Times New Roman"/>
                <w:szCs w:val="28"/>
              </w:rPr>
            </w:pPr>
          </w:p>
        </w:tc>
      </w:tr>
      <w:tr w:rsidR="00CD79A4" w:rsidRPr="00625285" w14:paraId="516771CC" w14:textId="77777777" w:rsidTr="00062E57">
        <w:tc>
          <w:tcPr>
            <w:tcW w:w="507" w:type="dxa"/>
            <w:tcBorders>
              <w:left w:val="dashSmallGap" w:sz="4" w:space="0" w:color="auto"/>
              <w:right w:val="dashSmallGap" w:sz="4" w:space="0" w:color="auto"/>
            </w:tcBorders>
          </w:tcPr>
          <w:p w14:paraId="0C3023FC"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2DE12675"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318D1AE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D4E56A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15E2D3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4FA535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25B930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E23973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66D94A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4ED1C9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76FB1B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3027F6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1DF0B1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4B9DF7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9BF2EE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67716C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1B0C4D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57CB7C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CA28225" w14:textId="77777777" w:rsidR="00CD79A4" w:rsidRPr="00625285" w:rsidRDefault="00CD79A4" w:rsidP="00CD79A4">
            <w:pPr>
              <w:spacing w:after="0" w:line="106" w:lineRule="auto"/>
              <w:rPr>
                <w:rFonts w:eastAsia="Times New Roman" w:cs="Times New Roman"/>
                <w:szCs w:val="28"/>
              </w:rPr>
            </w:pPr>
          </w:p>
        </w:tc>
      </w:tr>
      <w:tr w:rsidR="00CD79A4" w:rsidRPr="00625285" w14:paraId="7FBFD0F3" w14:textId="77777777" w:rsidTr="00062E57">
        <w:tc>
          <w:tcPr>
            <w:tcW w:w="507" w:type="dxa"/>
            <w:tcBorders>
              <w:left w:val="dashSmallGap" w:sz="4" w:space="0" w:color="auto"/>
              <w:bottom w:val="dashSmallGap" w:sz="4" w:space="0" w:color="auto"/>
              <w:right w:val="dashSmallGap" w:sz="4" w:space="0" w:color="auto"/>
            </w:tcBorders>
          </w:tcPr>
          <w:p w14:paraId="08858D55"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068BB0C7"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38096CE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CA4A77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3BAA67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A90788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36C71F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25DD16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438064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454ECA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907212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1908DC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19B90E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8132C6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29AA17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1312CD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6913EE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D2793E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2624A0E" w14:textId="77777777" w:rsidR="00CD79A4" w:rsidRPr="00625285" w:rsidRDefault="00CD79A4" w:rsidP="00CD79A4">
            <w:pPr>
              <w:spacing w:after="0" w:line="106" w:lineRule="auto"/>
              <w:rPr>
                <w:rFonts w:eastAsia="Times New Roman" w:cs="Times New Roman"/>
                <w:szCs w:val="28"/>
              </w:rPr>
            </w:pPr>
          </w:p>
        </w:tc>
      </w:tr>
      <w:tr w:rsidR="00CD79A4" w:rsidRPr="00625285" w14:paraId="3252AF4B" w14:textId="77777777" w:rsidTr="00062E57">
        <w:tc>
          <w:tcPr>
            <w:tcW w:w="507" w:type="dxa"/>
            <w:tcBorders>
              <w:top w:val="dashSmallGap" w:sz="4" w:space="0" w:color="auto"/>
              <w:left w:val="dashSmallGap" w:sz="4" w:space="0" w:color="auto"/>
              <w:right w:val="dashSmallGap" w:sz="4" w:space="0" w:color="auto"/>
            </w:tcBorders>
          </w:tcPr>
          <w:p w14:paraId="7CC0009F" w14:textId="77777777" w:rsidR="00CD79A4" w:rsidRPr="00625285" w:rsidRDefault="00CD79A4" w:rsidP="00CD79A4">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6CE4C7D3" w14:textId="77777777" w:rsidR="00CD79A4" w:rsidRPr="00625285" w:rsidRDefault="00CD79A4" w:rsidP="00CD79A4">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1FD2D16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5B93276"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CD1E056"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A982CAA"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AF66567"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99CECC6"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4341EE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E935060"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47F4A65"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255BE2A"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E6D10F2"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92FFCE3"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1057CA9"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A8C4452"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225F154"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4A800C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C3397C9" w14:textId="77777777" w:rsidR="00CD79A4" w:rsidRPr="00625285" w:rsidRDefault="00CD79A4" w:rsidP="00CD79A4">
            <w:pPr>
              <w:spacing w:after="0" w:line="106" w:lineRule="auto"/>
              <w:rPr>
                <w:rFonts w:eastAsia="Times New Roman" w:cs="Times New Roman"/>
                <w:szCs w:val="28"/>
              </w:rPr>
            </w:pPr>
          </w:p>
        </w:tc>
      </w:tr>
      <w:tr w:rsidR="00CD79A4" w:rsidRPr="00625285" w14:paraId="22CBE74F" w14:textId="77777777" w:rsidTr="00062E57">
        <w:tc>
          <w:tcPr>
            <w:tcW w:w="507" w:type="dxa"/>
            <w:tcBorders>
              <w:left w:val="dashSmallGap" w:sz="4" w:space="0" w:color="auto"/>
              <w:right w:val="dashSmallGap" w:sz="4" w:space="0" w:color="auto"/>
            </w:tcBorders>
          </w:tcPr>
          <w:p w14:paraId="291BAFB5"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263075F7"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2C2A5BF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0163D3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0381D5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3CA2D8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E408FB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DD6683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5693F8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1B607D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F56892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5D7BDA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092F05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01B9A5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DFBE56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39B667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BB603B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0B8AD2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7D7F482" w14:textId="77777777" w:rsidR="00CD79A4" w:rsidRPr="00625285" w:rsidRDefault="00CD79A4" w:rsidP="00CD79A4">
            <w:pPr>
              <w:spacing w:after="0" w:line="106" w:lineRule="auto"/>
              <w:rPr>
                <w:rFonts w:eastAsia="Times New Roman" w:cs="Times New Roman"/>
                <w:szCs w:val="28"/>
              </w:rPr>
            </w:pPr>
          </w:p>
        </w:tc>
      </w:tr>
      <w:tr w:rsidR="00CD79A4" w:rsidRPr="00625285" w14:paraId="39CF4587" w14:textId="77777777" w:rsidTr="00062E57">
        <w:tc>
          <w:tcPr>
            <w:tcW w:w="507" w:type="dxa"/>
            <w:tcBorders>
              <w:left w:val="dashSmallGap" w:sz="4" w:space="0" w:color="auto"/>
              <w:right w:val="dashSmallGap" w:sz="4" w:space="0" w:color="auto"/>
            </w:tcBorders>
          </w:tcPr>
          <w:p w14:paraId="03759180"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505BA022"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661B20E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9C91A2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2FC14E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BBB464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A84C40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261020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E97BD4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E462F5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593949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9B9543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5E1255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9614BA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49FF42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7653AC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18CC54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07803B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7343B2F" w14:textId="77777777" w:rsidR="00CD79A4" w:rsidRPr="00625285" w:rsidRDefault="00CD79A4" w:rsidP="00CD79A4">
            <w:pPr>
              <w:spacing w:after="0" w:line="106" w:lineRule="auto"/>
              <w:rPr>
                <w:rFonts w:eastAsia="Times New Roman" w:cs="Times New Roman"/>
                <w:szCs w:val="28"/>
              </w:rPr>
            </w:pPr>
          </w:p>
        </w:tc>
      </w:tr>
      <w:tr w:rsidR="00CD79A4" w:rsidRPr="00625285" w14:paraId="1E0C665A" w14:textId="77777777" w:rsidTr="00062E57">
        <w:tc>
          <w:tcPr>
            <w:tcW w:w="507" w:type="dxa"/>
            <w:tcBorders>
              <w:left w:val="dashSmallGap" w:sz="4" w:space="0" w:color="auto"/>
              <w:bottom w:val="dashSmallGap" w:sz="4" w:space="0" w:color="auto"/>
              <w:right w:val="dashSmallGap" w:sz="4" w:space="0" w:color="auto"/>
            </w:tcBorders>
          </w:tcPr>
          <w:p w14:paraId="5FAB2282"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4357C698"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196A883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6F96FE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A464E9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6423C7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615945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4E9A16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1E1E2A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1C112C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6FA74F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1673B8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06331D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87BB46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CC4050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70250F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EE9B33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68DB68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5A10A13" w14:textId="77777777" w:rsidR="00CD79A4" w:rsidRPr="00625285" w:rsidRDefault="00CD79A4" w:rsidP="00CD79A4">
            <w:pPr>
              <w:spacing w:after="0" w:line="106" w:lineRule="auto"/>
              <w:rPr>
                <w:rFonts w:eastAsia="Times New Roman" w:cs="Times New Roman"/>
                <w:szCs w:val="28"/>
              </w:rPr>
            </w:pPr>
          </w:p>
        </w:tc>
      </w:tr>
      <w:tr w:rsidR="00CD79A4" w:rsidRPr="00625285" w14:paraId="51752AAB" w14:textId="77777777" w:rsidTr="00062E57">
        <w:tc>
          <w:tcPr>
            <w:tcW w:w="507" w:type="dxa"/>
            <w:tcBorders>
              <w:top w:val="dashSmallGap" w:sz="4" w:space="0" w:color="auto"/>
              <w:left w:val="dashSmallGap" w:sz="4" w:space="0" w:color="auto"/>
              <w:right w:val="dashSmallGap" w:sz="4" w:space="0" w:color="auto"/>
            </w:tcBorders>
          </w:tcPr>
          <w:p w14:paraId="5CBF504D" w14:textId="77777777" w:rsidR="00CD79A4" w:rsidRPr="00625285" w:rsidRDefault="00CD79A4" w:rsidP="00CD79A4">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3278905C" w14:textId="77777777" w:rsidR="00CD79A4" w:rsidRPr="00625285" w:rsidRDefault="00CD79A4" w:rsidP="00CD79A4">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5646F2F6"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AE3A387"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A055BEC"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AA4132D"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3805FCA"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EE7BC4B"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B2F8960"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9B5F2BB"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42DB505"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886466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24893A0"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554144D"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59BAA23"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FDAC43A"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6A6B1CC"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3FFB8F3"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46713F4" w14:textId="77777777" w:rsidR="00CD79A4" w:rsidRPr="00625285" w:rsidRDefault="00CD79A4" w:rsidP="00CD79A4">
            <w:pPr>
              <w:spacing w:after="0" w:line="106" w:lineRule="auto"/>
              <w:rPr>
                <w:rFonts w:eastAsia="Times New Roman" w:cs="Times New Roman"/>
                <w:szCs w:val="28"/>
              </w:rPr>
            </w:pPr>
          </w:p>
        </w:tc>
      </w:tr>
      <w:tr w:rsidR="00CD79A4" w:rsidRPr="00625285" w14:paraId="70479A16" w14:textId="77777777" w:rsidTr="00062E57">
        <w:tc>
          <w:tcPr>
            <w:tcW w:w="507" w:type="dxa"/>
            <w:tcBorders>
              <w:left w:val="dashSmallGap" w:sz="4" w:space="0" w:color="auto"/>
              <w:right w:val="dashSmallGap" w:sz="4" w:space="0" w:color="auto"/>
            </w:tcBorders>
          </w:tcPr>
          <w:p w14:paraId="16F2B059"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77641215"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5516A1F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050882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C83161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BF2F10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2158BB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F9E7E3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E5DED4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464DE6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CB55AA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462AF5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8ECDF1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2374A5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E2B2B3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926C23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EF67A6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0C2658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CBE0161" w14:textId="77777777" w:rsidR="00CD79A4" w:rsidRPr="00625285" w:rsidRDefault="00CD79A4" w:rsidP="00CD79A4">
            <w:pPr>
              <w:spacing w:after="0" w:line="106" w:lineRule="auto"/>
              <w:rPr>
                <w:rFonts w:eastAsia="Times New Roman" w:cs="Times New Roman"/>
                <w:szCs w:val="28"/>
              </w:rPr>
            </w:pPr>
          </w:p>
        </w:tc>
      </w:tr>
      <w:tr w:rsidR="00CD79A4" w:rsidRPr="00625285" w14:paraId="3A7DE9B5" w14:textId="77777777" w:rsidTr="00062E57">
        <w:tc>
          <w:tcPr>
            <w:tcW w:w="507" w:type="dxa"/>
            <w:tcBorders>
              <w:left w:val="dashSmallGap" w:sz="4" w:space="0" w:color="auto"/>
              <w:right w:val="dashSmallGap" w:sz="4" w:space="0" w:color="auto"/>
            </w:tcBorders>
          </w:tcPr>
          <w:p w14:paraId="05EF3282"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44716A16"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4DFFA50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36C0CD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335462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DD1534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273E5F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34915D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5D6761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F7C828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6A78A4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470591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517F53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327420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41CFAD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6CF93A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45F173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F0AC51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B37E5F6" w14:textId="77777777" w:rsidR="00CD79A4" w:rsidRPr="00625285" w:rsidRDefault="00CD79A4" w:rsidP="00CD79A4">
            <w:pPr>
              <w:spacing w:after="0" w:line="106" w:lineRule="auto"/>
              <w:rPr>
                <w:rFonts w:eastAsia="Times New Roman" w:cs="Times New Roman"/>
                <w:szCs w:val="28"/>
              </w:rPr>
            </w:pPr>
          </w:p>
        </w:tc>
      </w:tr>
      <w:tr w:rsidR="00CD79A4" w:rsidRPr="00625285" w14:paraId="58638A38" w14:textId="77777777" w:rsidTr="00062E57">
        <w:tc>
          <w:tcPr>
            <w:tcW w:w="507" w:type="dxa"/>
            <w:tcBorders>
              <w:left w:val="dashSmallGap" w:sz="4" w:space="0" w:color="auto"/>
              <w:bottom w:val="dashSmallGap" w:sz="4" w:space="0" w:color="auto"/>
              <w:right w:val="dashSmallGap" w:sz="4" w:space="0" w:color="auto"/>
            </w:tcBorders>
          </w:tcPr>
          <w:p w14:paraId="0B7B8858"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1D2A454E"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79B170B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73D085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B76144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BF4A86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3EC814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32789A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ED8D33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F2BAF0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9E5E24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3259B4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4C2A71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A91155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AEB96D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B06D52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02D111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BF56ED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1AA96B0" w14:textId="77777777" w:rsidR="00CD79A4" w:rsidRPr="00625285" w:rsidRDefault="00CD79A4" w:rsidP="00CD79A4">
            <w:pPr>
              <w:spacing w:after="0" w:line="106" w:lineRule="auto"/>
              <w:rPr>
                <w:rFonts w:eastAsia="Times New Roman" w:cs="Times New Roman"/>
                <w:szCs w:val="28"/>
              </w:rPr>
            </w:pPr>
          </w:p>
        </w:tc>
      </w:tr>
      <w:tr w:rsidR="00CD79A4" w:rsidRPr="00625285" w14:paraId="327222C2" w14:textId="77777777" w:rsidTr="00062E57">
        <w:tc>
          <w:tcPr>
            <w:tcW w:w="507" w:type="dxa"/>
            <w:tcBorders>
              <w:top w:val="dashSmallGap" w:sz="4" w:space="0" w:color="auto"/>
              <w:left w:val="dashSmallGap" w:sz="4" w:space="0" w:color="auto"/>
              <w:right w:val="dashSmallGap" w:sz="4" w:space="0" w:color="auto"/>
            </w:tcBorders>
          </w:tcPr>
          <w:p w14:paraId="7DBA6D97" w14:textId="77777777" w:rsidR="00CD79A4" w:rsidRPr="00625285" w:rsidRDefault="00CD79A4" w:rsidP="00CD79A4">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740B4598" w14:textId="77777777" w:rsidR="00CD79A4" w:rsidRPr="00625285" w:rsidRDefault="00CD79A4" w:rsidP="00CD79A4">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6F79CF47"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F11C8C3"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84F9EF4"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191E6BD"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54D89F2"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AB1E5FB"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5D07DB0"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A72A8EC"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BC7335C"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40A3127"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60C921C"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B4E406B"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40A39A3"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7520A36"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15EBE5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AB7F747"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E962E12" w14:textId="77777777" w:rsidR="00CD79A4" w:rsidRPr="00625285" w:rsidRDefault="00CD79A4" w:rsidP="00CD79A4">
            <w:pPr>
              <w:spacing w:after="0" w:line="106" w:lineRule="auto"/>
              <w:rPr>
                <w:rFonts w:eastAsia="Times New Roman" w:cs="Times New Roman"/>
                <w:szCs w:val="28"/>
              </w:rPr>
            </w:pPr>
          </w:p>
        </w:tc>
      </w:tr>
      <w:tr w:rsidR="00CD79A4" w:rsidRPr="00625285" w14:paraId="5AE43BF1" w14:textId="77777777" w:rsidTr="00062E57">
        <w:tc>
          <w:tcPr>
            <w:tcW w:w="507" w:type="dxa"/>
            <w:tcBorders>
              <w:left w:val="dashSmallGap" w:sz="4" w:space="0" w:color="auto"/>
              <w:right w:val="dashSmallGap" w:sz="4" w:space="0" w:color="auto"/>
            </w:tcBorders>
          </w:tcPr>
          <w:p w14:paraId="5FAC4B7C"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6FD8BA2C"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686B19E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FCE815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0441A0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FA7667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412E0F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34D0F4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E4F6BA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7E10E1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FE5E22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12166D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973A91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529ABE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AB53FC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65D3E6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22F4EA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BEA469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5A23551" w14:textId="77777777" w:rsidR="00CD79A4" w:rsidRPr="00625285" w:rsidRDefault="00CD79A4" w:rsidP="00CD79A4">
            <w:pPr>
              <w:spacing w:after="0" w:line="106" w:lineRule="auto"/>
              <w:rPr>
                <w:rFonts w:eastAsia="Times New Roman" w:cs="Times New Roman"/>
                <w:szCs w:val="28"/>
              </w:rPr>
            </w:pPr>
          </w:p>
        </w:tc>
      </w:tr>
      <w:tr w:rsidR="00CD79A4" w:rsidRPr="00625285" w14:paraId="0C87620D" w14:textId="77777777" w:rsidTr="00062E57">
        <w:tc>
          <w:tcPr>
            <w:tcW w:w="507" w:type="dxa"/>
            <w:tcBorders>
              <w:left w:val="dashSmallGap" w:sz="4" w:space="0" w:color="auto"/>
              <w:right w:val="dashSmallGap" w:sz="4" w:space="0" w:color="auto"/>
            </w:tcBorders>
          </w:tcPr>
          <w:p w14:paraId="00DC6C63"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2336D1A8"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0915DCA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6BE774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3F2AC0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FBD965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73C6B8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3F60C8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14BAC3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F1AF95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8DCA1B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335209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830B17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F146C2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D853FA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BE7A15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0255EF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4B849C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CF20A71" w14:textId="77777777" w:rsidR="00CD79A4" w:rsidRPr="00625285" w:rsidRDefault="00CD79A4" w:rsidP="00CD79A4">
            <w:pPr>
              <w:spacing w:after="0" w:line="106" w:lineRule="auto"/>
              <w:rPr>
                <w:rFonts w:eastAsia="Times New Roman" w:cs="Times New Roman"/>
                <w:szCs w:val="28"/>
              </w:rPr>
            </w:pPr>
          </w:p>
        </w:tc>
      </w:tr>
      <w:tr w:rsidR="00CD79A4" w:rsidRPr="00625285" w14:paraId="544C7288" w14:textId="77777777" w:rsidTr="00062E57">
        <w:tc>
          <w:tcPr>
            <w:tcW w:w="507" w:type="dxa"/>
            <w:tcBorders>
              <w:left w:val="dashSmallGap" w:sz="4" w:space="0" w:color="auto"/>
              <w:bottom w:val="dashSmallGap" w:sz="4" w:space="0" w:color="auto"/>
              <w:right w:val="dashSmallGap" w:sz="4" w:space="0" w:color="auto"/>
            </w:tcBorders>
          </w:tcPr>
          <w:p w14:paraId="40C94DC3"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05B8FECC"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25137A2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741094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50E832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8C9264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7CE993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BD771A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330A5E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C5987A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1B4F6D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66F724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C80AAA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F2052E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618B67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D1CD19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5A0757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7C6AB7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BAC191E" w14:textId="77777777" w:rsidR="00CD79A4" w:rsidRPr="00625285" w:rsidRDefault="00CD79A4" w:rsidP="00CD79A4">
            <w:pPr>
              <w:spacing w:after="0" w:line="106" w:lineRule="auto"/>
              <w:rPr>
                <w:rFonts w:eastAsia="Times New Roman" w:cs="Times New Roman"/>
                <w:szCs w:val="28"/>
              </w:rPr>
            </w:pPr>
          </w:p>
        </w:tc>
      </w:tr>
      <w:tr w:rsidR="00CD79A4" w:rsidRPr="00625285" w14:paraId="45A22BBF" w14:textId="77777777" w:rsidTr="00062E57">
        <w:tc>
          <w:tcPr>
            <w:tcW w:w="507" w:type="dxa"/>
            <w:tcBorders>
              <w:top w:val="dashSmallGap" w:sz="4" w:space="0" w:color="auto"/>
              <w:left w:val="dashSmallGap" w:sz="4" w:space="0" w:color="auto"/>
              <w:right w:val="dashSmallGap" w:sz="4" w:space="0" w:color="auto"/>
            </w:tcBorders>
          </w:tcPr>
          <w:p w14:paraId="13D2B50F" w14:textId="77777777" w:rsidR="00CD79A4" w:rsidRPr="00625285" w:rsidRDefault="00CD79A4" w:rsidP="00CD79A4">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1578B846" w14:textId="77777777" w:rsidR="00CD79A4" w:rsidRPr="00625285" w:rsidRDefault="00CD79A4" w:rsidP="00CD79A4">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53421545"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936C89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5BB12F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4D45996"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17DBBFD"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FA1B35A"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96A4063"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C34F4C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69E3AF8"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F493866"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7058802"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A3F7E3B"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0DA7E8B"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9355D8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F53003A"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E3CAF19"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9164000" w14:textId="77777777" w:rsidR="00CD79A4" w:rsidRPr="00625285" w:rsidRDefault="00CD79A4" w:rsidP="00CD79A4">
            <w:pPr>
              <w:spacing w:after="0" w:line="106" w:lineRule="auto"/>
              <w:rPr>
                <w:rFonts w:eastAsia="Times New Roman" w:cs="Times New Roman"/>
                <w:szCs w:val="28"/>
              </w:rPr>
            </w:pPr>
          </w:p>
        </w:tc>
      </w:tr>
      <w:tr w:rsidR="00CD79A4" w:rsidRPr="00625285" w14:paraId="1FEE20B6" w14:textId="77777777" w:rsidTr="00062E57">
        <w:tc>
          <w:tcPr>
            <w:tcW w:w="507" w:type="dxa"/>
            <w:tcBorders>
              <w:left w:val="dashSmallGap" w:sz="4" w:space="0" w:color="auto"/>
              <w:right w:val="dashSmallGap" w:sz="4" w:space="0" w:color="auto"/>
            </w:tcBorders>
          </w:tcPr>
          <w:p w14:paraId="79751FDE"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1D546D8E"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4AFB954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099F96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E023BB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6B8A32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45815A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243F65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44D804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C3F117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A8EBF4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14BE82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816A55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7D2E8A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1334E6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8532D5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A003D3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63997E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A84B3B0" w14:textId="77777777" w:rsidR="00CD79A4" w:rsidRPr="00625285" w:rsidRDefault="00CD79A4" w:rsidP="00CD79A4">
            <w:pPr>
              <w:spacing w:after="0" w:line="106" w:lineRule="auto"/>
              <w:rPr>
                <w:rFonts w:eastAsia="Times New Roman" w:cs="Times New Roman"/>
                <w:szCs w:val="28"/>
              </w:rPr>
            </w:pPr>
          </w:p>
        </w:tc>
      </w:tr>
      <w:tr w:rsidR="00CD79A4" w:rsidRPr="00625285" w14:paraId="0D680969" w14:textId="77777777" w:rsidTr="00062E57">
        <w:tc>
          <w:tcPr>
            <w:tcW w:w="507" w:type="dxa"/>
            <w:tcBorders>
              <w:left w:val="dashSmallGap" w:sz="4" w:space="0" w:color="auto"/>
              <w:right w:val="dashSmallGap" w:sz="4" w:space="0" w:color="auto"/>
            </w:tcBorders>
          </w:tcPr>
          <w:p w14:paraId="0D699B52"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27784AEB"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4CDEE0B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D5F303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7CA354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36AC99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2C3CBA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C68381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53D425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A27F2F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9A1512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CB2904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95577E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EE6257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E38682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50067C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B9AEFD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1EF4F0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4B70C84" w14:textId="77777777" w:rsidR="00CD79A4" w:rsidRPr="00625285" w:rsidRDefault="00CD79A4" w:rsidP="00CD79A4">
            <w:pPr>
              <w:spacing w:after="0" w:line="106" w:lineRule="auto"/>
              <w:rPr>
                <w:rFonts w:eastAsia="Times New Roman" w:cs="Times New Roman"/>
                <w:szCs w:val="28"/>
              </w:rPr>
            </w:pPr>
          </w:p>
        </w:tc>
      </w:tr>
      <w:tr w:rsidR="00CD79A4" w:rsidRPr="00625285" w14:paraId="615EFB3A" w14:textId="77777777" w:rsidTr="00062E57">
        <w:tc>
          <w:tcPr>
            <w:tcW w:w="507" w:type="dxa"/>
            <w:tcBorders>
              <w:left w:val="dashSmallGap" w:sz="4" w:space="0" w:color="auto"/>
              <w:bottom w:val="dashSmallGap" w:sz="4" w:space="0" w:color="auto"/>
              <w:right w:val="dashSmallGap" w:sz="4" w:space="0" w:color="auto"/>
            </w:tcBorders>
          </w:tcPr>
          <w:p w14:paraId="6B3DC960"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3C63459C"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4772548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820A2B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710309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325A57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64A9DE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7996E2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422CA7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5BD44F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90B917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BD97FD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20A389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D2AD33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EF70D8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6CEAE6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205DF1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64C533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9223BDA" w14:textId="77777777" w:rsidR="00CD79A4" w:rsidRPr="00625285" w:rsidRDefault="00CD79A4" w:rsidP="00CD79A4">
            <w:pPr>
              <w:spacing w:after="0" w:line="106" w:lineRule="auto"/>
              <w:rPr>
                <w:rFonts w:eastAsia="Times New Roman" w:cs="Times New Roman"/>
                <w:szCs w:val="28"/>
              </w:rPr>
            </w:pPr>
          </w:p>
        </w:tc>
      </w:tr>
      <w:tr w:rsidR="00CD79A4" w:rsidRPr="00625285" w14:paraId="297DD05B" w14:textId="77777777" w:rsidTr="00062E57">
        <w:tc>
          <w:tcPr>
            <w:tcW w:w="507" w:type="dxa"/>
            <w:tcBorders>
              <w:top w:val="dashSmallGap" w:sz="4" w:space="0" w:color="auto"/>
              <w:left w:val="dashSmallGap" w:sz="4" w:space="0" w:color="auto"/>
              <w:right w:val="dashSmallGap" w:sz="4" w:space="0" w:color="auto"/>
            </w:tcBorders>
          </w:tcPr>
          <w:p w14:paraId="13D8C287" w14:textId="77777777" w:rsidR="00CD79A4" w:rsidRPr="00625285" w:rsidRDefault="00CD79A4" w:rsidP="00CD79A4">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7DAB8271" w14:textId="77777777" w:rsidR="00CD79A4" w:rsidRPr="00625285" w:rsidRDefault="00CD79A4" w:rsidP="00CD79A4">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37B81B3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CF9EC78"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AF1945C"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0D53BF3"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F69D1C3"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9A102AD"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0F082B7"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5D34E1D"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668B21C"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985B483"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96AE559"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4ED666A"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27EDD9A"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80848C4"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0DC6FA8"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3B43B73"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4598630" w14:textId="77777777" w:rsidR="00CD79A4" w:rsidRPr="00625285" w:rsidRDefault="00CD79A4" w:rsidP="00CD79A4">
            <w:pPr>
              <w:spacing w:after="0" w:line="106" w:lineRule="auto"/>
              <w:rPr>
                <w:rFonts w:eastAsia="Times New Roman" w:cs="Times New Roman"/>
                <w:szCs w:val="28"/>
              </w:rPr>
            </w:pPr>
          </w:p>
        </w:tc>
      </w:tr>
      <w:tr w:rsidR="00CD79A4" w:rsidRPr="00625285" w14:paraId="7544495F" w14:textId="77777777" w:rsidTr="00062E57">
        <w:tc>
          <w:tcPr>
            <w:tcW w:w="507" w:type="dxa"/>
            <w:tcBorders>
              <w:left w:val="dashSmallGap" w:sz="4" w:space="0" w:color="auto"/>
              <w:right w:val="dashSmallGap" w:sz="4" w:space="0" w:color="auto"/>
            </w:tcBorders>
          </w:tcPr>
          <w:p w14:paraId="5AAF02B5"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0707B6D2"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4DFD3A5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6B3908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1BBF64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2E442A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9DE15B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7F358B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D9FDC9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8DD905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6F69E5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E252F7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399F8F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4F0D96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6D0E45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6D49F9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5FC4B3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ADE362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9D0406B" w14:textId="77777777" w:rsidR="00CD79A4" w:rsidRPr="00625285" w:rsidRDefault="00CD79A4" w:rsidP="00CD79A4">
            <w:pPr>
              <w:spacing w:after="0" w:line="106" w:lineRule="auto"/>
              <w:rPr>
                <w:rFonts w:eastAsia="Times New Roman" w:cs="Times New Roman"/>
                <w:szCs w:val="28"/>
              </w:rPr>
            </w:pPr>
          </w:p>
        </w:tc>
      </w:tr>
      <w:tr w:rsidR="00CD79A4" w:rsidRPr="00625285" w14:paraId="7CE60C26" w14:textId="77777777" w:rsidTr="00062E57">
        <w:tc>
          <w:tcPr>
            <w:tcW w:w="507" w:type="dxa"/>
            <w:tcBorders>
              <w:left w:val="dashSmallGap" w:sz="4" w:space="0" w:color="auto"/>
              <w:right w:val="dashSmallGap" w:sz="4" w:space="0" w:color="auto"/>
            </w:tcBorders>
          </w:tcPr>
          <w:p w14:paraId="57BFAF0E"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6FAB9B80"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2579818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16ACD9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95EFB5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BDE1E3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33AE2E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51E879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F455C8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2FAFC9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1B7D42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4531D6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39C20E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7A837D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B73ADE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FE2DBC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D16DE0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1507FD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84652DF" w14:textId="77777777" w:rsidR="00CD79A4" w:rsidRPr="00625285" w:rsidRDefault="00CD79A4" w:rsidP="00CD79A4">
            <w:pPr>
              <w:spacing w:after="0" w:line="106" w:lineRule="auto"/>
              <w:rPr>
                <w:rFonts w:eastAsia="Times New Roman" w:cs="Times New Roman"/>
                <w:szCs w:val="28"/>
              </w:rPr>
            </w:pPr>
          </w:p>
        </w:tc>
      </w:tr>
      <w:tr w:rsidR="00CD79A4" w:rsidRPr="00625285" w14:paraId="66874FB4" w14:textId="77777777" w:rsidTr="00062E57">
        <w:tc>
          <w:tcPr>
            <w:tcW w:w="507" w:type="dxa"/>
            <w:tcBorders>
              <w:left w:val="dashSmallGap" w:sz="4" w:space="0" w:color="auto"/>
              <w:bottom w:val="dashSmallGap" w:sz="4" w:space="0" w:color="auto"/>
              <w:right w:val="dashSmallGap" w:sz="4" w:space="0" w:color="auto"/>
            </w:tcBorders>
          </w:tcPr>
          <w:p w14:paraId="206D1786"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142C4420"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013E4E4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E4EAF2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BA3049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7F4502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2B4AC1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83A847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7F86CD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07398D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DBB672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971A82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84C973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D52EC7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147050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C99797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6D4ED5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1A13F2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20009DD" w14:textId="77777777" w:rsidR="00CD79A4" w:rsidRPr="00625285" w:rsidRDefault="00CD79A4" w:rsidP="00CD79A4">
            <w:pPr>
              <w:spacing w:after="0" w:line="106" w:lineRule="auto"/>
              <w:rPr>
                <w:rFonts w:eastAsia="Times New Roman" w:cs="Times New Roman"/>
                <w:szCs w:val="28"/>
              </w:rPr>
            </w:pPr>
          </w:p>
        </w:tc>
      </w:tr>
      <w:tr w:rsidR="00CD79A4" w:rsidRPr="00625285" w14:paraId="209715F7" w14:textId="77777777" w:rsidTr="00062E57">
        <w:tc>
          <w:tcPr>
            <w:tcW w:w="507" w:type="dxa"/>
            <w:tcBorders>
              <w:top w:val="dashSmallGap" w:sz="4" w:space="0" w:color="auto"/>
              <w:left w:val="dashSmallGap" w:sz="4" w:space="0" w:color="auto"/>
              <w:right w:val="dashSmallGap" w:sz="4" w:space="0" w:color="auto"/>
            </w:tcBorders>
          </w:tcPr>
          <w:p w14:paraId="7009A639" w14:textId="77777777" w:rsidR="00CD79A4" w:rsidRPr="00625285" w:rsidRDefault="00CD79A4" w:rsidP="00CD79A4">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3D3ABFE2" w14:textId="77777777" w:rsidR="00CD79A4" w:rsidRPr="00625285" w:rsidRDefault="00CD79A4" w:rsidP="00CD79A4">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11E01F97"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E289934"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68A465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1B876E2"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CB56D54"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7301652"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AD5035B"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8EEA369"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5FFB575"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DE119D4"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FA8A91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46ABCDA"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DDBE29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78FB9C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FD5FC3A"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F3A121D"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1D5C298" w14:textId="77777777" w:rsidR="00CD79A4" w:rsidRPr="00625285" w:rsidRDefault="00CD79A4" w:rsidP="00CD79A4">
            <w:pPr>
              <w:spacing w:after="0" w:line="106" w:lineRule="auto"/>
              <w:rPr>
                <w:rFonts w:eastAsia="Times New Roman" w:cs="Times New Roman"/>
                <w:szCs w:val="28"/>
              </w:rPr>
            </w:pPr>
          </w:p>
        </w:tc>
      </w:tr>
      <w:tr w:rsidR="00CD79A4" w:rsidRPr="00625285" w14:paraId="3BEA20D9" w14:textId="77777777" w:rsidTr="00062E57">
        <w:tc>
          <w:tcPr>
            <w:tcW w:w="507" w:type="dxa"/>
            <w:tcBorders>
              <w:left w:val="dashSmallGap" w:sz="4" w:space="0" w:color="auto"/>
              <w:right w:val="dashSmallGap" w:sz="4" w:space="0" w:color="auto"/>
            </w:tcBorders>
          </w:tcPr>
          <w:p w14:paraId="5F3268EA"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2BEFBE16"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275C2D1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63B39D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927404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1D8D23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60517F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C74468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3C36C7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B23B6A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423778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FACE22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66E201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9D28F8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DD971E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9F3A3C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2DEE29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BA841E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0F61756" w14:textId="77777777" w:rsidR="00CD79A4" w:rsidRPr="00625285" w:rsidRDefault="00CD79A4" w:rsidP="00CD79A4">
            <w:pPr>
              <w:spacing w:after="0" w:line="106" w:lineRule="auto"/>
              <w:rPr>
                <w:rFonts w:eastAsia="Times New Roman" w:cs="Times New Roman"/>
                <w:szCs w:val="28"/>
              </w:rPr>
            </w:pPr>
          </w:p>
        </w:tc>
      </w:tr>
      <w:tr w:rsidR="00CD79A4" w:rsidRPr="00625285" w14:paraId="6C177BCC" w14:textId="77777777" w:rsidTr="00062E57">
        <w:tc>
          <w:tcPr>
            <w:tcW w:w="507" w:type="dxa"/>
            <w:tcBorders>
              <w:left w:val="dashSmallGap" w:sz="4" w:space="0" w:color="auto"/>
              <w:right w:val="dashSmallGap" w:sz="4" w:space="0" w:color="auto"/>
            </w:tcBorders>
          </w:tcPr>
          <w:p w14:paraId="1FFB002C"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7B425B91"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3BBFC3B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6C4D91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8C9206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6EBAE4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A88FA5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3F87F5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F3A457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987885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F85A46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501E65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4EEF51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E3D70D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61F8B4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32EF71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BC9EE1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CBFE62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8ED8BC3" w14:textId="77777777" w:rsidR="00CD79A4" w:rsidRPr="00625285" w:rsidRDefault="00CD79A4" w:rsidP="00CD79A4">
            <w:pPr>
              <w:spacing w:after="0" w:line="106" w:lineRule="auto"/>
              <w:rPr>
                <w:rFonts w:eastAsia="Times New Roman" w:cs="Times New Roman"/>
                <w:szCs w:val="28"/>
              </w:rPr>
            </w:pPr>
          </w:p>
        </w:tc>
      </w:tr>
      <w:tr w:rsidR="00CD79A4" w:rsidRPr="00625285" w14:paraId="0683B3B6" w14:textId="77777777" w:rsidTr="00062E57">
        <w:tc>
          <w:tcPr>
            <w:tcW w:w="507" w:type="dxa"/>
            <w:tcBorders>
              <w:left w:val="dashSmallGap" w:sz="4" w:space="0" w:color="auto"/>
              <w:bottom w:val="dashSmallGap" w:sz="4" w:space="0" w:color="auto"/>
              <w:right w:val="dashSmallGap" w:sz="4" w:space="0" w:color="auto"/>
            </w:tcBorders>
          </w:tcPr>
          <w:p w14:paraId="5BF537A5"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69649C91"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53D7488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5066BC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261EAD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17A23D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5BF1AF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F79963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683E5A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D0E7B0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F91C3C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611AC2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F06006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449434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9A7FEC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CE5B9E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41AF50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936899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C488E30" w14:textId="77777777" w:rsidR="00CD79A4" w:rsidRPr="00625285" w:rsidRDefault="00CD79A4" w:rsidP="00CD79A4">
            <w:pPr>
              <w:spacing w:after="0" w:line="106" w:lineRule="auto"/>
              <w:rPr>
                <w:rFonts w:eastAsia="Times New Roman" w:cs="Times New Roman"/>
                <w:szCs w:val="28"/>
              </w:rPr>
            </w:pPr>
          </w:p>
        </w:tc>
      </w:tr>
      <w:tr w:rsidR="00CD79A4" w:rsidRPr="00625285" w14:paraId="7B5CB772" w14:textId="77777777" w:rsidTr="00062E57">
        <w:tc>
          <w:tcPr>
            <w:tcW w:w="507" w:type="dxa"/>
            <w:tcBorders>
              <w:top w:val="dashSmallGap" w:sz="4" w:space="0" w:color="auto"/>
              <w:left w:val="dashSmallGap" w:sz="4" w:space="0" w:color="auto"/>
              <w:right w:val="dashSmallGap" w:sz="4" w:space="0" w:color="auto"/>
            </w:tcBorders>
          </w:tcPr>
          <w:p w14:paraId="059212BB" w14:textId="77777777" w:rsidR="00CD79A4" w:rsidRPr="00625285" w:rsidRDefault="00CD79A4" w:rsidP="00CD79A4">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4FE53998" w14:textId="77777777" w:rsidR="00CD79A4" w:rsidRPr="00625285" w:rsidRDefault="00CD79A4" w:rsidP="00CD79A4">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27DF55C3"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DE9CFA4"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DCF8A17"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DF16115"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0263C78"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5EA9943"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4069F18"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D122A05"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CE2D489"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50079FD"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E54C02A"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45D029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F3A4EE0"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AF0BB4C"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04E16DF"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ED02EB3"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39C39A7" w14:textId="77777777" w:rsidR="00CD79A4" w:rsidRPr="00625285" w:rsidRDefault="00CD79A4" w:rsidP="00CD79A4">
            <w:pPr>
              <w:spacing w:after="0" w:line="106" w:lineRule="auto"/>
              <w:rPr>
                <w:rFonts w:eastAsia="Times New Roman" w:cs="Times New Roman"/>
                <w:szCs w:val="28"/>
              </w:rPr>
            </w:pPr>
          </w:p>
        </w:tc>
      </w:tr>
      <w:tr w:rsidR="00CD79A4" w:rsidRPr="00625285" w14:paraId="451A3DC4" w14:textId="77777777" w:rsidTr="00062E57">
        <w:tc>
          <w:tcPr>
            <w:tcW w:w="507" w:type="dxa"/>
            <w:tcBorders>
              <w:left w:val="dashSmallGap" w:sz="4" w:space="0" w:color="auto"/>
              <w:right w:val="dashSmallGap" w:sz="4" w:space="0" w:color="auto"/>
            </w:tcBorders>
          </w:tcPr>
          <w:p w14:paraId="2EF69351"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447E4A7D"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3BFC82D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1352FE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07A8B2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83A1F4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8CED02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113DDC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22F057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0F068B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1EEE65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5075C9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678E38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6BE07E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34178B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1C1CC5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2CA069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B6BDAE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3B941B3" w14:textId="77777777" w:rsidR="00CD79A4" w:rsidRPr="00625285" w:rsidRDefault="00CD79A4" w:rsidP="00CD79A4">
            <w:pPr>
              <w:spacing w:after="0" w:line="106" w:lineRule="auto"/>
              <w:rPr>
                <w:rFonts w:eastAsia="Times New Roman" w:cs="Times New Roman"/>
                <w:szCs w:val="28"/>
              </w:rPr>
            </w:pPr>
          </w:p>
        </w:tc>
      </w:tr>
      <w:tr w:rsidR="00CD79A4" w:rsidRPr="00625285" w14:paraId="65B76943" w14:textId="77777777" w:rsidTr="00062E57">
        <w:tc>
          <w:tcPr>
            <w:tcW w:w="507" w:type="dxa"/>
            <w:tcBorders>
              <w:left w:val="dashSmallGap" w:sz="4" w:space="0" w:color="auto"/>
              <w:right w:val="dashSmallGap" w:sz="4" w:space="0" w:color="auto"/>
            </w:tcBorders>
          </w:tcPr>
          <w:p w14:paraId="1AC06036"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6137A4DF"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2EBCF42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1EE45C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CF8523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D77D1A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8B348F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103F0D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F3B6DA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5E9873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AF42FA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4D477B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601E98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269649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043FE2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B7A9C3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9C91AF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31D50B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6AEA9DE" w14:textId="77777777" w:rsidR="00CD79A4" w:rsidRPr="00625285" w:rsidRDefault="00CD79A4" w:rsidP="00CD79A4">
            <w:pPr>
              <w:spacing w:after="0" w:line="106" w:lineRule="auto"/>
              <w:rPr>
                <w:rFonts w:eastAsia="Times New Roman" w:cs="Times New Roman"/>
                <w:szCs w:val="28"/>
              </w:rPr>
            </w:pPr>
          </w:p>
        </w:tc>
      </w:tr>
      <w:tr w:rsidR="00CD79A4" w:rsidRPr="00625285" w14:paraId="3FE07541" w14:textId="77777777" w:rsidTr="00062E57">
        <w:tc>
          <w:tcPr>
            <w:tcW w:w="507" w:type="dxa"/>
            <w:tcBorders>
              <w:left w:val="dashSmallGap" w:sz="4" w:space="0" w:color="auto"/>
              <w:bottom w:val="dashSmallGap" w:sz="4" w:space="0" w:color="auto"/>
              <w:right w:val="dashSmallGap" w:sz="4" w:space="0" w:color="auto"/>
            </w:tcBorders>
          </w:tcPr>
          <w:p w14:paraId="484E1159"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75FC4D49"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6B2DCE1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7477FC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CFCC24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7B66D0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C82290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86C7F7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563636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0EA535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88B3AE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05F2F5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EA7253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D4CAE2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1C257A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7A965C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8B2616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E4FA2A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01FD2A2" w14:textId="77777777" w:rsidR="00CD79A4" w:rsidRPr="00625285" w:rsidRDefault="00CD79A4" w:rsidP="00CD79A4">
            <w:pPr>
              <w:spacing w:after="0" w:line="106" w:lineRule="auto"/>
              <w:rPr>
                <w:rFonts w:eastAsia="Times New Roman" w:cs="Times New Roman"/>
                <w:szCs w:val="28"/>
              </w:rPr>
            </w:pPr>
          </w:p>
        </w:tc>
      </w:tr>
      <w:tr w:rsidR="00CD79A4" w:rsidRPr="00625285" w14:paraId="31DCAA36" w14:textId="77777777" w:rsidTr="00062E57">
        <w:tc>
          <w:tcPr>
            <w:tcW w:w="507" w:type="dxa"/>
            <w:tcBorders>
              <w:top w:val="dashSmallGap" w:sz="4" w:space="0" w:color="auto"/>
              <w:left w:val="dashSmallGap" w:sz="4" w:space="0" w:color="auto"/>
              <w:right w:val="dashSmallGap" w:sz="4" w:space="0" w:color="auto"/>
            </w:tcBorders>
          </w:tcPr>
          <w:p w14:paraId="20FF27BD" w14:textId="77777777" w:rsidR="00CD79A4" w:rsidRPr="00625285" w:rsidRDefault="00CD79A4" w:rsidP="00CD79A4">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77A4516D" w14:textId="77777777" w:rsidR="00CD79A4" w:rsidRPr="00625285" w:rsidRDefault="00CD79A4" w:rsidP="00CD79A4">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75D4C5A5"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EAF3F4D"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41C70A0"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2196325"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2FD650C"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E1A58B2"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3C98E9D"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670F0BB"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5D00BA7"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95BD7B7"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36F5D59"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25CFF50"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4BB940D"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B2B9775"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25E2A17"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1816BE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D146112" w14:textId="77777777" w:rsidR="00CD79A4" w:rsidRPr="00625285" w:rsidRDefault="00CD79A4" w:rsidP="00CD79A4">
            <w:pPr>
              <w:spacing w:after="0" w:line="106" w:lineRule="auto"/>
              <w:rPr>
                <w:rFonts w:eastAsia="Times New Roman" w:cs="Times New Roman"/>
                <w:szCs w:val="28"/>
              </w:rPr>
            </w:pPr>
          </w:p>
        </w:tc>
      </w:tr>
      <w:tr w:rsidR="00CD79A4" w:rsidRPr="00625285" w14:paraId="52FE82EF" w14:textId="77777777" w:rsidTr="00062E57">
        <w:tc>
          <w:tcPr>
            <w:tcW w:w="507" w:type="dxa"/>
            <w:tcBorders>
              <w:left w:val="dashSmallGap" w:sz="4" w:space="0" w:color="auto"/>
              <w:right w:val="dashSmallGap" w:sz="4" w:space="0" w:color="auto"/>
            </w:tcBorders>
          </w:tcPr>
          <w:p w14:paraId="797A95B5"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6ECE3484"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77C19E3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9DFA45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3B0308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943DC6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B6C32D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0E6410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C58D5B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70B040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CA7404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759268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226E68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9667D5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BE36A9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E7C0F1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85C046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D22BB5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879C81A" w14:textId="77777777" w:rsidR="00CD79A4" w:rsidRPr="00625285" w:rsidRDefault="00CD79A4" w:rsidP="00CD79A4">
            <w:pPr>
              <w:spacing w:after="0" w:line="106" w:lineRule="auto"/>
              <w:rPr>
                <w:rFonts w:eastAsia="Times New Roman" w:cs="Times New Roman"/>
                <w:szCs w:val="28"/>
              </w:rPr>
            </w:pPr>
          </w:p>
        </w:tc>
      </w:tr>
      <w:tr w:rsidR="00CD79A4" w:rsidRPr="00625285" w14:paraId="519FA32F" w14:textId="77777777" w:rsidTr="00062E57">
        <w:tc>
          <w:tcPr>
            <w:tcW w:w="507" w:type="dxa"/>
            <w:tcBorders>
              <w:left w:val="dashSmallGap" w:sz="4" w:space="0" w:color="auto"/>
              <w:right w:val="dashSmallGap" w:sz="4" w:space="0" w:color="auto"/>
            </w:tcBorders>
          </w:tcPr>
          <w:p w14:paraId="08F1DD79"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41CA2BD8"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0400E2D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10B6F7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EBFA01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86C675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1C66E0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4778CB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95ED6C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6613E0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B9611F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73C5F7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227223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25749A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9B0763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1B2DAF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587132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9F71F8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8806B42" w14:textId="77777777" w:rsidR="00CD79A4" w:rsidRPr="00625285" w:rsidRDefault="00CD79A4" w:rsidP="00CD79A4">
            <w:pPr>
              <w:spacing w:after="0" w:line="106" w:lineRule="auto"/>
              <w:rPr>
                <w:rFonts w:eastAsia="Times New Roman" w:cs="Times New Roman"/>
                <w:szCs w:val="28"/>
              </w:rPr>
            </w:pPr>
          </w:p>
        </w:tc>
      </w:tr>
      <w:tr w:rsidR="00CD79A4" w:rsidRPr="00625285" w14:paraId="5CF701B7" w14:textId="77777777" w:rsidTr="00062E57">
        <w:tc>
          <w:tcPr>
            <w:tcW w:w="507" w:type="dxa"/>
            <w:tcBorders>
              <w:left w:val="dashSmallGap" w:sz="4" w:space="0" w:color="auto"/>
              <w:bottom w:val="dashSmallGap" w:sz="4" w:space="0" w:color="auto"/>
              <w:right w:val="dashSmallGap" w:sz="4" w:space="0" w:color="auto"/>
            </w:tcBorders>
          </w:tcPr>
          <w:p w14:paraId="7444249A"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753D22AD"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4568351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9C8AE8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2DB893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B2B001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BAEF2F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1AB65D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76FA65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14DA73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B1568C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F61C5A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4E8815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6B5DE9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A29ECE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5711DE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F95CAB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08DA79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5641E9B" w14:textId="77777777" w:rsidR="00CD79A4" w:rsidRPr="00625285" w:rsidRDefault="00CD79A4" w:rsidP="00CD79A4">
            <w:pPr>
              <w:spacing w:after="0" w:line="106" w:lineRule="auto"/>
              <w:rPr>
                <w:rFonts w:eastAsia="Times New Roman" w:cs="Times New Roman"/>
                <w:szCs w:val="28"/>
              </w:rPr>
            </w:pPr>
          </w:p>
        </w:tc>
      </w:tr>
      <w:tr w:rsidR="00CD79A4" w:rsidRPr="00625285" w14:paraId="090498F8" w14:textId="77777777" w:rsidTr="00062E57">
        <w:tc>
          <w:tcPr>
            <w:tcW w:w="507" w:type="dxa"/>
            <w:tcBorders>
              <w:top w:val="dashSmallGap" w:sz="4" w:space="0" w:color="auto"/>
              <w:left w:val="dashSmallGap" w:sz="4" w:space="0" w:color="auto"/>
              <w:right w:val="dashSmallGap" w:sz="4" w:space="0" w:color="auto"/>
            </w:tcBorders>
          </w:tcPr>
          <w:p w14:paraId="0B09A86B" w14:textId="77777777" w:rsidR="00CD79A4" w:rsidRPr="00625285" w:rsidRDefault="00CD79A4" w:rsidP="00CD79A4">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0C8EC9AC" w14:textId="77777777" w:rsidR="00CD79A4" w:rsidRPr="00625285" w:rsidRDefault="00CD79A4" w:rsidP="00CD79A4">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5CDB72D2"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9D0C9FD"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9E1D7BD"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81E258F"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793A5C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64ACFE7"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F16B540"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534141F"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9F4A1C3"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8EE67AC"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D0BDCF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B27F0E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650ADB9"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0255EB6"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4AF310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FF99DC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625F3BE" w14:textId="77777777" w:rsidR="00CD79A4" w:rsidRPr="00625285" w:rsidRDefault="00CD79A4" w:rsidP="00CD79A4">
            <w:pPr>
              <w:spacing w:after="0" w:line="106" w:lineRule="auto"/>
              <w:rPr>
                <w:rFonts w:eastAsia="Times New Roman" w:cs="Times New Roman"/>
                <w:szCs w:val="28"/>
              </w:rPr>
            </w:pPr>
          </w:p>
        </w:tc>
      </w:tr>
      <w:tr w:rsidR="00CD79A4" w:rsidRPr="00625285" w14:paraId="7669773E" w14:textId="77777777" w:rsidTr="00062E57">
        <w:tc>
          <w:tcPr>
            <w:tcW w:w="507" w:type="dxa"/>
            <w:tcBorders>
              <w:left w:val="dashSmallGap" w:sz="4" w:space="0" w:color="auto"/>
              <w:right w:val="dashSmallGap" w:sz="4" w:space="0" w:color="auto"/>
            </w:tcBorders>
          </w:tcPr>
          <w:p w14:paraId="106D0683"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419F8DB5"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210C227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993BEB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4078FB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1219CF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18FE47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83C3AD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9AA17E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D63016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A39D77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80C8EA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4CA92D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A70E01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752520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C210DA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B150A2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133F94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1EFC51B" w14:textId="77777777" w:rsidR="00CD79A4" w:rsidRPr="00625285" w:rsidRDefault="00CD79A4" w:rsidP="00CD79A4">
            <w:pPr>
              <w:spacing w:after="0" w:line="106" w:lineRule="auto"/>
              <w:rPr>
                <w:rFonts w:eastAsia="Times New Roman" w:cs="Times New Roman"/>
                <w:szCs w:val="28"/>
              </w:rPr>
            </w:pPr>
          </w:p>
        </w:tc>
      </w:tr>
      <w:tr w:rsidR="00CD79A4" w:rsidRPr="00625285" w14:paraId="142CF689" w14:textId="77777777" w:rsidTr="00062E57">
        <w:tc>
          <w:tcPr>
            <w:tcW w:w="507" w:type="dxa"/>
            <w:tcBorders>
              <w:left w:val="dashSmallGap" w:sz="4" w:space="0" w:color="auto"/>
              <w:right w:val="dashSmallGap" w:sz="4" w:space="0" w:color="auto"/>
            </w:tcBorders>
          </w:tcPr>
          <w:p w14:paraId="47108EF1"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6148927C"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38287E3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47E84F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4BF6C5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EAC2E6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E7E103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541218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EAF917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06BFA8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976589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C31935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4EF2FF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70F5D1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373E13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F9430A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31C6F6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4EACDB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EE28C4B" w14:textId="77777777" w:rsidR="00CD79A4" w:rsidRPr="00625285" w:rsidRDefault="00CD79A4" w:rsidP="00CD79A4">
            <w:pPr>
              <w:spacing w:after="0" w:line="106" w:lineRule="auto"/>
              <w:rPr>
                <w:rFonts w:eastAsia="Times New Roman" w:cs="Times New Roman"/>
                <w:szCs w:val="28"/>
              </w:rPr>
            </w:pPr>
          </w:p>
        </w:tc>
      </w:tr>
      <w:tr w:rsidR="00CD79A4" w:rsidRPr="00625285" w14:paraId="5BB6DEA2" w14:textId="77777777" w:rsidTr="00062E57">
        <w:tc>
          <w:tcPr>
            <w:tcW w:w="507" w:type="dxa"/>
            <w:tcBorders>
              <w:left w:val="dashSmallGap" w:sz="4" w:space="0" w:color="auto"/>
              <w:bottom w:val="dashSmallGap" w:sz="4" w:space="0" w:color="auto"/>
              <w:right w:val="dashSmallGap" w:sz="4" w:space="0" w:color="auto"/>
            </w:tcBorders>
          </w:tcPr>
          <w:p w14:paraId="1BFA9EB8"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78A7AE1D"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53CF945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D7B50C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ED6EDC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66E004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50D9B1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6032EB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3235A2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E473F5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E5517D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181426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6DDC12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447336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A8AFE0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13F708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9CD217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D8AC3E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F8B3D2E" w14:textId="77777777" w:rsidR="00CD79A4" w:rsidRPr="00625285" w:rsidRDefault="00CD79A4" w:rsidP="00CD79A4">
            <w:pPr>
              <w:spacing w:after="0" w:line="106" w:lineRule="auto"/>
              <w:rPr>
                <w:rFonts w:eastAsia="Times New Roman" w:cs="Times New Roman"/>
                <w:szCs w:val="28"/>
              </w:rPr>
            </w:pPr>
          </w:p>
        </w:tc>
      </w:tr>
      <w:tr w:rsidR="00CD79A4" w:rsidRPr="00625285" w14:paraId="7177FA33" w14:textId="77777777" w:rsidTr="00062E57">
        <w:tc>
          <w:tcPr>
            <w:tcW w:w="507" w:type="dxa"/>
            <w:tcBorders>
              <w:top w:val="dashSmallGap" w:sz="4" w:space="0" w:color="auto"/>
              <w:left w:val="dashSmallGap" w:sz="4" w:space="0" w:color="auto"/>
              <w:right w:val="dashSmallGap" w:sz="4" w:space="0" w:color="auto"/>
            </w:tcBorders>
          </w:tcPr>
          <w:p w14:paraId="1187CD4A" w14:textId="77777777" w:rsidR="00CD79A4" w:rsidRPr="00625285" w:rsidRDefault="00CD79A4" w:rsidP="00CD79A4">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21DB3A98" w14:textId="77777777" w:rsidR="00CD79A4" w:rsidRPr="00625285" w:rsidRDefault="00CD79A4" w:rsidP="00CD79A4">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7263A139"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32CF6E6"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F08C4AD"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E6DE2B6"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89F2CF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D8DF40D"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9D86026"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CED924F"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112A7E2"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3BF5202"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DB9E673"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FCAADC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D7AA47B"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504EB35"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8C0390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157B2C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C7361B3" w14:textId="77777777" w:rsidR="00CD79A4" w:rsidRPr="00625285" w:rsidRDefault="00CD79A4" w:rsidP="00CD79A4">
            <w:pPr>
              <w:spacing w:after="0" w:line="106" w:lineRule="auto"/>
              <w:rPr>
                <w:rFonts w:eastAsia="Times New Roman" w:cs="Times New Roman"/>
                <w:szCs w:val="28"/>
              </w:rPr>
            </w:pPr>
          </w:p>
        </w:tc>
      </w:tr>
      <w:tr w:rsidR="00CD79A4" w:rsidRPr="00625285" w14:paraId="4D155CD8" w14:textId="77777777" w:rsidTr="00062E57">
        <w:tc>
          <w:tcPr>
            <w:tcW w:w="507" w:type="dxa"/>
            <w:tcBorders>
              <w:left w:val="dashSmallGap" w:sz="4" w:space="0" w:color="auto"/>
              <w:right w:val="dashSmallGap" w:sz="4" w:space="0" w:color="auto"/>
            </w:tcBorders>
          </w:tcPr>
          <w:p w14:paraId="22C65F34"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2F3F1E4A"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2379D2E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39CAF7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D04A0B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595FAE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5C622F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D3925E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470725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8DEBEB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446F67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1698BA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91FFC8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B28C0E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57D5EB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5A79BE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A14A55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517CBE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CF639D4" w14:textId="77777777" w:rsidR="00CD79A4" w:rsidRPr="00625285" w:rsidRDefault="00CD79A4" w:rsidP="00CD79A4">
            <w:pPr>
              <w:spacing w:after="0" w:line="106" w:lineRule="auto"/>
              <w:rPr>
                <w:rFonts w:eastAsia="Times New Roman" w:cs="Times New Roman"/>
                <w:szCs w:val="28"/>
              </w:rPr>
            </w:pPr>
          </w:p>
        </w:tc>
      </w:tr>
      <w:tr w:rsidR="00CD79A4" w:rsidRPr="00625285" w14:paraId="0812A9AB" w14:textId="77777777" w:rsidTr="00062E57">
        <w:tc>
          <w:tcPr>
            <w:tcW w:w="507" w:type="dxa"/>
            <w:tcBorders>
              <w:left w:val="dashSmallGap" w:sz="4" w:space="0" w:color="auto"/>
              <w:right w:val="dashSmallGap" w:sz="4" w:space="0" w:color="auto"/>
            </w:tcBorders>
          </w:tcPr>
          <w:p w14:paraId="4797BAB6"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22E2B5B4"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6E618F3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FBFD5C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D78C79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D8E1B0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FB01C2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23610D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F30D2C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F142CB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404270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E5AC48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B32990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F268D6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50B375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A5670F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138EA0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F770C2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518EB95" w14:textId="77777777" w:rsidR="00CD79A4" w:rsidRPr="00625285" w:rsidRDefault="00CD79A4" w:rsidP="00CD79A4">
            <w:pPr>
              <w:spacing w:after="0" w:line="106" w:lineRule="auto"/>
              <w:rPr>
                <w:rFonts w:eastAsia="Times New Roman" w:cs="Times New Roman"/>
                <w:szCs w:val="28"/>
              </w:rPr>
            </w:pPr>
          </w:p>
        </w:tc>
      </w:tr>
      <w:tr w:rsidR="00CD79A4" w:rsidRPr="00625285" w14:paraId="5A749FD5" w14:textId="77777777" w:rsidTr="00062E57">
        <w:tc>
          <w:tcPr>
            <w:tcW w:w="507" w:type="dxa"/>
            <w:tcBorders>
              <w:left w:val="dashSmallGap" w:sz="4" w:space="0" w:color="auto"/>
              <w:bottom w:val="dashSmallGap" w:sz="4" w:space="0" w:color="auto"/>
              <w:right w:val="dashSmallGap" w:sz="4" w:space="0" w:color="auto"/>
            </w:tcBorders>
          </w:tcPr>
          <w:p w14:paraId="4F03C63C"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5ED8BFB7"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3C3FBA1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3D3637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F9CAFC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90FC7B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D6CDB2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420E2D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CABA40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FC1854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E22C69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72A5C5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F2621D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4ED2EF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A2E945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7FE923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C3B5CE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C681AD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0DA1C18" w14:textId="77777777" w:rsidR="00CD79A4" w:rsidRPr="00625285" w:rsidRDefault="00CD79A4" w:rsidP="00CD79A4">
            <w:pPr>
              <w:spacing w:after="0" w:line="106" w:lineRule="auto"/>
              <w:rPr>
                <w:rFonts w:eastAsia="Times New Roman" w:cs="Times New Roman"/>
                <w:szCs w:val="28"/>
              </w:rPr>
            </w:pPr>
          </w:p>
        </w:tc>
      </w:tr>
      <w:tr w:rsidR="00CD79A4" w:rsidRPr="00625285" w14:paraId="0D32C64A" w14:textId="77777777" w:rsidTr="00062E57">
        <w:tc>
          <w:tcPr>
            <w:tcW w:w="507" w:type="dxa"/>
            <w:tcBorders>
              <w:top w:val="dashSmallGap" w:sz="4" w:space="0" w:color="auto"/>
              <w:left w:val="dashSmallGap" w:sz="4" w:space="0" w:color="auto"/>
              <w:right w:val="dashSmallGap" w:sz="4" w:space="0" w:color="auto"/>
            </w:tcBorders>
          </w:tcPr>
          <w:p w14:paraId="4724836C" w14:textId="77777777" w:rsidR="00CD79A4" w:rsidRPr="00625285" w:rsidRDefault="00CD79A4" w:rsidP="00CD79A4">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5ED2A64A" w14:textId="77777777" w:rsidR="00CD79A4" w:rsidRPr="00625285" w:rsidRDefault="00CD79A4" w:rsidP="00CD79A4">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52425FD7"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76397B7"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2C034C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2B676D6"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CF9CBD4"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60D66EC"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B323C96"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14AF998"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4561169"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4E6D725"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6D84C6F"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2F8F552"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3E8311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DAF30B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4EBD622"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682BC7B"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0858457" w14:textId="77777777" w:rsidR="00CD79A4" w:rsidRPr="00625285" w:rsidRDefault="00CD79A4" w:rsidP="00CD79A4">
            <w:pPr>
              <w:spacing w:after="0" w:line="106" w:lineRule="auto"/>
              <w:rPr>
                <w:rFonts w:eastAsia="Times New Roman" w:cs="Times New Roman"/>
                <w:szCs w:val="28"/>
              </w:rPr>
            </w:pPr>
          </w:p>
        </w:tc>
      </w:tr>
      <w:tr w:rsidR="00CD79A4" w:rsidRPr="00625285" w14:paraId="3185066A" w14:textId="77777777" w:rsidTr="00062E57">
        <w:tc>
          <w:tcPr>
            <w:tcW w:w="507" w:type="dxa"/>
            <w:tcBorders>
              <w:left w:val="dashSmallGap" w:sz="4" w:space="0" w:color="auto"/>
              <w:right w:val="dashSmallGap" w:sz="4" w:space="0" w:color="auto"/>
            </w:tcBorders>
          </w:tcPr>
          <w:p w14:paraId="6FEDBFB3"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0EE0266C"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482EC26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4E4694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9A747F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180CF0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592585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A54E37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5A82E6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00989F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8FE096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4BC150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E8082F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32E19F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AA82FA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139796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4F34CC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4D5E28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C6172FC" w14:textId="77777777" w:rsidR="00CD79A4" w:rsidRPr="00625285" w:rsidRDefault="00CD79A4" w:rsidP="00CD79A4">
            <w:pPr>
              <w:spacing w:after="0" w:line="106" w:lineRule="auto"/>
              <w:rPr>
                <w:rFonts w:eastAsia="Times New Roman" w:cs="Times New Roman"/>
                <w:szCs w:val="28"/>
              </w:rPr>
            </w:pPr>
          </w:p>
        </w:tc>
      </w:tr>
      <w:tr w:rsidR="00CD79A4" w:rsidRPr="00625285" w14:paraId="0F2CC772" w14:textId="77777777" w:rsidTr="00062E57">
        <w:tc>
          <w:tcPr>
            <w:tcW w:w="507" w:type="dxa"/>
            <w:tcBorders>
              <w:left w:val="dashSmallGap" w:sz="4" w:space="0" w:color="auto"/>
              <w:right w:val="dashSmallGap" w:sz="4" w:space="0" w:color="auto"/>
            </w:tcBorders>
          </w:tcPr>
          <w:p w14:paraId="5753D451"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46051007"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4B44A5E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39D3BB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20919D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2326EE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3D58D8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2A3465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CCD55D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C62C65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460AC8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BC7D9F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D00A1A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C4773B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C2F15B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560C5F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C97E00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979A4E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AB865F8" w14:textId="77777777" w:rsidR="00CD79A4" w:rsidRPr="00625285" w:rsidRDefault="00CD79A4" w:rsidP="00CD79A4">
            <w:pPr>
              <w:spacing w:after="0" w:line="106" w:lineRule="auto"/>
              <w:rPr>
                <w:rFonts w:eastAsia="Times New Roman" w:cs="Times New Roman"/>
                <w:szCs w:val="28"/>
              </w:rPr>
            </w:pPr>
          </w:p>
        </w:tc>
      </w:tr>
      <w:tr w:rsidR="00CD79A4" w:rsidRPr="00625285" w14:paraId="40E9078B" w14:textId="77777777" w:rsidTr="00062E57">
        <w:tc>
          <w:tcPr>
            <w:tcW w:w="507" w:type="dxa"/>
            <w:tcBorders>
              <w:left w:val="dashSmallGap" w:sz="4" w:space="0" w:color="auto"/>
              <w:bottom w:val="dashSmallGap" w:sz="4" w:space="0" w:color="auto"/>
              <w:right w:val="dashSmallGap" w:sz="4" w:space="0" w:color="auto"/>
            </w:tcBorders>
          </w:tcPr>
          <w:p w14:paraId="43EC06B4"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50C9FA43"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6F92B22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9C89B5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FFD36E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02FCF8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53A1E5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1AA48A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CB1AA6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6E2D75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76BAE4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909777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B38E76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1110AD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5DABAF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34296A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C9A5C1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8CC771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7025E50" w14:textId="77777777" w:rsidR="00CD79A4" w:rsidRPr="00625285" w:rsidRDefault="00CD79A4" w:rsidP="00CD79A4">
            <w:pPr>
              <w:spacing w:after="0" w:line="106" w:lineRule="auto"/>
              <w:rPr>
                <w:rFonts w:eastAsia="Times New Roman" w:cs="Times New Roman"/>
                <w:szCs w:val="28"/>
              </w:rPr>
            </w:pPr>
          </w:p>
        </w:tc>
      </w:tr>
      <w:tr w:rsidR="00CD79A4" w:rsidRPr="00625285" w14:paraId="625D8662" w14:textId="77777777" w:rsidTr="00062E57">
        <w:tc>
          <w:tcPr>
            <w:tcW w:w="507" w:type="dxa"/>
            <w:tcBorders>
              <w:top w:val="dashSmallGap" w:sz="4" w:space="0" w:color="auto"/>
              <w:left w:val="dashSmallGap" w:sz="4" w:space="0" w:color="auto"/>
              <w:right w:val="dashSmallGap" w:sz="4" w:space="0" w:color="auto"/>
            </w:tcBorders>
          </w:tcPr>
          <w:p w14:paraId="46D3293A" w14:textId="77777777" w:rsidR="00CD79A4" w:rsidRPr="00625285" w:rsidRDefault="00CD79A4" w:rsidP="00CD79A4">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2DE165B8" w14:textId="77777777" w:rsidR="00CD79A4" w:rsidRPr="00625285" w:rsidRDefault="00CD79A4" w:rsidP="00CD79A4">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3B0820E8"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1E32EAF"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382D793"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D9500B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84A2070"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ECB30F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42364FB"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CE5A975"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1A2B0CB"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965139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5AC87E2"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6E59EC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20807B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91BBFE9"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89E006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0812C39"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68A4A9E" w14:textId="77777777" w:rsidR="00CD79A4" w:rsidRPr="00625285" w:rsidRDefault="00CD79A4" w:rsidP="00CD79A4">
            <w:pPr>
              <w:spacing w:after="0" w:line="106" w:lineRule="auto"/>
              <w:rPr>
                <w:rFonts w:eastAsia="Times New Roman" w:cs="Times New Roman"/>
                <w:szCs w:val="28"/>
              </w:rPr>
            </w:pPr>
          </w:p>
        </w:tc>
      </w:tr>
      <w:tr w:rsidR="00CD79A4" w:rsidRPr="00625285" w14:paraId="5F05863C" w14:textId="77777777" w:rsidTr="00062E57">
        <w:tc>
          <w:tcPr>
            <w:tcW w:w="507" w:type="dxa"/>
            <w:tcBorders>
              <w:left w:val="dashSmallGap" w:sz="4" w:space="0" w:color="auto"/>
              <w:right w:val="dashSmallGap" w:sz="4" w:space="0" w:color="auto"/>
            </w:tcBorders>
          </w:tcPr>
          <w:p w14:paraId="38F94886"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4E601E3C"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5874D0A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476070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EF8D91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BACDB4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165658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9F39B3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196844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65D052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99AE0C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5AE6D8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FAD1DE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F60E79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3A10F9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4E0641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F6C4B1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88902B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B3B5A56" w14:textId="77777777" w:rsidR="00CD79A4" w:rsidRPr="00625285" w:rsidRDefault="00CD79A4" w:rsidP="00CD79A4">
            <w:pPr>
              <w:spacing w:after="0" w:line="106" w:lineRule="auto"/>
              <w:rPr>
                <w:rFonts w:eastAsia="Times New Roman" w:cs="Times New Roman"/>
                <w:szCs w:val="28"/>
              </w:rPr>
            </w:pPr>
          </w:p>
        </w:tc>
      </w:tr>
      <w:tr w:rsidR="00CD79A4" w:rsidRPr="00625285" w14:paraId="37BBB1AD" w14:textId="77777777" w:rsidTr="00062E57">
        <w:tc>
          <w:tcPr>
            <w:tcW w:w="507" w:type="dxa"/>
            <w:tcBorders>
              <w:left w:val="dashSmallGap" w:sz="4" w:space="0" w:color="auto"/>
              <w:right w:val="dashSmallGap" w:sz="4" w:space="0" w:color="auto"/>
            </w:tcBorders>
          </w:tcPr>
          <w:p w14:paraId="71FB8256"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58C41593"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757C9DD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8BF269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838CD7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62F412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DE400E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F02DE6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C1A07E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DAD181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481B33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EC46FC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1015E1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C82892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6D50C1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63E980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A5B99D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72A922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7356DA2" w14:textId="77777777" w:rsidR="00CD79A4" w:rsidRPr="00625285" w:rsidRDefault="00CD79A4" w:rsidP="00CD79A4">
            <w:pPr>
              <w:spacing w:after="0" w:line="106" w:lineRule="auto"/>
              <w:rPr>
                <w:rFonts w:eastAsia="Times New Roman" w:cs="Times New Roman"/>
                <w:szCs w:val="28"/>
              </w:rPr>
            </w:pPr>
          </w:p>
        </w:tc>
      </w:tr>
      <w:tr w:rsidR="00CD79A4" w:rsidRPr="00625285" w14:paraId="4222804F" w14:textId="77777777" w:rsidTr="00062E57">
        <w:tc>
          <w:tcPr>
            <w:tcW w:w="507" w:type="dxa"/>
            <w:tcBorders>
              <w:left w:val="dashSmallGap" w:sz="4" w:space="0" w:color="auto"/>
              <w:bottom w:val="dashSmallGap" w:sz="4" w:space="0" w:color="auto"/>
              <w:right w:val="dashSmallGap" w:sz="4" w:space="0" w:color="auto"/>
            </w:tcBorders>
          </w:tcPr>
          <w:p w14:paraId="369BFAD0"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18F1C38C"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0DE79E5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9B31AB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714E2E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750AA0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C96C12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E7CD86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685A13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F8743C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33FFFF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94C467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E37BD2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B60B2B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7B635F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440D96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6E1701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1958E6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185B94C" w14:textId="77777777" w:rsidR="00CD79A4" w:rsidRPr="00625285" w:rsidRDefault="00CD79A4" w:rsidP="00CD79A4">
            <w:pPr>
              <w:spacing w:after="0" w:line="106" w:lineRule="auto"/>
              <w:rPr>
                <w:rFonts w:eastAsia="Times New Roman" w:cs="Times New Roman"/>
                <w:szCs w:val="28"/>
              </w:rPr>
            </w:pPr>
          </w:p>
        </w:tc>
      </w:tr>
      <w:tr w:rsidR="00CD79A4" w:rsidRPr="00625285" w14:paraId="5CF826FD" w14:textId="77777777" w:rsidTr="00062E57">
        <w:tc>
          <w:tcPr>
            <w:tcW w:w="507" w:type="dxa"/>
            <w:tcBorders>
              <w:top w:val="dashSmallGap" w:sz="4" w:space="0" w:color="auto"/>
              <w:left w:val="dashSmallGap" w:sz="4" w:space="0" w:color="auto"/>
              <w:right w:val="dashSmallGap" w:sz="4" w:space="0" w:color="auto"/>
            </w:tcBorders>
          </w:tcPr>
          <w:p w14:paraId="40A13F86" w14:textId="77777777" w:rsidR="00CD79A4" w:rsidRPr="00625285" w:rsidRDefault="00CD79A4" w:rsidP="00CD79A4">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050ED5F2" w14:textId="77777777" w:rsidR="00CD79A4" w:rsidRPr="00625285" w:rsidRDefault="00CD79A4" w:rsidP="00CD79A4">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2532455C"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49BA6DA"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25CB72A"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9EB820D"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AE9049D"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862D758"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2EC42C8"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CCAB724"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7E0BAAA"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365FCC1"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A9E284A"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07C9738"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6C20E64"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3DAF045F"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E477584"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16745453"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7D3A1F0" w14:textId="77777777" w:rsidR="00CD79A4" w:rsidRPr="00625285" w:rsidRDefault="00CD79A4" w:rsidP="00CD79A4">
            <w:pPr>
              <w:spacing w:after="0" w:line="106" w:lineRule="auto"/>
              <w:rPr>
                <w:rFonts w:eastAsia="Times New Roman" w:cs="Times New Roman"/>
                <w:szCs w:val="28"/>
              </w:rPr>
            </w:pPr>
          </w:p>
        </w:tc>
      </w:tr>
      <w:tr w:rsidR="00CD79A4" w:rsidRPr="00625285" w14:paraId="2C3A5DA3" w14:textId="77777777" w:rsidTr="00062E57">
        <w:tc>
          <w:tcPr>
            <w:tcW w:w="507" w:type="dxa"/>
            <w:tcBorders>
              <w:left w:val="dashSmallGap" w:sz="4" w:space="0" w:color="auto"/>
              <w:right w:val="dashSmallGap" w:sz="4" w:space="0" w:color="auto"/>
            </w:tcBorders>
          </w:tcPr>
          <w:p w14:paraId="36FC9798"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13507A56"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1172001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D7A842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02D2B3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FE0467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9FBD00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C69122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5EA728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E398C4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0C644F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151CAF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9E562B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009DF2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5C2A39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70BFD6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2052ED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BE1A59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A9AB5B9" w14:textId="77777777" w:rsidR="00CD79A4" w:rsidRPr="00625285" w:rsidRDefault="00CD79A4" w:rsidP="00CD79A4">
            <w:pPr>
              <w:spacing w:after="0" w:line="106" w:lineRule="auto"/>
              <w:rPr>
                <w:rFonts w:eastAsia="Times New Roman" w:cs="Times New Roman"/>
                <w:szCs w:val="28"/>
              </w:rPr>
            </w:pPr>
          </w:p>
        </w:tc>
      </w:tr>
      <w:tr w:rsidR="00CD79A4" w:rsidRPr="00625285" w14:paraId="4F9AA13E" w14:textId="77777777" w:rsidTr="00062E57">
        <w:tc>
          <w:tcPr>
            <w:tcW w:w="507" w:type="dxa"/>
            <w:tcBorders>
              <w:left w:val="dashSmallGap" w:sz="4" w:space="0" w:color="auto"/>
              <w:right w:val="dashSmallGap" w:sz="4" w:space="0" w:color="auto"/>
            </w:tcBorders>
          </w:tcPr>
          <w:p w14:paraId="5627117A"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33D6584D"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410659C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BAF6FB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45E082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66B113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47F3C8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042A61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7EABB7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326886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84C2F9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DCA68A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91EB73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A67E1A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E484BE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69502B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D96BF0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B2AB25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0080B00" w14:textId="77777777" w:rsidR="00CD79A4" w:rsidRPr="00625285" w:rsidRDefault="00CD79A4" w:rsidP="00CD79A4">
            <w:pPr>
              <w:spacing w:after="0" w:line="106" w:lineRule="auto"/>
              <w:rPr>
                <w:rFonts w:eastAsia="Times New Roman" w:cs="Times New Roman"/>
                <w:szCs w:val="28"/>
              </w:rPr>
            </w:pPr>
          </w:p>
        </w:tc>
      </w:tr>
      <w:tr w:rsidR="00CD79A4" w:rsidRPr="00625285" w14:paraId="64EB4ACD" w14:textId="77777777" w:rsidTr="00062E57">
        <w:tc>
          <w:tcPr>
            <w:tcW w:w="507" w:type="dxa"/>
            <w:tcBorders>
              <w:left w:val="dashSmallGap" w:sz="4" w:space="0" w:color="auto"/>
              <w:bottom w:val="dashSmallGap" w:sz="4" w:space="0" w:color="auto"/>
              <w:right w:val="dashSmallGap" w:sz="4" w:space="0" w:color="auto"/>
            </w:tcBorders>
          </w:tcPr>
          <w:p w14:paraId="7A28A1BC"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03D1AB74"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1DAB21E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93FC36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E381A4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9545FF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4F3837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D065CA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81DE51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DE9619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D51C25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499270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27BCDF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299C8C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0B7ABB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14290C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1B7DB5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567287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218776F5" w14:textId="77777777" w:rsidR="00CD79A4" w:rsidRPr="00625285" w:rsidRDefault="00CD79A4" w:rsidP="00CD79A4">
            <w:pPr>
              <w:spacing w:after="0" w:line="106" w:lineRule="auto"/>
              <w:rPr>
                <w:rFonts w:eastAsia="Times New Roman" w:cs="Times New Roman"/>
                <w:szCs w:val="28"/>
              </w:rPr>
            </w:pPr>
          </w:p>
        </w:tc>
      </w:tr>
      <w:tr w:rsidR="00CD79A4" w:rsidRPr="00625285" w14:paraId="5F79D82F" w14:textId="77777777" w:rsidTr="00062E57">
        <w:tc>
          <w:tcPr>
            <w:tcW w:w="507" w:type="dxa"/>
            <w:tcBorders>
              <w:top w:val="dashSmallGap" w:sz="4" w:space="0" w:color="auto"/>
              <w:left w:val="dashSmallGap" w:sz="4" w:space="0" w:color="auto"/>
              <w:right w:val="dashSmallGap" w:sz="4" w:space="0" w:color="auto"/>
            </w:tcBorders>
          </w:tcPr>
          <w:p w14:paraId="31A18459" w14:textId="77777777" w:rsidR="00CD79A4" w:rsidRPr="00625285" w:rsidRDefault="00CD79A4" w:rsidP="00CD79A4">
            <w:pPr>
              <w:spacing w:after="0" w:line="106" w:lineRule="auto"/>
              <w:rPr>
                <w:rFonts w:eastAsia="Times New Roman" w:cs="Times New Roman"/>
                <w:szCs w:val="28"/>
              </w:rPr>
            </w:pPr>
          </w:p>
        </w:tc>
        <w:tc>
          <w:tcPr>
            <w:tcW w:w="507" w:type="dxa"/>
            <w:tcBorders>
              <w:top w:val="dashSmallGap" w:sz="4" w:space="0" w:color="auto"/>
              <w:left w:val="dashSmallGap" w:sz="4" w:space="0" w:color="auto"/>
              <w:right w:val="dashSmallGap" w:sz="4" w:space="0" w:color="auto"/>
            </w:tcBorders>
          </w:tcPr>
          <w:p w14:paraId="1C5F1710" w14:textId="77777777" w:rsidR="00CD79A4" w:rsidRPr="00625285" w:rsidRDefault="00CD79A4" w:rsidP="00CD79A4">
            <w:pPr>
              <w:spacing w:after="0" w:line="106" w:lineRule="auto"/>
              <w:rPr>
                <w:rFonts w:eastAsia="Times New Roman" w:cs="Times New Roman"/>
                <w:szCs w:val="28"/>
              </w:rPr>
            </w:pPr>
          </w:p>
        </w:tc>
        <w:tc>
          <w:tcPr>
            <w:tcW w:w="508" w:type="dxa"/>
            <w:tcBorders>
              <w:top w:val="dashSmallGap" w:sz="4" w:space="0" w:color="auto"/>
              <w:left w:val="dashSmallGap" w:sz="4" w:space="0" w:color="auto"/>
              <w:right w:val="dashSmallGap" w:sz="4" w:space="0" w:color="auto"/>
            </w:tcBorders>
          </w:tcPr>
          <w:p w14:paraId="0704744B"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0EE0C8E"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7647CF9"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51B510C"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401051D"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62DF582"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C308379"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C308D8D"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7DB336D5"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5F4B76B3"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D158B77"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6E943748"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719CA74"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378A360"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06206E8C"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253DAE14"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right w:val="dashSmallGap" w:sz="4" w:space="0" w:color="auto"/>
            </w:tcBorders>
          </w:tcPr>
          <w:p w14:paraId="4A4BF81A" w14:textId="77777777" w:rsidR="00CD79A4" w:rsidRPr="00625285" w:rsidRDefault="00CD79A4" w:rsidP="00CD79A4">
            <w:pPr>
              <w:spacing w:after="0" w:line="106" w:lineRule="auto"/>
              <w:rPr>
                <w:rFonts w:eastAsia="Times New Roman" w:cs="Times New Roman"/>
                <w:szCs w:val="28"/>
              </w:rPr>
            </w:pPr>
          </w:p>
        </w:tc>
      </w:tr>
      <w:tr w:rsidR="00CD79A4" w:rsidRPr="00625285" w14:paraId="2D261EDA" w14:textId="77777777" w:rsidTr="00062E57">
        <w:tc>
          <w:tcPr>
            <w:tcW w:w="507" w:type="dxa"/>
            <w:tcBorders>
              <w:left w:val="dashSmallGap" w:sz="4" w:space="0" w:color="auto"/>
              <w:right w:val="dashSmallGap" w:sz="4" w:space="0" w:color="auto"/>
            </w:tcBorders>
          </w:tcPr>
          <w:p w14:paraId="60675BA3"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783370E0"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687E3A7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D9588B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CAB027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78A603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29A788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B0F66C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8E6CAE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9035F0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162731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8E59BB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B92651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A3DC98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F68F82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9053F0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9507665"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6EDABBA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85E1A5C" w14:textId="77777777" w:rsidR="00CD79A4" w:rsidRPr="00625285" w:rsidRDefault="00CD79A4" w:rsidP="00CD79A4">
            <w:pPr>
              <w:spacing w:after="0" w:line="106" w:lineRule="auto"/>
              <w:rPr>
                <w:rFonts w:eastAsia="Times New Roman" w:cs="Times New Roman"/>
                <w:szCs w:val="28"/>
              </w:rPr>
            </w:pPr>
          </w:p>
        </w:tc>
      </w:tr>
      <w:tr w:rsidR="00CD79A4" w:rsidRPr="00625285" w14:paraId="7A852827" w14:textId="77777777" w:rsidTr="00062E57">
        <w:tc>
          <w:tcPr>
            <w:tcW w:w="507" w:type="dxa"/>
            <w:tcBorders>
              <w:left w:val="dashSmallGap" w:sz="4" w:space="0" w:color="auto"/>
              <w:right w:val="dashSmallGap" w:sz="4" w:space="0" w:color="auto"/>
            </w:tcBorders>
          </w:tcPr>
          <w:p w14:paraId="2A7A6C76"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right w:val="dashSmallGap" w:sz="4" w:space="0" w:color="auto"/>
            </w:tcBorders>
          </w:tcPr>
          <w:p w14:paraId="359FA77C"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right w:val="dashSmallGap" w:sz="4" w:space="0" w:color="auto"/>
            </w:tcBorders>
          </w:tcPr>
          <w:p w14:paraId="48E917D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1454EA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AE64C0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0009F9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32F60F0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4AC91B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0B5DC909"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7F6054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4367387"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7FAD4F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4CC9CAA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7470FD60"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DB5445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1E0C5A43"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5AEF71D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EEF131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right w:val="dashSmallGap" w:sz="4" w:space="0" w:color="auto"/>
            </w:tcBorders>
          </w:tcPr>
          <w:p w14:paraId="24BCD005" w14:textId="77777777" w:rsidR="00CD79A4" w:rsidRPr="00625285" w:rsidRDefault="00CD79A4" w:rsidP="00CD79A4">
            <w:pPr>
              <w:spacing w:after="0" w:line="106" w:lineRule="auto"/>
              <w:rPr>
                <w:rFonts w:eastAsia="Times New Roman" w:cs="Times New Roman"/>
                <w:szCs w:val="28"/>
              </w:rPr>
            </w:pPr>
          </w:p>
        </w:tc>
      </w:tr>
      <w:tr w:rsidR="00CD79A4" w:rsidRPr="00625285" w14:paraId="638BA8B2" w14:textId="77777777" w:rsidTr="00062E57">
        <w:tc>
          <w:tcPr>
            <w:tcW w:w="507" w:type="dxa"/>
            <w:tcBorders>
              <w:left w:val="dashSmallGap" w:sz="4" w:space="0" w:color="auto"/>
              <w:bottom w:val="dashSmallGap" w:sz="4" w:space="0" w:color="auto"/>
              <w:right w:val="dashSmallGap" w:sz="4" w:space="0" w:color="auto"/>
            </w:tcBorders>
          </w:tcPr>
          <w:p w14:paraId="6162664A" w14:textId="77777777" w:rsidR="00CD79A4" w:rsidRPr="00625285" w:rsidRDefault="00CD79A4" w:rsidP="00CD79A4">
            <w:pPr>
              <w:spacing w:after="0" w:line="106" w:lineRule="auto"/>
              <w:rPr>
                <w:rFonts w:eastAsia="Times New Roman" w:cs="Times New Roman"/>
                <w:szCs w:val="28"/>
              </w:rPr>
            </w:pPr>
          </w:p>
        </w:tc>
        <w:tc>
          <w:tcPr>
            <w:tcW w:w="507" w:type="dxa"/>
            <w:tcBorders>
              <w:left w:val="dashSmallGap" w:sz="4" w:space="0" w:color="auto"/>
              <w:bottom w:val="dashSmallGap" w:sz="4" w:space="0" w:color="auto"/>
              <w:right w:val="dashSmallGap" w:sz="4" w:space="0" w:color="auto"/>
            </w:tcBorders>
          </w:tcPr>
          <w:p w14:paraId="16FB041F" w14:textId="77777777" w:rsidR="00CD79A4" w:rsidRPr="00625285" w:rsidRDefault="00CD79A4" w:rsidP="00CD79A4">
            <w:pPr>
              <w:spacing w:after="0" w:line="106" w:lineRule="auto"/>
              <w:rPr>
                <w:rFonts w:eastAsia="Times New Roman" w:cs="Times New Roman"/>
                <w:szCs w:val="28"/>
              </w:rPr>
            </w:pPr>
          </w:p>
        </w:tc>
        <w:tc>
          <w:tcPr>
            <w:tcW w:w="508" w:type="dxa"/>
            <w:tcBorders>
              <w:left w:val="dashSmallGap" w:sz="4" w:space="0" w:color="auto"/>
              <w:bottom w:val="dashSmallGap" w:sz="4" w:space="0" w:color="auto"/>
              <w:right w:val="dashSmallGap" w:sz="4" w:space="0" w:color="auto"/>
            </w:tcBorders>
          </w:tcPr>
          <w:p w14:paraId="36D9C79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BC9E94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C064BCF"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4897454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E4A739C"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942234E"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951361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B94C028"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149CBA64"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BA74B8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3C09FCB2"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66301366"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D652EFB"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0DC847DA"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779228D"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5D2F6971" w14:textId="77777777" w:rsidR="00CD79A4" w:rsidRPr="00625285" w:rsidRDefault="00CD79A4" w:rsidP="00CD79A4">
            <w:pPr>
              <w:spacing w:after="0" w:line="106" w:lineRule="auto"/>
              <w:rPr>
                <w:rFonts w:eastAsia="Times New Roman" w:cs="Times New Roman"/>
                <w:szCs w:val="28"/>
              </w:rPr>
            </w:pPr>
          </w:p>
        </w:tc>
        <w:tc>
          <w:tcPr>
            <w:tcW w:w="509" w:type="dxa"/>
            <w:tcBorders>
              <w:left w:val="dashSmallGap" w:sz="4" w:space="0" w:color="auto"/>
              <w:bottom w:val="dashSmallGap" w:sz="4" w:space="0" w:color="auto"/>
              <w:right w:val="dashSmallGap" w:sz="4" w:space="0" w:color="auto"/>
            </w:tcBorders>
          </w:tcPr>
          <w:p w14:paraId="7EECF54E" w14:textId="77777777" w:rsidR="00CD79A4" w:rsidRPr="00625285" w:rsidRDefault="00CD79A4" w:rsidP="00CD79A4">
            <w:pPr>
              <w:spacing w:after="0" w:line="106" w:lineRule="auto"/>
              <w:rPr>
                <w:rFonts w:eastAsia="Times New Roman" w:cs="Times New Roman"/>
                <w:szCs w:val="28"/>
              </w:rPr>
            </w:pPr>
          </w:p>
        </w:tc>
      </w:tr>
      <w:tr w:rsidR="00CD79A4" w:rsidRPr="00625285" w14:paraId="4324C856" w14:textId="77777777" w:rsidTr="00062E57">
        <w:tc>
          <w:tcPr>
            <w:tcW w:w="507" w:type="dxa"/>
            <w:tcBorders>
              <w:top w:val="dashSmallGap" w:sz="4" w:space="0" w:color="auto"/>
              <w:left w:val="dashSmallGap" w:sz="4" w:space="0" w:color="auto"/>
              <w:bottom w:val="dotted" w:sz="4" w:space="0" w:color="auto"/>
              <w:right w:val="dashSmallGap" w:sz="4" w:space="0" w:color="auto"/>
            </w:tcBorders>
          </w:tcPr>
          <w:p w14:paraId="7FD39C23" w14:textId="77777777" w:rsidR="00CD79A4" w:rsidRPr="00625285" w:rsidRDefault="00CD79A4" w:rsidP="00CD79A4">
            <w:pPr>
              <w:spacing w:after="0" w:line="106" w:lineRule="auto"/>
              <w:rPr>
                <w:rFonts w:eastAsia="Times New Roman" w:cs="Times New Roman"/>
                <w:szCs w:val="28"/>
              </w:rPr>
            </w:pPr>
          </w:p>
        </w:tc>
        <w:tc>
          <w:tcPr>
            <w:tcW w:w="507" w:type="dxa"/>
            <w:tcBorders>
              <w:top w:val="dashSmallGap" w:sz="4" w:space="0" w:color="auto"/>
              <w:left w:val="dashSmallGap" w:sz="4" w:space="0" w:color="auto"/>
              <w:bottom w:val="dotted" w:sz="4" w:space="0" w:color="auto"/>
              <w:right w:val="dashSmallGap" w:sz="4" w:space="0" w:color="auto"/>
            </w:tcBorders>
          </w:tcPr>
          <w:p w14:paraId="7419E4FF" w14:textId="77777777" w:rsidR="00CD79A4" w:rsidRPr="00625285" w:rsidRDefault="00CD79A4" w:rsidP="00CD79A4">
            <w:pPr>
              <w:spacing w:after="0" w:line="106" w:lineRule="auto"/>
              <w:rPr>
                <w:rFonts w:eastAsia="Times New Roman" w:cs="Times New Roman"/>
                <w:szCs w:val="28"/>
              </w:rPr>
            </w:pPr>
          </w:p>
        </w:tc>
        <w:tc>
          <w:tcPr>
            <w:tcW w:w="508" w:type="dxa"/>
            <w:tcBorders>
              <w:top w:val="dashSmallGap" w:sz="4" w:space="0" w:color="auto"/>
              <w:left w:val="dashSmallGap" w:sz="4" w:space="0" w:color="auto"/>
              <w:bottom w:val="dotted" w:sz="4" w:space="0" w:color="auto"/>
              <w:right w:val="dashSmallGap" w:sz="4" w:space="0" w:color="auto"/>
            </w:tcBorders>
          </w:tcPr>
          <w:p w14:paraId="2072F543"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4" w:space="0" w:color="auto"/>
              <w:right w:val="dashSmallGap" w:sz="4" w:space="0" w:color="auto"/>
            </w:tcBorders>
          </w:tcPr>
          <w:p w14:paraId="7537D118"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4" w:space="0" w:color="auto"/>
              <w:right w:val="dashSmallGap" w:sz="4" w:space="0" w:color="auto"/>
            </w:tcBorders>
          </w:tcPr>
          <w:p w14:paraId="795D8A0A"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4" w:space="0" w:color="auto"/>
              <w:right w:val="dashSmallGap" w:sz="4" w:space="0" w:color="auto"/>
            </w:tcBorders>
          </w:tcPr>
          <w:p w14:paraId="14859972"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4" w:space="0" w:color="auto"/>
              <w:right w:val="dashSmallGap" w:sz="4" w:space="0" w:color="auto"/>
            </w:tcBorders>
          </w:tcPr>
          <w:p w14:paraId="645C6EF9"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4" w:space="0" w:color="auto"/>
              <w:right w:val="dashSmallGap" w:sz="4" w:space="0" w:color="auto"/>
            </w:tcBorders>
          </w:tcPr>
          <w:p w14:paraId="491A2803"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4" w:space="0" w:color="auto"/>
              <w:right w:val="dashSmallGap" w:sz="4" w:space="0" w:color="auto"/>
            </w:tcBorders>
          </w:tcPr>
          <w:p w14:paraId="0B7DE7F7"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4" w:space="0" w:color="auto"/>
              <w:right w:val="dashSmallGap" w:sz="4" w:space="0" w:color="auto"/>
            </w:tcBorders>
          </w:tcPr>
          <w:p w14:paraId="78389F48"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4" w:space="0" w:color="auto"/>
              <w:right w:val="dashSmallGap" w:sz="4" w:space="0" w:color="auto"/>
            </w:tcBorders>
          </w:tcPr>
          <w:p w14:paraId="2F4381F9"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4" w:space="0" w:color="auto"/>
              <w:right w:val="dashSmallGap" w:sz="4" w:space="0" w:color="auto"/>
            </w:tcBorders>
          </w:tcPr>
          <w:p w14:paraId="4BDDE7D3"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4" w:space="0" w:color="auto"/>
              <w:right w:val="dashSmallGap" w:sz="4" w:space="0" w:color="auto"/>
            </w:tcBorders>
          </w:tcPr>
          <w:p w14:paraId="1B13769A"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4" w:space="0" w:color="auto"/>
              <w:right w:val="dashSmallGap" w:sz="4" w:space="0" w:color="auto"/>
            </w:tcBorders>
          </w:tcPr>
          <w:p w14:paraId="54B9A977"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4" w:space="0" w:color="auto"/>
              <w:right w:val="dashSmallGap" w:sz="4" w:space="0" w:color="auto"/>
            </w:tcBorders>
          </w:tcPr>
          <w:p w14:paraId="71A72AEB"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4" w:space="0" w:color="auto"/>
              <w:right w:val="dashSmallGap" w:sz="4" w:space="0" w:color="auto"/>
            </w:tcBorders>
          </w:tcPr>
          <w:p w14:paraId="352680C4"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4" w:space="0" w:color="auto"/>
              <w:right w:val="dashSmallGap" w:sz="4" w:space="0" w:color="auto"/>
            </w:tcBorders>
          </w:tcPr>
          <w:p w14:paraId="2126C1BC"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4" w:space="0" w:color="auto"/>
              <w:right w:val="dashSmallGap" w:sz="4" w:space="0" w:color="auto"/>
            </w:tcBorders>
          </w:tcPr>
          <w:p w14:paraId="66E31DAA" w14:textId="77777777" w:rsidR="00CD79A4" w:rsidRPr="00625285" w:rsidRDefault="00CD79A4" w:rsidP="00CD79A4">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4" w:space="0" w:color="auto"/>
              <w:right w:val="dashSmallGap" w:sz="4" w:space="0" w:color="auto"/>
            </w:tcBorders>
          </w:tcPr>
          <w:p w14:paraId="31F5F0D4" w14:textId="77777777" w:rsidR="00CD79A4" w:rsidRPr="00625285" w:rsidRDefault="00CD79A4" w:rsidP="00CD79A4">
            <w:pPr>
              <w:spacing w:after="0" w:line="106" w:lineRule="auto"/>
              <w:rPr>
                <w:rFonts w:eastAsia="Times New Roman" w:cs="Times New Roman"/>
                <w:szCs w:val="28"/>
              </w:rPr>
            </w:pPr>
          </w:p>
        </w:tc>
      </w:tr>
      <w:tr w:rsidR="00CD79A4" w:rsidRPr="00625285" w14:paraId="2EBBFBAC" w14:textId="77777777" w:rsidTr="00062E57">
        <w:tc>
          <w:tcPr>
            <w:tcW w:w="507" w:type="dxa"/>
            <w:tcBorders>
              <w:top w:val="dotted" w:sz="4" w:space="0" w:color="auto"/>
              <w:left w:val="dashSmallGap" w:sz="4" w:space="0" w:color="auto"/>
              <w:bottom w:val="dotted" w:sz="4" w:space="0" w:color="auto"/>
              <w:right w:val="dashSmallGap" w:sz="4" w:space="0" w:color="auto"/>
            </w:tcBorders>
          </w:tcPr>
          <w:p w14:paraId="7526647B" w14:textId="77777777" w:rsidR="00CD79A4" w:rsidRPr="00625285" w:rsidRDefault="00CD79A4" w:rsidP="00CD79A4">
            <w:pPr>
              <w:spacing w:after="0" w:line="106" w:lineRule="auto"/>
              <w:rPr>
                <w:rFonts w:eastAsia="Times New Roman" w:cs="Times New Roman"/>
                <w:szCs w:val="28"/>
              </w:rPr>
            </w:pPr>
          </w:p>
        </w:tc>
        <w:tc>
          <w:tcPr>
            <w:tcW w:w="507" w:type="dxa"/>
            <w:tcBorders>
              <w:top w:val="dotted" w:sz="4" w:space="0" w:color="auto"/>
              <w:left w:val="dashSmallGap" w:sz="4" w:space="0" w:color="auto"/>
              <w:bottom w:val="dotted" w:sz="4" w:space="0" w:color="auto"/>
              <w:right w:val="dashSmallGap" w:sz="4" w:space="0" w:color="auto"/>
            </w:tcBorders>
          </w:tcPr>
          <w:p w14:paraId="5CE9A955" w14:textId="77777777" w:rsidR="00CD79A4" w:rsidRPr="00625285" w:rsidRDefault="00CD79A4" w:rsidP="00CD79A4">
            <w:pPr>
              <w:spacing w:after="0" w:line="106" w:lineRule="auto"/>
              <w:rPr>
                <w:rFonts w:eastAsia="Times New Roman" w:cs="Times New Roman"/>
                <w:szCs w:val="28"/>
              </w:rPr>
            </w:pPr>
          </w:p>
        </w:tc>
        <w:tc>
          <w:tcPr>
            <w:tcW w:w="508" w:type="dxa"/>
            <w:tcBorders>
              <w:top w:val="dotted" w:sz="4" w:space="0" w:color="auto"/>
              <w:left w:val="dashSmallGap" w:sz="4" w:space="0" w:color="auto"/>
              <w:bottom w:val="dotted" w:sz="4" w:space="0" w:color="auto"/>
              <w:right w:val="dashSmallGap" w:sz="4" w:space="0" w:color="auto"/>
            </w:tcBorders>
          </w:tcPr>
          <w:p w14:paraId="0B121C64"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4" w:space="0" w:color="auto"/>
              <w:right w:val="dashSmallGap" w:sz="4" w:space="0" w:color="auto"/>
            </w:tcBorders>
          </w:tcPr>
          <w:p w14:paraId="50D7DB21"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4" w:space="0" w:color="auto"/>
              <w:right w:val="dashSmallGap" w:sz="4" w:space="0" w:color="auto"/>
            </w:tcBorders>
          </w:tcPr>
          <w:p w14:paraId="03FE60AD"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4" w:space="0" w:color="auto"/>
              <w:right w:val="dashSmallGap" w:sz="4" w:space="0" w:color="auto"/>
            </w:tcBorders>
          </w:tcPr>
          <w:p w14:paraId="50CF7E99"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4" w:space="0" w:color="auto"/>
              <w:right w:val="dashSmallGap" w:sz="4" w:space="0" w:color="auto"/>
            </w:tcBorders>
          </w:tcPr>
          <w:p w14:paraId="4338A4CC"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4" w:space="0" w:color="auto"/>
              <w:right w:val="dashSmallGap" w:sz="4" w:space="0" w:color="auto"/>
            </w:tcBorders>
          </w:tcPr>
          <w:p w14:paraId="6F17118E"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4" w:space="0" w:color="auto"/>
              <w:right w:val="dashSmallGap" w:sz="4" w:space="0" w:color="auto"/>
            </w:tcBorders>
          </w:tcPr>
          <w:p w14:paraId="6309608E"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4" w:space="0" w:color="auto"/>
              <w:right w:val="dashSmallGap" w:sz="4" w:space="0" w:color="auto"/>
            </w:tcBorders>
          </w:tcPr>
          <w:p w14:paraId="79CA1E0B"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4" w:space="0" w:color="auto"/>
              <w:right w:val="dashSmallGap" w:sz="4" w:space="0" w:color="auto"/>
            </w:tcBorders>
          </w:tcPr>
          <w:p w14:paraId="59EF92DE"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4" w:space="0" w:color="auto"/>
              <w:right w:val="dashSmallGap" w:sz="4" w:space="0" w:color="auto"/>
            </w:tcBorders>
          </w:tcPr>
          <w:p w14:paraId="56E226B0"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4" w:space="0" w:color="auto"/>
              <w:right w:val="dashSmallGap" w:sz="4" w:space="0" w:color="auto"/>
            </w:tcBorders>
          </w:tcPr>
          <w:p w14:paraId="3CF31830"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4" w:space="0" w:color="auto"/>
              <w:right w:val="dashSmallGap" w:sz="4" w:space="0" w:color="auto"/>
            </w:tcBorders>
          </w:tcPr>
          <w:p w14:paraId="54F3B2A4"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4" w:space="0" w:color="auto"/>
              <w:right w:val="dashSmallGap" w:sz="4" w:space="0" w:color="auto"/>
            </w:tcBorders>
          </w:tcPr>
          <w:p w14:paraId="2419292D"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4" w:space="0" w:color="auto"/>
              <w:right w:val="dashSmallGap" w:sz="4" w:space="0" w:color="auto"/>
            </w:tcBorders>
          </w:tcPr>
          <w:p w14:paraId="744D76E4"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4" w:space="0" w:color="auto"/>
              <w:right w:val="dashSmallGap" w:sz="4" w:space="0" w:color="auto"/>
            </w:tcBorders>
          </w:tcPr>
          <w:p w14:paraId="5AD6F6F9"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4" w:space="0" w:color="auto"/>
              <w:right w:val="dashSmallGap" w:sz="4" w:space="0" w:color="auto"/>
            </w:tcBorders>
          </w:tcPr>
          <w:p w14:paraId="03CD88E6"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4" w:space="0" w:color="auto"/>
              <w:right w:val="dashSmallGap" w:sz="4" w:space="0" w:color="auto"/>
            </w:tcBorders>
          </w:tcPr>
          <w:p w14:paraId="7F099C3E" w14:textId="77777777" w:rsidR="00CD79A4" w:rsidRPr="00625285" w:rsidRDefault="00CD79A4" w:rsidP="00CD79A4">
            <w:pPr>
              <w:spacing w:after="0" w:line="106" w:lineRule="auto"/>
              <w:rPr>
                <w:rFonts w:eastAsia="Times New Roman" w:cs="Times New Roman"/>
                <w:szCs w:val="28"/>
              </w:rPr>
            </w:pPr>
          </w:p>
        </w:tc>
      </w:tr>
      <w:tr w:rsidR="00CD79A4" w:rsidRPr="00625285" w14:paraId="062C0250" w14:textId="77777777" w:rsidTr="00062E57">
        <w:tc>
          <w:tcPr>
            <w:tcW w:w="507" w:type="dxa"/>
            <w:tcBorders>
              <w:top w:val="dotted" w:sz="4" w:space="0" w:color="auto"/>
              <w:left w:val="dashSmallGap" w:sz="4" w:space="0" w:color="auto"/>
              <w:right w:val="dashSmallGap" w:sz="4" w:space="0" w:color="auto"/>
            </w:tcBorders>
          </w:tcPr>
          <w:p w14:paraId="7CB2C6C7" w14:textId="77777777" w:rsidR="00CD79A4" w:rsidRPr="00625285" w:rsidRDefault="00CD79A4" w:rsidP="00CD79A4">
            <w:pPr>
              <w:spacing w:after="0" w:line="106" w:lineRule="auto"/>
              <w:rPr>
                <w:rFonts w:eastAsia="Times New Roman" w:cs="Times New Roman"/>
                <w:szCs w:val="28"/>
              </w:rPr>
            </w:pPr>
          </w:p>
        </w:tc>
        <w:tc>
          <w:tcPr>
            <w:tcW w:w="507" w:type="dxa"/>
            <w:tcBorders>
              <w:top w:val="dotted" w:sz="4" w:space="0" w:color="auto"/>
              <w:left w:val="dashSmallGap" w:sz="4" w:space="0" w:color="auto"/>
              <w:right w:val="dashSmallGap" w:sz="4" w:space="0" w:color="auto"/>
            </w:tcBorders>
          </w:tcPr>
          <w:p w14:paraId="7180C391" w14:textId="77777777" w:rsidR="00CD79A4" w:rsidRPr="00625285" w:rsidRDefault="00CD79A4" w:rsidP="00CD79A4">
            <w:pPr>
              <w:spacing w:after="0" w:line="106" w:lineRule="auto"/>
              <w:rPr>
                <w:rFonts w:eastAsia="Times New Roman" w:cs="Times New Roman"/>
                <w:szCs w:val="28"/>
              </w:rPr>
            </w:pPr>
          </w:p>
        </w:tc>
        <w:tc>
          <w:tcPr>
            <w:tcW w:w="508" w:type="dxa"/>
            <w:tcBorders>
              <w:top w:val="dotted" w:sz="4" w:space="0" w:color="auto"/>
              <w:left w:val="dashSmallGap" w:sz="4" w:space="0" w:color="auto"/>
              <w:right w:val="dashSmallGap" w:sz="4" w:space="0" w:color="auto"/>
            </w:tcBorders>
          </w:tcPr>
          <w:p w14:paraId="73DB7481"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right w:val="dashSmallGap" w:sz="4" w:space="0" w:color="auto"/>
            </w:tcBorders>
          </w:tcPr>
          <w:p w14:paraId="4511692E"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right w:val="dashSmallGap" w:sz="4" w:space="0" w:color="auto"/>
            </w:tcBorders>
          </w:tcPr>
          <w:p w14:paraId="47FCEE57"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right w:val="dashSmallGap" w:sz="4" w:space="0" w:color="auto"/>
            </w:tcBorders>
          </w:tcPr>
          <w:p w14:paraId="4D505745"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right w:val="dashSmallGap" w:sz="4" w:space="0" w:color="auto"/>
            </w:tcBorders>
          </w:tcPr>
          <w:p w14:paraId="1E30DFD7"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right w:val="dashSmallGap" w:sz="4" w:space="0" w:color="auto"/>
            </w:tcBorders>
          </w:tcPr>
          <w:p w14:paraId="5407F28D"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right w:val="dashSmallGap" w:sz="4" w:space="0" w:color="auto"/>
            </w:tcBorders>
          </w:tcPr>
          <w:p w14:paraId="4FF0F4F2"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right w:val="dashSmallGap" w:sz="4" w:space="0" w:color="auto"/>
            </w:tcBorders>
          </w:tcPr>
          <w:p w14:paraId="69F1CD11"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right w:val="dashSmallGap" w:sz="4" w:space="0" w:color="auto"/>
            </w:tcBorders>
          </w:tcPr>
          <w:p w14:paraId="7C54E741"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right w:val="dashSmallGap" w:sz="4" w:space="0" w:color="auto"/>
            </w:tcBorders>
          </w:tcPr>
          <w:p w14:paraId="60389FE6"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right w:val="dashSmallGap" w:sz="4" w:space="0" w:color="auto"/>
            </w:tcBorders>
          </w:tcPr>
          <w:p w14:paraId="775B1AFC"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right w:val="dashSmallGap" w:sz="4" w:space="0" w:color="auto"/>
            </w:tcBorders>
          </w:tcPr>
          <w:p w14:paraId="7D272CFB"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right w:val="dashSmallGap" w:sz="4" w:space="0" w:color="auto"/>
            </w:tcBorders>
          </w:tcPr>
          <w:p w14:paraId="62F587B3"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right w:val="dashSmallGap" w:sz="4" w:space="0" w:color="auto"/>
            </w:tcBorders>
          </w:tcPr>
          <w:p w14:paraId="0063DB3D"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right w:val="dashSmallGap" w:sz="4" w:space="0" w:color="auto"/>
            </w:tcBorders>
          </w:tcPr>
          <w:p w14:paraId="11DE5448"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right w:val="dashSmallGap" w:sz="4" w:space="0" w:color="auto"/>
            </w:tcBorders>
          </w:tcPr>
          <w:p w14:paraId="19540C93" w14:textId="77777777" w:rsidR="00CD79A4" w:rsidRPr="00625285" w:rsidRDefault="00CD79A4" w:rsidP="00CD79A4">
            <w:pPr>
              <w:spacing w:after="0" w:line="106" w:lineRule="auto"/>
              <w:rPr>
                <w:rFonts w:eastAsia="Times New Roman" w:cs="Times New Roman"/>
                <w:szCs w:val="28"/>
              </w:rPr>
            </w:pPr>
          </w:p>
        </w:tc>
        <w:tc>
          <w:tcPr>
            <w:tcW w:w="509" w:type="dxa"/>
            <w:tcBorders>
              <w:top w:val="dotted" w:sz="4" w:space="0" w:color="auto"/>
              <w:left w:val="dashSmallGap" w:sz="4" w:space="0" w:color="auto"/>
              <w:right w:val="dashSmallGap" w:sz="4" w:space="0" w:color="auto"/>
            </w:tcBorders>
          </w:tcPr>
          <w:p w14:paraId="48733102" w14:textId="77777777" w:rsidR="00CD79A4" w:rsidRPr="00625285" w:rsidRDefault="00CD79A4" w:rsidP="00CD79A4">
            <w:pPr>
              <w:spacing w:after="0" w:line="106" w:lineRule="auto"/>
              <w:rPr>
                <w:rFonts w:eastAsia="Times New Roman" w:cs="Times New Roman"/>
                <w:szCs w:val="28"/>
              </w:rPr>
            </w:pPr>
          </w:p>
        </w:tc>
      </w:tr>
      <w:tr w:rsidR="00CD79A4" w:rsidRPr="00625285" w14:paraId="45F06D24" w14:textId="77777777" w:rsidTr="00062E57">
        <w:tc>
          <w:tcPr>
            <w:tcW w:w="507" w:type="dxa"/>
            <w:tcBorders>
              <w:top w:val="dotted" w:sz="4" w:space="0" w:color="auto"/>
              <w:left w:val="dashSmallGap" w:sz="4" w:space="0" w:color="auto"/>
              <w:bottom w:val="dashSmallGap" w:sz="4" w:space="0" w:color="auto"/>
              <w:right w:val="dashSmallGap" w:sz="4" w:space="0" w:color="auto"/>
            </w:tcBorders>
          </w:tcPr>
          <w:p w14:paraId="616161EB"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ashSmallGap" w:sz="4" w:space="0" w:color="auto"/>
              <w:right w:val="dashSmallGap" w:sz="4" w:space="0" w:color="auto"/>
            </w:tcBorders>
          </w:tcPr>
          <w:p w14:paraId="6FF670AD"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ashSmallGap" w:sz="4" w:space="0" w:color="auto"/>
              <w:right w:val="dashSmallGap" w:sz="4" w:space="0" w:color="auto"/>
            </w:tcBorders>
          </w:tcPr>
          <w:p w14:paraId="5C4D83C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24C6192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5EBECFAB"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5931B44D"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62DEDE5D"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1B05814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3D3E804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21CBEFB3"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27B7599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3FF45B68"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1C637A0D"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2F4E1353"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61481F6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26E8D05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4C8D55F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652900E9"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7114CC59" w14:textId="77777777" w:rsidR="00CD79A4" w:rsidRPr="00625285" w:rsidRDefault="00CD79A4" w:rsidP="003B291A">
            <w:pPr>
              <w:spacing w:after="0" w:line="106" w:lineRule="auto"/>
              <w:rPr>
                <w:rFonts w:eastAsia="Times New Roman" w:cs="Times New Roman"/>
                <w:szCs w:val="28"/>
              </w:rPr>
            </w:pPr>
          </w:p>
        </w:tc>
      </w:tr>
      <w:tr w:rsidR="00CD79A4" w:rsidRPr="00625285" w14:paraId="196506A4" w14:textId="77777777" w:rsidTr="00062E57">
        <w:tc>
          <w:tcPr>
            <w:tcW w:w="507" w:type="dxa"/>
            <w:tcBorders>
              <w:top w:val="dashSmallGap" w:sz="4" w:space="0" w:color="auto"/>
              <w:left w:val="dashSmallGap" w:sz="4" w:space="0" w:color="auto"/>
              <w:bottom w:val="dotted" w:sz="2" w:space="0" w:color="auto"/>
              <w:right w:val="dashSmallGap" w:sz="4" w:space="0" w:color="auto"/>
            </w:tcBorders>
          </w:tcPr>
          <w:p w14:paraId="3397CCD4" w14:textId="77777777" w:rsidR="00CD79A4" w:rsidRPr="00625285" w:rsidRDefault="00CD79A4" w:rsidP="003B291A">
            <w:pPr>
              <w:spacing w:after="0" w:line="106" w:lineRule="auto"/>
              <w:rPr>
                <w:rFonts w:eastAsia="Times New Roman" w:cs="Times New Roman"/>
                <w:szCs w:val="28"/>
              </w:rPr>
            </w:pPr>
          </w:p>
        </w:tc>
        <w:tc>
          <w:tcPr>
            <w:tcW w:w="507" w:type="dxa"/>
            <w:tcBorders>
              <w:top w:val="dashSmallGap" w:sz="4" w:space="0" w:color="auto"/>
              <w:left w:val="dashSmallGap" w:sz="4" w:space="0" w:color="auto"/>
              <w:bottom w:val="dotted" w:sz="2" w:space="0" w:color="auto"/>
              <w:right w:val="dashSmallGap" w:sz="4" w:space="0" w:color="auto"/>
            </w:tcBorders>
          </w:tcPr>
          <w:p w14:paraId="6199B72E" w14:textId="77777777" w:rsidR="00CD79A4" w:rsidRPr="00625285" w:rsidRDefault="00CD79A4" w:rsidP="003B291A">
            <w:pPr>
              <w:spacing w:after="0" w:line="106" w:lineRule="auto"/>
              <w:rPr>
                <w:rFonts w:eastAsia="Times New Roman" w:cs="Times New Roman"/>
                <w:szCs w:val="28"/>
              </w:rPr>
            </w:pPr>
          </w:p>
        </w:tc>
        <w:tc>
          <w:tcPr>
            <w:tcW w:w="508" w:type="dxa"/>
            <w:tcBorders>
              <w:top w:val="dashSmallGap" w:sz="4" w:space="0" w:color="auto"/>
              <w:left w:val="dashSmallGap" w:sz="4" w:space="0" w:color="auto"/>
              <w:bottom w:val="dotted" w:sz="2" w:space="0" w:color="auto"/>
              <w:right w:val="dashSmallGap" w:sz="4" w:space="0" w:color="auto"/>
            </w:tcBorders>
          </w:tcPr>
          <w:p w14:paraId="61155B91"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0B66AD2F"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7D0E9FF0"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351ABF69"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5E2DF77C"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247C2FCF"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4B42D0EB"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5D55B477"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3BF9250E"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600F4C2C"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45EA15C4"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4051DB9E"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1F6306F4"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350E8E37"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0A72AA14"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6BF3696D"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74206238" w14:textId="77777777" w:rsidR="00CD79A4" w:rsidRPr="00625285" w:rsidRDefault="00CD79A4" w:rsidP="003B291A">
            <w:pPr>
              <w:spacing w:after="0" w:line="106" w:lineRule="auto"/>
              <w:rPr>
                <w:rFonts w:eastAsia="Times New Roman" w:cs="Times New Roman"/>
                <w:szCs w:val="28"/>
              </w:rPr>
            </w:pPr>
          </w:p>
        </w:tc>
      </w:tr>
      <w:tr w:rsidR="00CD79A4" w:rsidRPr="00625285" w14:paraId="27EC408D" w14:textId="77777777" w:rsidTr="00062E57">
        <w:tc>
          <w:tcPr>
            <w:tcW w:w="507" w:type="dxa"/>
            <w:tcBorders>
              <w:top w:val="dotted" w:sz="4" w:space="0" w:color="auto"/>
              <w:left w:val="dashSmallGap" w:sz="4" w:space="0" w:color="auto"/>
              <w:bottom w:val="dotted" w:sz="2" w:space="0" w:color="auto"/>
              <w:right w:val="dashSmallGap" w:sz="4" w:space="0" w:color="auto"/>
            </w:tcBorders>
          </w:tcPr>
          <w:p w14:paraId="53BC84A3"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otted" w:sz="2" w:space="0" w:color="auto"/>
              <w:right w:val="dashSmallGap" w:sz="4" w:space="0" w:color="auto"/>
            </w:tcBorders>
          </w:tcPr>
          <w:p w14:paraId="023950DD"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otted" w:sz="2" w:space="0" w:color="auto"/>
              <w:right w:val="dashSmallGap" w:sz="4" w:space="0" w:color="auto"/>
            </w:tcBorders>
          </w:tcPr>
          <w:p w14:paraId="6BDFD41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4D99F0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BB794F5"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CDA4FA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E2F5D1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A12180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33005D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45C6E95"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90B186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9B506A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0CE2F6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0FE7039"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C23E558"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8222D8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23898D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04D1873"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8AFB62B" w14:textId="77777777" w:rsidR="00CD79A4" w:rsidRPr="00625285" w:rsidRDefault="00CD79A4" w:rsidP="003B291A">
            <w:pPr>
              <w:spacing w:after="0" w:line="106" w:lineRule="auto"/>
              <w:rPr>
                <w:rFonts w:eastAsia="Times New Roman" w:cs="Times New Roman"/>
                <w:szCs w:val="28"/>
              </w:rPr>
            </w:pPr>
          </w:p>
        </w:tc>
      </w:tr>
      <w:tr w:rsidR="00CD79A4" w:rsidRPr="00625285" w14:paraId="77B41A6C" w14:textId="77777777" w:rsidTr="00062E57">
        <w:tc>
          <w:tcPr>
            <w:tcW w:w="507" w:type="dxa"/>
            <w:tcBorders>
              <w:top w:val="dotted" w:sz="4" w:space="0" w:color="auto"/>
              <w:left w:val="dashSmallGap" w:sz="4" w:space="0" w:color="auto"/>
              <w:bottom w:val="dotted" w:sz="2" w:space="0" w:color="auto"/>
              <w:right w:val="dashSmallGap" w:sz="4" w:space="0" w:color="auto"/>
            </w:tcBorders>
          </w:tcPr>
          <w:p w14:paraId="2D752C27"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otted" w:sz="2" w:space="0" w:color="auto"/>
              <w:right w:val="dashSmallGap" w:sz="4" w:space="0" w:color="auto"/>
            </w:tcBorders>
          </w:tcPr>
          <w:p w14:paraId="032BA039"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otted" w:sz="2" w:space="0" w:color="auto"/>
              <w:right w:val="dashSmallGap" w:sz="4" w:space="0" w:color="auto"/>
            </w:tcBorders>
          </w:tcPr>
          <w:p w14:paraId="3BAE6C3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D798A9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AC5A35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B17D8BB"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CE26A8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51CB858"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9D8EDD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22A5F0D"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E8D43C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C6ECD4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1C6642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2FDF973"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4578838"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D11BC3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C6E44B9"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D4F56A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7BB4E35" w14:textId="77777777" w:rsidR="00CD79A4" w:rsidRPr="00625285" w:rsidRDefault="00CD79A4" w:rsidP="003B291A">
            <w:pPr>
              <w:spacing w:after="0" w:line="106" w:lineRule="auto"/>
              <w:rPr>
                <w:rFonts w:eastAsia="Times New Roman" w:cs="Times New Roman"/>
                <w:szCs w:val="28"/>
              </w:rPr>
            </w:pPr>
          </w:p>
        </w:tc>
      </w:tr>
      <w:tr w:rsidR="00CD79A4" w:rsidRPr="00625285" w14:paraId="02D6806D" w14:textId="77777777" w:rsidTr="00062E57">
        <w:tc>
          <w:tcPr>
            <w:tcW w:w="507" w:type="dxa"/>
            <w:tcBorders>
              <w:top w:val="dotted" w:sz="4" w:space="0" w:color="auto"/>
              <w:left w:val="dashSmallGap" w:sz="4" w:space="0" w:color="auto"/>
              <w:bottom w:val="dashSmallGap" w:sz="4" w:space="0" w:color="auto"/>
              <w:right w:val="dashSmallGap" w:sz="4" w:space="0" w:color="auto"/>
            </w:tcBorders>
          </w:tcPr>
          <w:p w14:paraId="536692E6"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ashSmallGap" w:sz="4" w:space="0" w:color="auto"/>
              <w:right w:val="dashSmallGap" w:sz="4" w:space="0" w:color="auto"/>
            </w:tcBorders>
          </w:tcPr>
          <w:p w14:paraId="211E7087"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ashSmallGap" w:sz="4" w:space="0" w:color="auto"/>
              <w:right w:val="dashSmallGap" w:sz="4" w:space="0" w:color="auto"/>
            </w:tcBorders>
          </w:tcPr>
          <w:p w14:paraId="27CF9EE5"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630F855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657B45C0"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452FCD3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55E07120"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1E60B0AB"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7E66540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36B199E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566B2B2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686291DD"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2882B54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3972725D"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769A2B6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137F210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0F22B58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419AC76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69E149BB" w14:textId="77777777" w:rsidR="00CD79A4" w:rsidRPr="00625285" w:rsidRDefault="00CD79A4" w:rsidP="003B291A">
            <w:pPr>
              <w:spacing w:after="0" w:line="106" w:lineRule="auto"/>
              <w:rPr>
                <w:rFonts w:eastAsia="Times New Roman" w:cs="Times New Roman"/>
                <w:szCs w:val="28"/>
              </w:rPr>
            </w:pPr>
          </w:p>
        </w:tc>
      </w:tr>
      <w:tr w:rsidR="00CD79A4" w:rsidRPr="00625285" w14:paraId="10349CCA" w14:textId="77777777" w:rsidTr="00062E57">
        <w:tc>
          <w:tcPr>
            <w:tcW w:w="507" w:type="dxa"/>
            <w:tcBorders>
              <w:top w:val="dashSmallGap" w:sz="4" w:space="0" w:color="auto"/>
              <w:left w:val="dashSmallGap" w:sz="4" w:space="0" w:color="auto"/>
              <w:bottom w:val="dotted" w:sz="2" w:space="0" w:color="auto"/>
              <w:right w:val="dashSmallGap" w:sz="4" w:space="0" w:color="auto"/>
            </w:tcBorders>
          </w:tcPr>
          <w:p w14:paraId="7A0981E1" w14:textId="77777777" w:rsidR="00CD79A4" w:rsidRPr="00625285" w:rsidRDefault="00CD79A4" w:rsidP="003B291A">
            <w:pPr>
              <w:spacing w:after="0" w:line="106" w:lineRule="auto"/>
              <w:rPr>
                <w:rFonts w:eastAsia="Times New Roman" w:cs="Times New Roman"/>
                <w:szCs w:val="28"/>
              </w:rPr>
            </w:pPr>
          </w:p>
        </w:tc>
        <w:tc>
          <w:tcPr>
            <w:tcW w:w="507" w:type="dxa"/>
            <w:tcBorders>
              <w:top w:val="dashSmallGap" w:sz="4" w:space="0" w:color="auto"/>
              <w:left w:val="dashSmallGap" w:sz="4" w:space="0" w:color="auto"/>
              <w:bottom w:val="dotted" w:sz="2" w:space="0" w:color="auto"/>
              <w:right w:val="dashSmallGap" w:sz="4" w:space="0" w:color="auto"/>
            </w:tcBorders>
          </w:tcPr>
          <w:p w14:paraId="59C87BFE" w14:textId="77777777" w:rsidR="00CD79A4" w:rsidRPr="00625285" w:rsidRDefault="00CD79A4" w:rsidP="003B291A">
            <w:pPr>
              <w:spacing w:after="0" w:line="106" w:lineRule="auto"/>
              <w:rPr>
                <w:rFonts w:eastAsia="Times New Roman" w:cs="Times New Roman"/>
                <w:szCs w:val="28"/>
              </w:rPr>
            </w:pPr>
          </w:p>
        </w:tc>
        <w:tc>
          <w:tcPr>
            <w:tcW w:w="508" w:type="dxa"/>
            <w:tcBorders>
              <w:top w:val="dashSmallGap" w:sz="4" w:space="0" w:color="auto"/>
              <w:left w:val="dashSmallGap" w:sz="4" w:space="0" w:color="auto"/>
              <w:bottom w:val="dotted" w:sz="2" w:space="0" w:color="auto"/>
              <w:right w:val="dashSmallGap" w:sz="4" w:space="0" w:color="auto"/>
            </w:tcBorders>
          </w:tcPr>
          <w:p w14:paraId="7B49955D"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50F405AC"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3C8A7F1C"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283B3708"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02BAE9EE"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57ACEF87"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206E045C"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37AA00A2"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0FE71E12"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30795C80"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3ADE6AAD"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01AF2FF7"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38CFC44A"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15AA0F26"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3813DB21"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6CCA4EE9"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28423D41" w14:textId="77777777" w:rsidR="00CD79A4" w:rsidRPr="00625285" w:rsidRDefault="00CD79A4" w:rsidP="003B291A">
            <w:pPr>
              <w:spacing w:after="0" w:line="106" w:lineRule="auto"/>
              <w:rPr>
                <w:rFonts w:eastAsia="Times New Roman" w:cs="Times New Roman"/>
                <w:szCs w:val="28"/>
              </w:rPr>
            </w:pPr>
          </w:p>
        </w:tc>
      </w:tr>
      <w:tr w:rsidR="00CD79A4" w:rsidRPr="00625285" w14:paraId="363429DE" w14:textId="77777777" w:rsidTr="00062E57">
        <w:tc>
          <w:tcPr>
            <w:tcW w:w="507" w:type="dxa"/>
            <w:tcBorders>
              <w:top w:val="dotted" w:sz="4" w:space="0" w:color="auto"/>
              <w:left w:val="dashSmallGap" w:sz="4" w:space="0" w:color="auto"/>
              <w:bottom w:val="dotted" w:sz="2" w:space="0" w:color="auto"/>
              <w:right w:val="dashSmallGap" w:sz="4" w:space="0" w:color="auto"/>
            </w:tcBorders>
          </w:tcPr>
          <w:p w14:paraId="4D6FB15F"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otted" w:sz="2" w:space="0" w:color="auto"/>
              <w:right w:val="dashSmallGap" w:sz="4" w:space="0" w:color="auto"/>
            </w:tcBorders>
          </w:tcPr>
          <w:p w14:paraId="50F467FF"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otted" w:sz="2" w:space="0" w:color="auto"/>
              <w:right w:val="dashSmallGap" w:sz="4" w:space="0" w:color="auto"/>
            </w:tcBorders>
          </w:tcPr>
          <w:p w14:paraId="4B467D59"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A43A5C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03AE8E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F06CA0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2823B8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932659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D70FB0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25AD77D"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209CD19"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D0E072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E346F0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C944AE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00AD81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B109F1B"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7B4A3DB"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7FEC24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36F0C35" w14:textId="77777777" w:rsidR="00CD79A4" w:rsidRPr="00625285" w:rsidRDefault="00CD79A4" w:rsidP="003B291A">
            <w:pPr>
              <w:spacing w:after="0" w:line="106" w:lineRule="auto"/>
              <w:rPr>
                <w:rFonts w:eastAsia="Times New Roman" w:cs="Times New Roman"/>
                <w:szCs w:val="28"/>
              </w:rPr>
            </w:pPr>
          </w:p>
        </w:tc>
      </w:tr>
      <w:tr w:rsidR="00CD79A4" w:rsidRPr="00625285" w14:paraId="38E2E2DC" w14:textId="77777777" w:rsidTr="00062E57">
        <w:tc>
          <w:tcPr>
            <w:tcW w:w="507" w:type="dxa"/>
            <w:tcBorders>
              <w:top w:val="dotted" w:sz="4" w:space="0" w:color="auto"/>
              <w:left w:val="dashSmallGap" w:sz="4" w:space="0" w:color="auto"/>
              <w:bottom w:val="dotted" w:sz="2" w:space="0" w:color="auto"/>
              <w:right w:val="dashSmallGap" w:sz="4" w:space="0" w:color="auto"/>
            </w:tcBorders>
          </w:tcPr>
          <w:p w14:paraId="0A36F09C"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otted" w:sz="2" w:space="0" w:color="auto"/>
              <w:right w:val="dashSmallGap" w:sz="4" w:space="0" w:color="auto"/>
            </w:tcBorders>
          </w:tcPr>
          <w:p w14:paraId="78B944AB"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otted" w:sz="2" w:space="0" w:color="auto"/>
              <w:right w:val="dashSmallGap" w:sz="4" w:space="0" w:color="auto"/>
            </w:tcBorders>
          </w:tcPr>
          <w:p w14:paraId="768C569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0E2020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97451B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E6F6910"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31E8E2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640A4C5"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8FDE64B"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F78A51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2620EA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6D96925"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DA3A508"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9FEEFA9"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43CF25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12B0765"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AC7823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2DB2743"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C7E006A" w14:textId="77777777" w:rsidR="00CD79A4" w:rsidRPr="00625285" w:rsidRDefault="00CD79A4" w:rsidP="003B291A">
            <w:pPr>
              <w:spacing w:after="0" w:line="106" w:lineRule="auto"/>
              <w:rPr>
                <w:rFonts w:eastAsia="Times New Roman" w:cs="Times New Roman"/>
                <w:szCs w:val="28"/>
              </w:rPr>
            </w:pPr>
          </w:p>
        </w:tc>
      </w:tr>
      <w:tr w:rsidR="00CD79A4" w:rsidRPr="00625285" w14:paraId="069996D2" w14:textId="77777777" w:rsidTr="00062E57">
        <w:tc>
          <w:tcPr>
            <w:tcW w:w="507" w:type="dxa"/>
            <w:tcBorders>
              <w:top w:val="dotted" w:sz="4" w:space="0" w:color="auto"/>
              <w:left w:val="dashSmallGap" w:sz="4" w:space="0" w:color="auto"/>
              <w:bottom w:val="dashSmallGap" w:sz="4" w:space="0" w:color="auto"/>
              <w:right w:val="dashSmallGap" w:sz="4" w:space="0" w:color="auto"/>
            </w:tcBorders>
          </w:tcPr>
          <w:p w14:paraId="7325F19A"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ashSmallGap" w:sz="4" w:space="0" w:color="auto"/>
              <w:right w:val="dashSmallGap" w:sz="4" w:space="0" w:color="auto"/>
            </w:tcBorders>
          </w:tcPr>
          <w:p w14:paraId="11B29F6D"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ashSmallGap" w:sz="4" w:space="0" w:color="auto"/>
              <w:right w:val="dashSmallGap" w:sz="4" w:space="0" w:color="auto"/>
            </w:tcBorders>
          </w:tcPr>
          <w:p w14:paraId="0C9AE37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2D149E3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0B06DCA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214CCF3D"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1AB70A5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7B14616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57E9964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3737880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686B152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6F17E02B"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01FFD1C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4E1E7D9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02C5686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6A42C74D"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1EE4C24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48FEA89D"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6C97620E" w14:textId="77777777" w:rsidR="00CD79A4" w:rsidRPr="00625285" w:rsidRDefault="00CD79A4" w:rsidP="003B291A">
            <w:pPr>
              <w:spacing w:after="0" w:line="106" w:lineRule="auto"/>
              <w:rPr>
                <w:rFonts w:eastAsia="Times New Roman" w:cs="Times New Roman"/>
                <w:szCs w:val="28"/>
              </w:rPr>
            </w:pPr>
          </w:p>
        </w:tc>
      </w:tr>
      <w:tr w:rsidR="00CD79A4" w:rsidRPr="00625285" w14:paraId="4BADC009" w14:textId="77777777" w:rsidTr="00062E57">
        <w:tc>
          <w:tcPr>
            <w:tcW w:w="507" w:type="dxa"/>
            <w:tcBorders>
              <w:top w:val="dashSmallGap" w:sz="4" w:space="0" w:color="auto"/>
              <w:left w:val="dashSmallGap" w:sz="4" w:space="0" w:color="auto"/>
              <w:bottom w:val="dotted" w:sz="2" w:space="0" w:color="auto"/>
              <w:right w:val="dashSmallGap" w:sz="4" w:space="0" w:color="auto"/>
            </w:tcBorders>
          </w:tcPr>
          <w:p w14:paraId="4D3BA0C6" w14:textId="77777777" w:rsidR="00CD79A4" w:rsidRPr="00625285" w:rsidRDefault="00CD79A4" w:rsidP="003B291A">
            <w:pPr>
              <w:spacing w:after="0" w:line="106" w:lineRule="auto"/>
              <w:rPr>
                <w:rFonts w:eastAsia="Times New Roman" w:cs="Times New Roman"/>
                <w:szCs w:val="28"/>
              </w:rPr>
            </w:pPr>
          </w:p>
        </w:tc>
        <w:tc>
          <w:tcPr>
            <w:tcW w:w="507" w:type="dxa"/>
            <w:tcBorders>
              <w:top w:val="dashSmallGap" w:sz="4" w:space="0" w:color="auto"/>
              <w:left w:val="dashSmallGap" w:sz="4" w:space="0" w:color="auto"/>
              <w:bottom w:val="dotted" w:sz="2" w:space="0" w:color="auto"/>
              <w:right w:val="dashSmallGap" w:sz="4" w:space="0" w:color="auto"/>
            </w:tcBorders>
          </w:tcPr>
          <w:p w14:paraId="0393A566" w14:textId="77777777" w:rsidR="00CD79A4" w:rsidRPr="00625285" w:rsidRDefault="00CD79A4" w:rsidP="003B291A">
            <w:pPr>
              <w:spacing w:after="0" w:line="106" w:lineRule="auto"/>
              <w:rPr>
                <w:rFonts w:eastAsia="Times New Roman" w:cs="Times New Roman"/>
                <w:szCs w:val="28"/>
              </w:rPr>
            </w:pPr>
          </w:p>
        </w:tc>
        <w:tc>
          <w:tcPr>
            <w:tcW w:w="508" w:type="dxa"/>
            <w:tcBorders>
              <w:top w:val="dashSmallGap" w:sz="4" w:space="0" w:color="auto"/>
              <w:left w:val="dashSmallGap" w:sz="4" w:space="0" w:color="auto"/>
              <w:bottom w:val="dotted" w:sz="2" w:space="0" w:color="auto"/>
              <w:right w:val="dashSmallGap" w:sz="4" w:space="0" w:color="auto"/>
            </w:tcBorders>
          </w:tcPr>
          <w:p w14:paraId="523CE8E2"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05BF141A"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0E72CF70"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658CB2AF"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61AFC9D9"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2FDF87B6"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2D6630F4"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4470C054"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348F3F7E"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76838A9B"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2F69413D"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73F88E69"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217C3667"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353FC265"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6A116046"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37A7577D"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29D42C21" w14:textId="77777777" w:rsidR="00CD79A4" w:rsidRPr="00625285" w:rsidRDefault="00CD79A4" w:rsidP="003B291A">
            <w:pPr>
              <w:spacing w:after="0" w:line="106" w:lineRule="auto"/>
              <w:rPr>
                <w:rFonts w:eastAsia="Times New Roman" w:cs="Times New Roman"/>
                <w:szCs w:val="28"/>
              </w:rPr>
            </w:pPr>
          </w:p>
        </w:tc>
      </w:tr>
      <w:tr w:rsidR="00CD79A4" w:rsidRPr="00625285" w14:paraId="6987CB3A" w14:textId="77777777" w:rsidTr="00062E57">
        <w:tc>
          <w:tcPr>
            <w:tcW w:w="507" w:type="dxa"/>
            <w:tcBorders>
              <w:top w:val="dotted" w:sz="4" w:space="0" w:color="auto"/>
              <w:left w:val="dashSmallGap" w:sz="4" w:space="0" w:color="auto"/>
              <w:bottom w:val="dotted" w:sz="2" w:space="0" w:color="auto"/>
              <w:right w:val="dashSmallGap" w:sz="4" w:space="0" w:color="auto"/>
            </w:tcBorders>
          </w:tcPr>
          <w:p w14:paraId="63ACEF23"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otted" w:sz="2" w:space="0" w:color="auto"/>
              <w:right w:val="dashSmallGap" w:sz="4" w:space="0" w:color="auto"/>
            </w:tcBorders>
          </w:tcPr>
          <w:p w14:paraId="7C5EF1B2"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otted" w:sz="2" w:space="0" w:color="auto"/>
              <w:right w:val="dashSmallGap" w:sz="4" w:space="0" w:color="auto"/>
            </w:tcBorders>
          </w:tcPr>
          <w:p w14:paraId="616B2DA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7C3406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88A7600"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2DDBBE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F7DBDC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5E6F5C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86FCCC0"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40ECC73"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6C6246D"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A7062D5"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48C5B2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7928000"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A4551C0"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05DECB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E50257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3BB1EE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C9D4C5F" w14:textId="77777777" w:rsidR="00CD79A4" w:rsidRPr="00625285" w:rsidRDefault="00CD79A4" w:rsidP="003B291A">
            <w:pPr>
              <w:spacing w:after="0" w:line="106" w:lineRule="auto"/>
              <w:rPr>
                <w:rFonts w:eastAsia="Times New Roman" w:cs="Times New Roman"/>
                <w:szCs w:val="28"/>
              </w:rPr>
            </w:pPr>
          </w:p>
        </w:tc>
      </w:tr>
      <w:tr w:rsidR="00CD79A4" w:rsidRPr="00625285" w14:paraId="29CF7461" w14:textId="77777777" w:rsidTr="00062E57">
        <w:tc>
          <w:tcPr>
            <w:tcW w:w="507" w:type="dxa"/>
            <w:tcBorders>
              <w:top w:val="dotted" w:sz="4" w:space="0" w:color="auto"/>
              <w:left w:val="dashSmallGap" w:sz="4" w:space="0" w:color="auto"/>
              <w:bottom w:val="dotted" w:sz="2" w:space="0" w:color="auto"/>
              <w:right w:val="dashSmallGap" w:sz="4" w:space="0" w:color="auto"/>
            </w:tcBorders>
          </w:tcPr>
          <w:p w14:paraId="198C4D82"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otted" w:sz="2" w:space="0" w:color="auto"/>
              <w:right w:val="dashSmallGap" w:sz="4" w:space="0" w:color="auto"/>
            </w:tcBorders>
          </w:tcPr>
          <w:p w14:paraId="36863B1C"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otted" w:sz="2" w:space="0" w:color="auto"/>
              <w:right w:val="dashSmallGap" w:sz="4" w:space="0" w:color="auto"/>
            </w:tcBorders>
          </w:tcPr>
          <w:p w14:paraId="5696749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502BEE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561C6A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30E093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C84976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5B190D5"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80E054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CEC9290"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ABF7323"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DB0AA8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D89F7D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0F50EE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44A798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8262628"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A92CA30"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C635E5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B280833" w14:textId="77777777" w:rsidR="00CD79A4" w:rsidRPr="00625285" w:rsidRDefault="00CD79A4" w:rsidP="003B291A">
            <w:pPr>
              <w:spacing w:after="0" w:line="106" w:lineRule="auto"/>
              <w:rPr>
                <w:rFonts w:eastAsia="Times New Roman" w:cs="Times New Roman"/>
                <w:szCs w:val="28"/>
              </w:rPr>
            </w:pPr>
          </w:p>
        </w:tc>
      </w:tr>
      <w:tr w:rsidR="00CD79A4" w:rsidRPr="00625285" w14:paraId="1DB1FC47" w14:textId="77777777" w:rsidTr="00062E57">
        <w:tc>
          <w:tcPr>
            <w:tcW w:w="507" w:type="dxa"/>
            <w:tcBorders>
              <w:top w:val="dotted" w:sz="4" w:space="0" w:color="auto"/>
              <w:left w:val="dashSmallGap" w:sz="4" w:space="0" w:color="auto"/>
              <w:bottom w:val="dashSmallGap" w:sz="4" w:space="0" w:color="auto"/>
              <w:right w:val="dashSmallGap" w:sz="4" w:space="0" w:color="auto"/>
            </w:tcBorders>
          </w:tcPr>
          <w:p w14:paraId="16B07DA4"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ashSmallGap" w:sz="4" w:space="0" w:color="auto"/>
              <w:right w:val="dashSmallGap" w:sz="4" w:space="0" w:color="auto"/>
            </w:tcBorders>
          </w:tcPr>
          <w:p w14:paraId="0BD0AC3C"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ashSmallGap" w:sz="4" w:space="0" w:color="auto"/>
              <w:right w:val="dashSmallGap" w:sz="4" w:space="0" w:color="auto"/>
            </w:tcBorders>
          </w:tcPr>
          <w:p w14:paraId="5F6C415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5714057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3621A189"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433EC44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59FDE5B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7C6351BB"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09437D7B"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7D31859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6FDFBF2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75B4792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2798CC79"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2BE908D0"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2603D8A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7C9B1DE9"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65D76A0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140B8E73"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1A648794" w14:textId="77777777" w:rsidR="00CD79A4" w:rsidRPr="00625285" w:rsidRDefault="00CD79A4" w:rsidP="003B291A">
            <w:pPr>
              <w:spacing w:after="0" w:line="106" w:lineRule="auto"/>
              <w:rPr>
                <w:rFonts w:eastAsia="Times New Roman" w:cs="Times New Roman"/>
                <w:szCs w:val="28"/>
              </w:rPr>
            </w:pPr>
          </w:p>
        </w:tc>
      </w:tr>
      <w:tr w:rsidR="00CD79A4" w:rsidRPr="00625285" w14:paraId="3CC1976E" w14:textId="77777777" w:rsidTr="00062E57">
        <w:tc>
          <w:tcPr>
            <w:tcW w:w="507" w:type="dxa"/>
            <w:tcBorders>
              <w:top w:val="dashSmallGap" w:sz="4" w:space="0" w:color="auto"/>
              <w:left w:val="dashSmallGap" w:sz="4" w:space="0" w:color="auto"/>
              <w:bottom w:val="dotted" w:sz="2" w:space="0" w:color="auto"/>
              <w:right w:val="dashSmallGap" w:sz="4" w:space="0" w:color="auto"/>
            </w:tcBorders>
          </w:tcPr>
          <w:p w14:paraId="5027FC85" w14:textId="77777777" w:rsidR="00CD79A4" w:rsidRPr="00625285" w:rsidRDefault="00CD79A4" w:rsidP="003B291A">
            <w:pPr>
              <w:spacing w:after="0" w:line="106" w:lineRule="auto"/>
              <w:rPr>
                <w:rFonts w:eastAsia="Times New Roman" w:cs="Times New Roman"/>
                <w:szCs w:val="28"/>
              </w:rPr>
            </w:pPr>
          </w:p>
        </w:tc>
        <w:tc>
          <w:tcPr>
            <w:tcW w:w="507" w:type="dxa"/>
            <w:tcBorders>
              <w:top w:val="dashSmallGap" w:sz="4" w:space="0" w:color="auto"/>
              <w:left w:val="dashSmallGap" w:sz="4" w:space="0" w:color="auto"/>
              <w:bottom w:val="dotted" w:sz="2" w:space="0" w:color="auto"/>
              <w:right w:val="dashSmallGap" w:sz="4" w:space="0" w:color="auto"/>
            </w:tcBorders>
          </w:tcPr>
          <w:p w14:paraId="290F5428" w14:textId="77777777" w:rsidR="00CD79A4" w:rsidRPr="00625285" w:rsidRDefault="00CD79A4" w:rsidP="003B291A">
            <w:pPr>
              <w:spacing w:after="0" w:line="106" w:lineRule="auto"/>
              <w:rPr>
                <w:rFonts w:eastAsia="Times New Roman" w:cs="Times New Roman"/>
                <w:szCs w:val="28"/>
              </w:rPr>
            </w:pPr>
          </w:p>
        </w:tc>
        <w:tc>
          <w:tcPr>
            <w:tcW w:w="508" w:type="dxa"/>
            <w:tcBorders>
              <w:top w:val="dashSmallGap" w:sz="4" w:space="0" w:color="auto"/>
              <w:left w:val="dashSmallGap" w:sz="4" w:space="0" w:color="auto"/>
              <w:bottom w:val="dotted" w:sz="2" w:space="0" w:color="auto"/>
              <w:right w:val="dashSmallGap" w:sz="4" w:space="0" w:color="auto"/>
            </w:tcBorders>
          </w:tcPr>
          <w:p w14:paraId="4C1C5434"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75D72847"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5A312061"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29B41B5B"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7D8A3E08"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3B7AC027"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6F2A6CC2"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499B5173"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66909618"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53DB1772"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171F4C81"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26C6AD68"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2EF73FA1"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5E50DCF3"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5F3951D5"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35054660"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26699D3B" w14:textId="77777777" w:rsidR="00CD79A4" w:rsidRPr="00625285" w:rsidRDefault="00CD79A4" w:rsidP="003B291A">
            <w:pPr>
              <w:spacing w:after="0" w:line="106" w:lineRule="auto"/>
              <w:rPr>
                <w:rFonts w:eastAsia="Times New Roman" w:cs="Times New Roman"/>
                <w:szCs w:val="28"/>
              </w:rPr>
            </w:pPr>
          </w:p>
        </w:tc>
      </w:tr>
      <w:tr w:rsidR="00CD79A4" w:rsidRPr="00625285" w14:paraId="2C1E798F" w14:textId="77777777" w:rsidTr="00062E57">
        <w:tc>
          <w:tcPr>
            <w:tcW w:w="507" w:type="dxa"/>
            <w:tcBorders>
              <w:top w:val="dotted" w:sz="4" w:space="0" w:color="auto"/>
              <w:left w:val="dashSmallGap" w:sz="4" w:space="0" w:color="auto"/>
              <w:bottom w:val="dotted" w:sz="2" w:space="0" w:color="auto"/>
              <w:right w:val="dashSmallGap" w:sz="4" w:space="0" w:color="auto"/>
            </w:tcBorders>
          </w:tcPr>
          <w:p w14:paraId="69DB3D3C"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otted" w:sz="2" w:space="0" w:color="auto"/>
              <w:right w:val="dashSmallGap" w:sz="4" w:space="0" w:color="auto"/>
            </w:tcBorders>
          </w:tcPr>
          <w:p w14:paraId="1AC924AE"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otted" w:sz="2" w:space="0" w:color="auto"/>
              <w:right w:val="dashSmallGap" w:sz="4" w:space="0" w:color="auto"/>
            </w:tcBorders>
          </w:tcPr>
          <w:p w14:paraId="3190E0A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E08594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155485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FC4114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FD6F5E8"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4A49289"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8964FA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97AE19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A2CED2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8925A0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194206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AACA85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CC250D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5A530E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D513EF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0E8928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549D287" w14:textId="77777777" w:rsidR="00CD79A4" w:rsidRPr="00625285" w:rsidRDefault="00CD79A4" w:rsidP="003B291A">
            <w:pPr>
              <w:spacing w:after="0" w:line="106" w:lineRule="auto"/>
              <w:rPr>
                <w:rFonts w:eastAsia="Times New Roman" w:cs="Times New Roman"/>
                <w:szCs w:val="28"/>
              </w:rPr>
            </w:pPr>
          </w:p>
        </w:tc>
      </w:tr>
      <w:tr w:rsidR="00CD79A4" w:rsidRPr="00625285" w14:paraId="0FA700C2" w14:textId="77777777" w:rsidTr="00062E57">
        <w:tc>
          <w:tcPr>
            <w:tcW w:w="507" w:type="dxa"/>
            <w:tcBorders>
              <w:top w:val="dotted" w:sz="4" w:space="0" w:color="auto"/>
              <w:left w:val="dashSmallGap" w:sz="4" w:space="0" w:color="auto"/>
              <w:bottom w:val="dotted" w:sz="2" w:space="0" w:color="auto"/>
              <w:right w:val="dashSmallGap" w:sz="4" w:space="0" w:color="auto"/>
            </w:tcBorders>
          </w:tcPr>
          <w:p w14:paraId="282A3359"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otted" w:sz="2" w:space="0" w:color="auto"/>
              <w:right w:val="dashSmallGap" w:sz="4" w:space="0" w:color="auto"/>
            </w:tcBorders>
          </w:tcPr>
          <w:p w14:paraId="7600B359"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otted" w:sz="2" w:space="0" w:color="auto"/>
              <w:right w:val="dashSmallGap" w:sz="4" w:space="0" w:color="auto"/>
            </w:tcBorders>
          </w:tcPr>
          <w:p w14:paraId="13ED4B4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16CC213"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45E14F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8580FB0"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55ED4B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2133B0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6CC97D8"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1EA0F90"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B63ECD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381D2A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67BA69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0B2B8C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368C1C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4DDD9D0"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DF9CC1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3176BCB"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48F11B4" w14:textId="77777777" w:rsidR="00CD79A4" w:rsidRPr="00625285" w:rsidRDefault="00CD79A4" w:rsidP="003B291A">
            <w:pPr>
              <w:spacing w:after="0" w:line="106" w:lineRule="auto"/>
              <w:rPr>
                <w:rFonts w:eastAsia="Times New Roman" w:cs="Times New Roman"/>
                <w:szCs w:val="28"/>
              </w:rPr>
            </w:pPr>
          </w:p>
        </w:tc>
      </w:tr>
      <w:tr w:rsidR="00CD79A4" w:rsidRPr="00625285" w14:paraId="4AC966AC" w14:textId="77777777" w:rsidTr="00062E57">
        <w:tc>
          <w:tcPr>
            <w:tcW w:w="507" w:type="dxa"/>
            <w:tcBorders>
              <w:top w:val="dotted" w:sz="4" w:space="0" w:color="auto"/>
              <w:left w:val="dashSmallGap" w:sz="4" w:space="0" w:color="auto"/>
              <w:bottom w:val="dashSmallGap" w:sz="4" w:space="0" w:color="auto"/>
              <w:right w:val="dashSmallGap" w:sz="4" w:space="0" w:color="auto"/>
            </w:tcBorders>
          </w:tcPr>
          <w:p w14:paraId="14D4C834"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ashSmallGap" w:sz="4" w:space="0" w:color="auto"/>
              <w:right w:val="dashSmallGap" w:sz="4" w:space="0" w:color="auto"/>
            </w:tcBorders>
          </w:tcPr>
          <w:p w14:paraId="42112F6F"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ashSmallGap" w:sz="4" w:space="0" w:color="auto"/>
              <w:right w:val="dashSmallGap" w:sz="4" w:space="0" w:color="auto"/>
            </w:tcBorders>
          </w:tcPr>
          <w:p w14:paraId="2855862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74091F7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1D0853F9"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638A3F29"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49A6019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0097640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4AE4610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366AAA73"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3519D478"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3AF8DF8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78A31E8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24D6B92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5C8A935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4B435FF3"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72C4C3F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019EE10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472AAA05" w14:textId="77777777" w:rsidR="00CD79A4" w:rsidRPr="00625285" w:rsidRDefault="00CD79A4" w:rsidP="003B291A">
            <w:pPr>
              <w:spacing w:after="0" w:line="106" w:lineRule="auto"/>
              <w:rPr>
                <w:rFonts w:eastAsia="Times New Roman" w:cs="Times New Roman"/>
                <w:szCs w:val="28"/>
              </w:rPr>
            </w:pPr>
          </w:p>
        </w:tc>
      </w:tr>
      <w:tr w:rsidR="00CD79A4" w:rsidRPr="00625285" w14:paraId="2F478DA5" w14:textId="77777777" w:rsidTr="00062E57">
        <w:tc>
          <w:tcPr>
            <w:tcW w:w="507" w:type="dxa"/>
            <w:tcBorders>
              <w:top w:val="dashSmallGap" w:sz="4" w:space="0" w:color="auto"/>
              <w:left w:val="dashSmallGap" w:sz="4" w:space="0" w:color="auto"/>
              <w:bottom w:val="dotted" w:sz="2" w:space="0" w:color="auto"/>
              <w:right w:val="dashSmallGap" w:sz="4" w:space="0" w:color="auto"/>
            </w:tcBorders>
          </w:tcPr>
          <w:p w14:paraId="2B74A628" w14:textId="77777777" w:rsidR="00CD79A4" w:rsidRPr="00625285" w:rsidRDefault="00CD79A4" w:rsidP="003B291A">
            <w:pPr>
              <w:spacing w:after="0" w:line="106" w:lineRule="auto"/>
              <w:rPr>
                <w:rFonts w:eastAsia="Times New Roman" w:cs="Times New Roman"/>
                <w:szCs w:val="28"/>
              </w:rPr>
            </w:pPr>
          </w:p>
        </w:tc>
        <w:tc>
          <w:tcPr>
            <w:tcW w:w="507" w:type="dxa"/>
            <w:tcBorders>
              <w:top w:val="dashSmallGap" w:sz="4" w:space="0" w:color="auto"/>
              <w:left w:val="dashSmallGap" w:sz="4" w:space="0" w:color="auto"/>
              <w:bottom w:val="dotted" w:sz="2" w:space="0" w:color="auto"/>
              <w:right w:val="dashSmallGap" w:sz="4" w:space="0" w:color="auto"/>
            </w:tcBorders>
          </w:tcPr>
          <w:p w14:paraId="351725EC" w14:textId="77777777" w:rsidR="00CD79A4" w:rsidRPr="00625285" w:rsidRDefault="00CD79A4" w:rsidP="003B291A">
            <w:pPr>
              <w:spacing w:after="0" w:line="106" w:lineRule="auto"/>
              <w:rPr>
                <w:rFonts w:eastAsia="Times New Roman" w:cs="Times New Roman"/>
                <w:szCs w:val="28"/>
              </w:rPr>
            </w:pPr>
          </w:p>
        </w:tc>
        <w:tc>
          <w:tcPr>
            <w:tcW w:w="508" w:type="dxa"/>
            <w:tcBorders>
              <w:top w:val="dashSmallGap" w:sz="4" w:space="0" w:color="auto"/>
              <w:left w:val="dashSmallGap" w:sz="4" w:space="0" w:color="auto"/>
              <w:bottom w:val="dotted" w:sz="2" w:space="0" w:color="auto"/>
              <w:right w:val="dashSmallGap" w:sz="4" w:space="0" w:color="auto"/>
            </w:tcBorders>
          </w:tcPr>
          <w:p w14:paraId="54169CF5"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02905520"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761E523C"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0445CF0C"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0524C486"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6E93EEE4"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3C409318"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1457D9B6"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0947D45E"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23AAC4EF"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6951D3CC"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03372430"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7573E834"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7A9FF785"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65E797FC"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00BE8354"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27C0ECC2" w14:textId="77777777" w:rsidR="00CD79A4" w:rsidRPr="00625285" w:rsidRDefault="00CD79A4" w:rsidP="003B291A">
            <w:pPr>
              <w:spacing w:after="0" w:line="106" w:lineRule="auto"/>
              <w:rPr>
                <w:rFonts w:eastAsia="Times New Roman" w:cs="Times New Roman"/>
                <w:szCs w:val="28"/>
              </w:rPr>
            </w:pPr>
          </w:p>
        </w:tc>
      </w:tr>
      <w:tr w:rsidR="00CD79A4" w:rsidRPr="00625285" w14:paraId="18BA9743" w14:textId="77777777" w:rsidTr="00062E57">
        <w:tc>
          <w:tcPr>
            <w:tcW w:w="507" w:type="dxa"/>
            <w:tcBorders>
              <w:top w:val="dotted" w:sz="4" w:space="0" w:color="auto"/>
              <w:left w:val="dashSmallGap" w:sz="4" w:space="0" w:color="auto"/>
              <w:bottom w:val="dotted" w:sz="2" w:space="0" w:color="auto"/>
              <w:right w:val="dashSmallGap" w:sz="4" w:space="0" w:color="auto"/>
            </w:tcBorders>
          </w:tcPr>
          <w:p w14:paraId="6711B6A3"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otted" w:sz="2" w:space="0" w:color="auto"/>
              <w:right w:val="dashSmallGap" w:sz="4" w:space="0" w:color="auto"/>
            </w:tcBorders>
          </w:tcPr>
          <w:p w14:paraId="2D987C8C"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otted" w:sz="2" w:space="0" w:color="auto"/>
              <w:right w:val="dashSmallGap" w:sz="4" w:space="0" w:color="auto"/>
            </w:tcBorders>
          </w:tcPr>
          <w:p w14:paraId="4DEEC340"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BC5578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CBB9163"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2C5576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7B725D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832B87D"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CDC840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2C1DAA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1EF32C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07B056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A8A5053"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738642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968255B"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B6DFC6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57A093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5C0431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BDBC251" w14:textId="77777777" w:rsidR="00CD79A4" w:rsidRPr="00625285" w:rsidRDefault="00CD79A4" w:rsidP="003B291A">
            <w:pPr>
              <w:spacing w:after="0" w:line="106" w:lineRule="auto"/>
              <w:rPr>
                <w:rFonts w:eastAsia="Times New Roman" w:cs="Times New Roman"/>
                <w:szCs w:val="28"/>
              </w:rPr>
            </w:pPr>
          </w:p>
        </w:tc>
      </w:tr>
      <w:tr w:rsidR="00CD79A4" w:rsidRPr="00625285" w14:paraId="39C33662" w14:textId="77777777" w:rsidTr="00062E57">
        <w:tc>
          <w:tcPr>
            <w:tcW w:w="507" w:type="dxa"/>
            <w:tcBorders>
              <w:top w:val="dotted" w:sz="4" w:space="0" w:color="auto"/>
              <w:left w:val="dashSmallGap" w:sz="4" w:space="0" w:color="auto"/>
              <w:bottom w:val="dotted" w:sz="2" w:space="0" w:color="auto"/>
              <w:right w:val="dashSmallGap" w:sz="4" w:space="0" w:color="auto"/>
            </w:tcBorders>
          </w:tcPr>
          <w:p w14:paraId="4949A627"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otted" w:sz="2" w:space="0" w:color="auto"/>
              <w:right w:val="dashSmallGap" w:sz="4" w:space="0" w:color="auto"/>
            </w:tcBorders>
          </w:tcPr>
          <w:p w14:paraId="29780494"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otted" w:sz="2" w:space="0" w:color="auto"/>
              <w:right w:val="dashSmallGap" w:sz="4" w:space="0" w:color="auto"/>
            </w:tcBorders>
          </w:tcPr>
          <w:p w14:paraId="7C54768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F5343C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85BE828"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8E62F9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1BC33E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C211245"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BC6AE9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025D42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6493743"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1D9BD4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94073D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8A8C769"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DF6EBE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4C5A25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CF1A2C5"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CFE3E2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0A23475" w14:textId="77777777" w:rsidR="00CD79A4" w:rsidRPr="00625285" w:rsidRDefault="00CD79A4" w:rsidP="003B291A">
            <w:pPr>
              <w:spacing w:after="0" w:line="106" w:lineRule="auto"/>
              <w:rPr>
                <w:rFonts w:eastAsia="Times New Roman" w:cs="Times New Roman"/>
                <w:szCs w:val="28"/>
              </w:rPr>
            </w:pPr>
          </w:p>
        </w:tc>
      </w:tr>
      <w:tr w:rsidR="00CD79A4" w:rsidRPr="00625285" w14:paraId="05078B4C" w14:textId="77777777" w:rsidTr="00062E57">
        <w:tc>
          <w:tcPr>
            <w:tcW w:w="507" w:type="dxa"/>
            <w:tcBorders>
              <w:top w:val="dotted" w:sz="4" w:space="0" w:color="auto"/>
              <w:left w:val="dashSmallGap" w:sz="4" w:space="0" w:color="auto"/>
              <w:bottom w:val="dashSmallGap" w:sz="4" w:space="0" w:color="auto"/>
              <w:right w:val="dashSmallGap" w:sz="4" w:space="0" w:color="auto"/>
            </w:tcBorders>
          </w:tcPr>
          <w:p w14:paraId="110A2B31"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ashSmallGap" w:sz="4" w:space="0" w:color="auto"/>
              <w:right w:val="dashSmallGap" w:sz="4" w:space="0" w:color="auto"/>
            </w:tcBorders>
          </w:tcPr>
          <w:p w14:paraId="4E27A541"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ashSmallGap" w:sz="4" w:space="0" w:color="auto"/>
              <w:right w:val="dashSmallGap" w:sz="4" w:space="0" w:color="auto"/>
            </w:tcBorders>
          </w:tcPr>
          <w:p w14:paraId="61FBA02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0D3AF2F3"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2987096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3C8085F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299F3A0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5C810ED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5E22CC6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78079E9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575D1D7D"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2A413B9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23991C3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43DCB24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04AFA25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60F38998"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79F2699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63C9390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399E3297" w14:textId="77777777" w:rsidR="00CD79A4" w:rsidRPr="00625285" w:rsidRDefault="00CD79A4" w:rsidP="003B291A">
            <w:pPr>
              <w:spacing w:after="0" w:line="106" w:lineRule="auto"/>
              <w:rPr>
                <w:rFonts w:eastAsia="Times New Roman" w:cs="Times New Roman"/>
                <w:szCs w:val="28"/>
              </w:rPr>
            </w:pPr>
          </w:p>
        </w:tc>
      </w:tr>
      <w:tr w:rsidR="00CD79A4" w:rsidRPr="00625285" w14:paraId="43E019AB" w14:textId="77777777" w:rsidTr="00062E57">
        <w:tc>
          <w:tcPr>
            <w:tcW w:w="507" w:type="dxa"/>
            <w:tcBorders>
              <w:top w:val="dashSmallGap" w:sz="4" w:space="0" w:color="auto"/>
              <w:left w:val="dashSmallGap" w:sz="4" w:space="0" w:color="auto"/>
              <w:bottom w:val="dotted" w:sz="2" w:space="0" w:color="auto"/>
              <w:right w:val="dashSmallGap" w:sz="4" w:space="0" w:color="auto"/>
            </w:tcBorders>
          </w:tcPr>
          <w:p w14:paraId="0D779E2E" w14:textId="77777777" w:rsidR="00CD79A4" w:rsidRPr="00625285" w:rsidRDefault="00CD79A4" w:rsidP="003B291A">
            <w:pPr>
              <w:spacing w:after="0" w:line="106" w:lineRule="auto"/>
              <w:rPr>
                <w:rFonts w:eastAsia="Times New Roman" w:cs="Times New Roman"/>
                <w:szCs w:val="28"/>
              </w:rPr>
            </w:pPr>
          </w:p>
        </w:tc>
        <w:tc>
          <w:tcPr>
            <w:tcW w:w="507" w:type="dxa"/>
            <w:tcBorders>
              <w:top w:val="dashSmallGap" w:sz="4" w:space="0" w:color="auto"/>
              <w:left w:val="dashSmallGap" w:sz="4" w:space="0" w:color="auto"/>
              <w:bottom w:val="dotted" w:sz="2" w:space="0" w:color="auto"/>
              <w:right w:val="dashSmallGap" w:sz="4" w:space="0" w:color="auto"/>
            </w:tcBorders>
          </w:tcPr>
          <w:p w14:paraId="40FC0DB2" w14:textId="77777777" w:rsidR="00CD79A4" w:rsidRPr="00625285" w:rsidRDefault="00CD79A4" w:rsidP="003B291A">
            <w:pPr>
              <w:spacing w:after="0" w:line="106" w:lineRule="auto"/>
              <w:rPr>
                <w:rFonts w:eastAsia="Times New Roman" w:cs="Times New Roman"/>
                <w:szCs w:val="28"/>
              </w:rPr>
            </w:pPr>
          </w:p>
        </w:tc>
        <w:tc>
          <w:tcPr>
            <w:tcW w:w="508" w:type="dxa"/>
            <w:tcBorders>
              <w:top w:val="dashSmallGap" w:sz="4" w:space="0" w:color="auto"/>
              <w:left w:val="dashSmallGap" w:sz="4" w:space="0" w:color="auto"/>
              <w:bottom w:val="dotted" w:sz="2" w:space="0" w:color="auto"/>
              <w:right w:val="dashSmallGap" w:sz="4" w:space="0" w:color="auto"/>
            </w:tcBorders>
          </w:tcPr>
          <w:p w14:paraId="20A64E57"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27182FEE"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65F38C82"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4B624944"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14A1A114"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17AD3AE9"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6BB9AA6C"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4CCBF0C3"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46E048AC"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2550D48A"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28F674BF"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11E98939"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47420E46"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4C2A609B"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10C8F799"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08CF6188"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16DD53AF" w14:textId="77777777" w:rsidR="00CD79A4" w:rsidRPr="00625285" w:rsidRDefault="00CD79A4" w:rsidP="003B291A">
            <w:pPr>
              <w:spacing w:after="0" w:line="106" w:lineRule="auto"/>
              <w:rPr>
                <w:rFonts w:eastAsia="Times New Roman" w:cs="Times New Roman"/>
                <w:szCs w:val="28"/>
              </w:rPr>
            </w:pPr>
          </w:p>
        </w:tc>
      </w:tr>
      <w:tr w:rsidR="00CD79A4" w:rsidRPr="00625285" w14:paraId="32F98EF6" w14:textId="77777777" w:rsidTr="00062E57">
        <w:tc>
          <w:tcPr>
            <w:tcW w:w="507" w:type="dxa"/>
            <w:tcBorders>
              <w:top w:val="dotted" w:sz="4" w:space="0" w:color="auto"/>
              <w:left w:val="dashSmallGap" w:sz="4" w:space="0" w:color="auto"/>
              <w:bottom w:val="dotted" w:sz="2" w:space="0" w:color="auto"/>
              <w:right w:val="dashSmallGap" w:sz="4" w:space="0" w:color="auto"/>
            </w:tcBorders>
          </w:tcPr>
          <w:p w14:paraId="07459EB3"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otted" w:sz="2" w:space="0" w:color="auto"/>
              <w:right w:val="dashSmallGap" w:sz="4" w:space="0" w:color="auto"/>
            </w:tcBorders>
          </w:tcPr>
          <w:p w14:paraId="14E5E9E2"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otted" w:sz="2" w:space="0" w:color="auto"/>
              <w:right w:val="dashSmallGap" w:sz="4" w:space="0" w:color="auto"/>
            </w:tcBorders>
          </w:tcPr>
          <w:p w14:paraId="534A4710"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39500F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653AB05"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2D4D91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A997EB5"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D9EAB70"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B23BEA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556EEA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30D730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602938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BE2A6E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129549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99FF86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90A754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142963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28978E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EEFDCE1" w14:textId="77777777" w:rsidR="00CD79A4" w:rsidRPr="00625285" w:rsidRDefault="00CD79A4" w:rsidP="003B291A">
            <w:pPr>
              <w:spacing w:after="0" w:line="106" w:lineRule="auto"/>
              <w:rPr>
                <w:rFonts w:eastAsia="Times New Roman" w:cs="Times New Roman"/>
                <w:szCs w:val="28"/>
              </w:rPr>
            </w:pPr>
          </w:p>
        </w:tc>
      </w:tr>
      <w:tr w:rsidR="00CD79A4" w:rsidRPr="00625285" w14:paraId="74BA4DD8" w14:textId="77777777" w:rsidTr="00062E57">
        <w:tc>
          <w:tcPr>
            <w:tcW w:w="507" w:type="dxa"/>
            <w:tcBorders>
              <w:top w:val="dotted" w:sz="4" w:space="0" w:color="auto"/>
              <w:left w:val="dashSmallGap" w:sz="4" w:space="0" w:color="auto"/>
              <w:bottom w:val="dotted" w:sz="2" w:space="0" w:color="auto"/>
              <w:right w:val="dashSmallGap" w:sz="4" w:space="0" w:color="auto"/>
            </w:tcBorders>
          </w:tcPr>
          <w:p w14:paraId="2AEE4A6F"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otted" w:sz="2" w:space="0" w:color="auto"/>
              <w:right w:val="dashSmallGap" w:sz="4" w:space="0" w:color="auto"/>
            </w:tcBorders>
          </w:tcPr>
          <w:p w14:paraId="12AA60B7"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otted" w:sz="2" w:space="0" w:color="auto"/>
              <w:right w:val="dashSmallGap" w:sz="4" w:space="0" w:color="auto"/>
            </w:tcBorders>
          </w:tcPr>
          <w:p w14:paraId="2D4CFE89"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DCD8E2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1D28950"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4EAAFA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A629C7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418B36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2A674A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6D5A0B5"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C82ED29"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5D11A9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1F5940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53DB35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B1579F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1F54B3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A52EC7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A479F79"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8BDCEFC" w14:textId="77777777" w:rsidR="00CD79A4" w:rsidRPr="00625285" w:rsidRDefault="00CD79A4" w:rsidP="003B291A">
            <w:pPr>
              <w:spacing w:after="0" w:line="106" w:lineRule="auto"/>
              <w:rPr>
                <w:rFonts w:eastAsia="Times New Roman" w:cs="Times New Roman"/>
                <w:szCs w:val="28"/>
              </w:rPr>
            </w:pPr>
          </w:p>
        </w:tc>
      </w:tr>
      <w:tr w:rsidR="00CD79A4" w:rsidRPr="00625285" w14:paraId="14C6DF4C" w14:textId="77777777" w:rsidTr="00062E57">
        <w:tc>
          <w:tcPr>
            <w:tcW w:w="507" w:type="dxa"/>
            <w:tcBorders>
              <w:top w:val="dotted" w:sz="4" w:space="0" w:color="auto"/>
              <w:left w:val="dashSmallGap" w:sz="4" w:space="0" w:color="auto"/>
              <w:bottom w:val="dashSmallGap" w:sz="4" w:space="0" w:color="auto"/>
              <w:right w:val="dashSmallGap" w:sz="4" w:space="0" w:color="auto"/>
            </w:tcBorders>
          </w:tcPr>
          <w:p w14:paraId="2A494F6E"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ashSmallGap" w:sz="4" w:space="0" w:color="auto"/>
              <w:right w:val="dashSmallGap" w:sz="4" w:space="0" w:color="auto"/>
            </w:tcBorders>
          </w:tcPr>
          <w:p w14:paraId="59790175"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ashSmallGap" w:sz="4" w:space="0" w:color="auto"/>
              <w:right w:val="dashSmallGap" w:sz="4" w:space="0" w:color="auto"/>
            </w:tcBorders>
          </w:tcPr>
          <w:p w14:paraId="1239BED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4C5A458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3E2ADBB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0D3C86E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661009F5"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105AE52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0A14F6C3"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614B4D29"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20DC122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35B26B5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18CBDEE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603289D9"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0DDF2C7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45B8A00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56DFF02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680BF5A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2DDD104B" w14:textId="77777777" w:rsidR="00CD79A4" w:rsidRPr="00625285" w:rsidRDefault="00CD79A4" w:rsidP="003B291A">
            <w:pPr>
              <w:spacing w:after="0" w:line="106" w:lineRule="auto"/>
              <w:rPr>
                <w:rFonts w:eastAsia="Times New Roman" w:cs="Times New Roman"/>
                <w:szCs w:val="28"/>
              </w:rPr>
            </w:pPr>
          </w:p>
        </w:tc>
      </w:tr>
      <w:tr w:rsidR="00CD79A4" w:rsidRPr="00625285" w14:paraId="6920CCE2" w14:textId="77777777" w:rsidTr="00062E57">
        <w:tc>
          <w:tcPr>
            <w:tcW w:w="507" w:type="dxa"/>
            <w:tcBorders>
              <w:top w:val="dashSmallGap" w:sz="4" w:space="0" w:color="auto"/>
              <w:left w:val="dashSmallGap" w:sz="4" w:space="0" w:color="auto"/>
              <w:bottom w:val="dotted" w:sz="2" w:space="0" w:color="auto"/>
              <w:right w:val="dashSmallGap" w:sz="4" w:space="0" w:color="auto"/>
            </w:tcBorders>
          </w:tcPr>
          <w:p w14:paraId="2C71161E" w14:textId="77777777" w:rsidR="00CD79A4" w:rsidRPr="00625285" w:rsidRDefault="00CD79A4" w:rsidP="003B291A">
            <w:pPr>
              <w:spacing w:after="0" w:line="106" w:lineRule="auto"/>
              <w:rPr>
                <w:rFonts w:eastAsia="Times New Roman" w:cs="Times New Roman"/>
                <w:szCs w:val="28"/>
              </w:rPr>
            </w:pPr>
          </w:p>
        </w:tc>
        <w:tc>
          <w:tcPr>
            <w:tcW w:w="507" w:type="dxa"/>
            <w:tcBorders>
              <w:top w:val="dashSmallGap" w:sz="4" w:space="0" w:color="auto"/>
              <w:left w:val="dashSmallGap" w:sz="4" w:space="0" w:color="auto"/>
              <w:bottom w:val="dotted" w:sz="2" w:space="0" w:color="auto"/>
              <w:right w:val="dashSmallGap" w:sz="4" w:space="0" w:color="auto"/>
            </w:tcBorders>
          </w:tcPr>
          <w:p w14:paraId="096A3686" w14:textId="77777777" w:rsidR="00CD79A4" w:rsidRPr="00625285" w:rsidRDefault="00CD79A4" w:rsidP="003B291A">
            <w:pPr>
              <w:spacing w:after="0" w:line="106" w:lineRule="auto"/>
              <w:rPr>
                <w:rFonts w:eastAsia="Times New Roman" w:cs="Times New Roman"/>
                <w:szCs w:val="28"/>
              </w:rPr>
            </w:pPr>
          </w:p>
        </w:tc>
        <w:tc>
          <w:tcPr>
            <w:tcW w:w="508" w:type="dxa"/>
            <w:tcBorders>
              <w:top w:val="dashSmallGap" w:sz="4" w:space="0" w:color="auto"/>
              <w:left w:val="dashSmallGap" w:sz="4" w:space="0" w:color="auto"/>
              <w:bottom w:val="dotted" w:sz="2" w:space="0" w:color="auto"/>
              <w:right w:val="dashSmallGap" w:sz="4" w:space="0" w:color="auto"/>
            </w:tcBorders>
          </w:tcPr>
          <w:p w14:paraId="4ABA59F1"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6A195348"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689CDE1A"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65016954"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0232AC36"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6D054E49"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7F9928F9"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31C5E34D"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0FADCAC8"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19490AEA"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22346596"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4F29F645"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17D9998C"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11E45998"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004DC582"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429EC2ED"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5FA8C880" w14:textId="77777777" w:rsidR="00CD79A4" w:rsidRPr="00625285" w:rsidRDefault="00CD79A4" w:rsidP="003B291A">
            <w:pPr>
              <w:spacing w:after="0" w:line="106" w:lineRule="auto"/>
              <w:rPr>
                <w:rFonts w:eastAsia="Times New Roman" w:cs="Times New Roman"/>
                <w:szCs w:val="28"/>
              </w:rPr>
            </w:pPr>
          </w:p>
        </w:tc>
      </w:tr>
      <w:tr w:rsidR="00CD79A4" w:rsidRPr="00625285" w14:paraId="7DB8B0AE" w14:textId="77777777" w:rsidTr="00062E57">
        <w:tc>
          <w:tcPr>
            <w:tcW w:w="507" w:type="dxa"/>
            <w:tcBorders>
              <w:top w:val="dotted" w:sz="4" w:space="0" w:color="auto"/>
              <w:left w:val="dashSmallGap" w:sz="4" w:space="0" w:color="auto"/>
              <w:bottom w:val="dotted" w:sz="2" w:space="0" w:color="auto"/>
              <w:right w:val="dashSmallGap" w:sz="4" w:space="0" w:color="auto"/>
            </w:tcBorders>
          </w:tcPr>
          <w:p w14:paraId="2A60FA01"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otted" w:sz="2" w:space="0" w:color="auto"/>
              <w:right w:val="dashSmallGap" w:sz="4" w:space="0" w:color="auto"/>
            </w:tcBorders>
          </w:tcPr>
          <w:p w14:paraId="6563D486"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otted" w:sz="2" w:space="0" w:color="auto"/>
              <w:right w:val="dashSmallGap" w:sz="4" w:space="0" w:color="auto"/>
            </w:tcBorders>
          </w:tcPr>
          <w:p w14:paraId="41DD028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6B7CE50"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472ACE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E5FEB98"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0DDD93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9E4141D"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DE46849"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E81AAD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F849AF5"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D396518"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DE83D7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18B89F3"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138093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DC5757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B37455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26B2963"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41FA98E" w14:textId="77777777" w:rsidR="00CD79A4" w:rsidRPr="00625285" w:rsidRDefault="00CD79A4" w:rsidP="003B291A">
            <w:pPr>
              <w:spacing w:after="0" w:line="106" w:lineRule="auto"/>
              <w:rPr>
                <w:rFonts w:eastAsia="Times New Roman" w:cs="Times New Roman"/>
                <w:szCs w:val="28"/>
              </w:rPr>
            </w:pPr>
          </w:p>
        </w:tc>
      </w:tr>
      <w:tr w:rsidR="00CD79A4" w:rsidRPr="00625285" w14:paraId="162C7061" w14:textId="77777777" w:rsidTr="00062E57">
        <w:tc>
          <w:tcPr>
            <w:tcW w:w="507" w:type="dxa"/>
            <w:tcBorders>
              <w:top w:val="dotted" w:sz="4" w:space="0" w:color="auto"/>
              <w:left w:val="dashSmallGap" w:sz="4" w:space="0" w:color="auto"/>
              <w:bottom w:val="dotted" w:sz="2" w:space="0" w:color="auto"/>
              <w:right w:val="dashSmallGap" w:sz="4" w:space="0" w:color="auto"/>
            </w:tcBorders>
          </w:tcPr>
          <w:p w14:paraId="315F0C68"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otted" w:sz="2" w:space="0" w:color="auto"/>
              <w:right w:val="dashSmallGap" w:sz="4" w:space="0" w:color="auto"/>
            </w:tcBorders>
          </w:tcPr>
          <w:p w14:paraId="266BBBBD"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otted" w:sz="2" w:space="0" w:color="auto"/>
              <w:right w:val="dashSmallGap" w:sz="4" w:space="0" w:color="auto"/>
            </w:tcBorders>
          </w:tcPr>
          <w:p w14:paraId="0E0DFFDB"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A1D1EE5"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A3702B8"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B702A48"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912D309"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236FA08"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222BEC0"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9FCAE4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DB6D48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A0406C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783C71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578D6C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7D476F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CE3F60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063769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2CA44D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4C0DEB4" w14:textId="77777777" w:rsidR="00CD79A4" w:rsidRPr="00625285" w:rsidRDefault="00CD79A4" w:rsidP="003B291A">
            <w:pPr>
              <w:spacing w:after="0" w:line="106" w:lineRule="auto"/>
              <w:rPr>
                <w:rFonts w:eastAsia="Times New Roman" w:cs="Times New Roman"/>
                <w:szCs w:val="28"/>
              </w:rPr>
            </w:pPr>
          </w:p>
        </w:tc>
      </w:tr>
      <w:tr w:rsidR="00CD79A4" w:rsidRPr="00625285" w14:paraId="1F8C4072" w14:textId="77777777" w:rsidTr="00062E57">
        <w:tc>
          <w:tcPr>
            <w:tcW w:w="507" w:type="dxa"/>
            <w:tcBorders>
              <w:top w:val="dotted" w:sz="4" w:space="0" w:color="auto"/>
              <w:left w:val="dashSmallGap" w:sz="4" w:space="0" w:color="auto"/>
              <w:bottom w:val="dashSmallGap" w:sz="4" w:space="0" w:color="auto"/>
              <w:right w:val="dashSmallGap" w:sz="4" w:space="0" w:color="auto"/>
            </w:tcBorders>
          </w:tcPr>
          <w:p w14:paraId="41DFFA63"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ashSmallGap" w:sz="4" w:space="0" w:color="auto"/>
              <w:right w:val="dashSmallGap" w:sz="4" w:space="0" w:color="auto"/>
            </w:tcBorders>
          </w:tcPr>
          <w:p w14:paraId="4895928D"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ashSmallGap" w:sz="4" w:space="0" w:color="auto"/>
              <w:right w:val="dashSmallGap" w:sz="4" w:space="0" w:color="auto"/>
            </w:tcBorders>
          </w:tcPr>
          <w:p w14:paraId="2D2400A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5939701D"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0B8EEEE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056F58F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1BB43DF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6CBAF95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5BFC3DB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76D7AD6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4B243D28"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484B015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00806B30"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599CC37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6E037A7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167DB1B9"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6F17CA2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7EB3A3C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4C9F8A5F" w14:textId="77777777" w:rsidR="00CD79A4" w:rsidRPr="00625285" w:rsidRDefault="00CD79A4" w:rsidP="003B291A">
            <w:pPr>
              <w:spacing w:after="0" w:line="106" w:lineRule="auto"/>
              <w:rPr>
                <w:rFonts w:eastAsia="Times New Roman" w:cs="Times New Roman"/>
                <w:szCs w:val="28"/>
              </w:rPr>
            </w:pPr>
          </w:p>
        </w:tc>
      </w:tr>
      <w:tr w:rsidR="00CD79A4" w:rsidRPr="00625285" w14:paraId="46005FE2" w14:textId="77777777" w:rsidTr="00062E57">
        <w:tc>
          <w:tcPr>
            <w:tcW w:w="507" w:type="dxa"/>
            <w:tcBorders>
              <w:top w:val="dashSmallGap" w:sz="4" w:space="0" w:color="auto"/>
              <w:left w:val="dashSmallGap" w:sz="4" w:space="0" w:color="auto"/>
              <w:bottom w:val="dotted" w:sz="2" w:space="0" w:color="auto"/>
              <w:right w:val="dashSmallGap" w:sz="4" w:space="0" w:color="auto"/>
            </w:tcBorders>
          </w:tcPr>
          <w:p w14:paraId="62911866" w14:textId="77777777" w:rsidR="00CD79A4" w:rsidRPr="00625285" w:rsidRDefault="00CD79A4" w:rsidP="003B291A">
            <w:pPr>
              <w:spacing w:after="0" w:line="106" w:lineRule="auto"/>
              <w:rPr>
                <w:rFonts w:eastAsia="Times New Roman" w:cs="Times New Roman"/>
                <w:szCs w:val="28"/>
              </w:rPr>
            </w:pPr>
          </w:p>
        </w:tc>
        <w:tc>
          <w:tcPr>
            <w:tcW w:w="507" w:type="dxa"/>
            <w:tcBorders>
              <w:top w:val="dashSmallGap" w:sz="4" w:space="0" w:color="auto"/>
              <w:left w:val="dashSmallGap" w:sz="4" w:space="0" w:color="auto"/>
              <w:bottom w:val="dotted" w:sz="2" w:space="0" w:color="auto"/>
              <w:right w:val="dashSmallGap" w:sz="4" w:space="0" w:color="auto"/>
            </w:tcBorders>
          </w:tcPr>
          <w:p w14:paraId="7361E9BA" w14:textId="77777777" w:rsidR="00CD79A4" w:rsidRPr="00625285" w:rsidRDefault="00CD79A4" w:rsidP="003B291A">
            <w:pPr>
              <w:spacing w:after="0" w:line="106" w:lineRule="auto"/>
              <w:rPr>
                <w:rFonts w:eastAsia="Times New Roman" w:cs="Times New Roman"/>
                <w:szCs w:val="28"/>
              </w:rPr>
            </w:pPr>
          </w:p>
        </w:tc>
        <w:tc>
          <w:tcPr>
            <w:tcW w:w="508" w:type="dxa"/>
            <w:tcBorders>
              <w:top w:val="dashSmallGap" w:sz="4" w:space="0" w:color="auto"/>
              <w:left w:val="dashSmallGap" w:sz="4" w:space="0" w:color="auto"/>
              <w:bottom w:val="dotted" w:sz="2" w:space="0" w:color="auto"/>
              <w:right w:val="dashSmallGap" w:sz="4" w:space="0" w:color="auto"/>
            </w:tcBorders>
          </w:tcPr>
          <w:p w14:paraId="0E507B43"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40956207"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3DDE7239"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19D0B9B8"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7771867B"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59411731"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31238C0B"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3BC04249"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59BBBE83"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1288992F"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1D6961A4"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6ED38194"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431F0307"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17C3EB8D"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5230490D"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216F66D8"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49C92E41" w14:textId="77777777" w:rsidR="00CD79A4" w:rsidRPr="00625285" w:rsidRDefault="00CD79A4" w:rsidP="003B291A">
            <w:pPr>
              <w:spacing w:after="0" w:line="106" w:lineRule="auto"/>
              <w:rPr>
                <w:rFonts w:eastAsia="Times New Roman" w:cs="Times New Roman"/>
                <w:szCs w:val="28"/>
              </w:rPr>
            </w:pPr>
          </w:p>
        </w:tc>
      </w:tr>
      <w:tr w:rsidR="00CD79A4" w:rsidRPr="00625285" w14:paraId="712D9FCA" w14:textId="77777777" w:rsidTr="00062E57">
        <w:tc>
          <w:tcPr>
            <w:tcW w:w="507" w:type="dxa"/>
            <w:tcBorders>
              <w:top w:val="dotted" w:sz="4" w:space="0" w:color="auto"/>
              <w:left w:val="dashSmallGap" w:sz="4" w:space="0" w:color="auto"/>
              <w:bottom w:val="dotted" w:sz="2" w:space="0" w:color="auto"/>
              <w:right w:val="dashSmallGap" w:sz="4" w:space="0" w:color="auto"/>
            </w:tcBorders>
          </w:tcPr>
          <w:p w14:paraId="176B4D00"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otted" w:sz="2" w:space="0" w:color="auto"/>
              <w:right w:val="dashSmallGap" w:sz="4" w:space="0" w:color="auto"/>
            </w:tcBorders>
          </w:tcPr>
          <w:p w14:paraId="0A75C20F"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otted" w:sz="2" w:space="0" w:color="auto"/>
              <w:right w:val="dashSmallGap" w:sz="4" w:space="0" w:color="auto"/>
            </w:tcBorders>
          </w:tcPr>
          <w:p w14:paraId="62A270B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CCC2B2D"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FA1246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3FD7E9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EED7F0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82E2CA5"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E738345"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07FB2E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E000529"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1D2F8C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59F6A2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FB8FF70"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72C434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81DE199"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D64662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FAFA928"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0F925D9" w14:textId="77777777" w:rsidR="00CD79A4" w:rsidRPr="00625285" w:rsidRDefault="00CD79A4" w:rsidP="003B291A">
            <w:pPr>
              <w:spacing w:after="0" w:line="106" w:lineRule="auto"/>
              <w:rPr>
                <w:rFonts w:eastAsia="Times New Roman" w:cs="Times New Roman"/>
                <w:szCs w:val="28"/>
              </w:rPr>
            </w:pPr>
          </w:p>
        </w:tc>
      </w:tr>
      <w:tr w:rsidR="00CD79A4" w:rsidRPr="00625285" w14:paraId="4AD7A19E" w14:textId="77777777" w:rsidTr="00062E57">
        <w:tc>
          <w:tcPr>
            <w:tcW w:w="507" w:type="dxa"/>
            <w:tcBorders>
              <w:top w:val="dotted" w:sz="4" w:space="0" w:color="auto"/>
              <w:left w:val="dashSmallGap" w:sz="4" w:space="0" w:color="auto"/>
              <w:bottom w:val="dotted" w:sz="2" w:space="0" w:color="auto"/>
              <w:right w:val="dashSmallGap" w:sz="4" w:space="0" w:color="auto"/>
            </w:tcBorders>
          </w:tcPr>
          <w:p w14:paraId="7E57FDCB"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otted" w:sz="2" w:space="0" w:color="auto"/>
              <w:right w:val="dashSmallGap" w:sz="4" w:space="0" w:color="auto"/>
            </w:tcBorders>
          </w:tcPr>
          <w:p w14:paraId="10B05267"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otted" w:sz="2" w:space="0" w:color="auto"/>
              <w:right w:val="dashSmallGap" w:sz="4" w:space="0" w:color="auto"/>
            </w:tcBorders>
          </w:tcPr>
          <w:p w14:paraId="5756046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9F4764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2697F58"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44723B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8330285"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7F481A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A1DEB1D"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8D1610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384D4F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9EAC5C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EB1FFB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DAAFD1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3BB783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A00171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081EAC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317A01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C65721E" w14:textId="77777777" w:rsidR="00CD79A4" w:rsidRPr="00625285" w:rsidRDefault="00CD79A4" w:rsidP="003B291A">
            <w:pPr>
              <w:spacing w:after="0" w:line="106" w:lineRule="auto"/>
              <w:rPr>
                <w:rFonts w:eastAsia="Times New Roman" w:cs="Times New Roman"/>
                <w:szCs w:val="28"/>
              </w:rPr>
            </w:pPr>
          </w:p>
        </w:tc>
      </w:tr>
      <w:tr w:rsidR="00CD79A4" w:rsidRPr="00625285" w14:paraId="47CE3467" w14:textId="77777777" w:rsidTr="00062E57">
        <w:tc>
          <w:tcPr>
            <w:tcW w:w="507" w:type="dxa"/>
            <w:tcBorders>
              <w:top w:val="dotted" w:sz="4" w:space="0" w:color="auto"/>
              <w:left w:val="dashSmallGap" w:sz="4" w:space="0" w:color="auto"/>
              <w:bottom w:val="dashSmallGap" w:sz="4" w:space="0" w:color="auto"/>
              <w:right w:val="dashSmallGap" w:sz="4" w:space="0" w:color="auto"/>
            </w:tcBorders>
          </w:tcPr>
          <w:p w14:paraId="4D60177E"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ashSmallGap" w:sz="4" w:space="0" w:color="auto"/>
              <w:right w:val="dashSmallGap" w:sz="4" w:space="0" w:color="auto"/>
            </w:tcBorders>
          </w:tcPr>
          <w:p w14:paraId="7A722898"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ashSmallGap" w:sz="4" w:space="0" w:color="auto"/>
              <w:right w:val="dashSmallGap" w:sz="4" w:space="0" w:color="auto"/>
            </w:tcBorders>
          </w:tcPr>
          <w:p w14:paraId="088C37A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06407D0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730A451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6C08AC3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23C38A6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1FA08155"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6B8E686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51481F0B"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56DBCAED"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4904CF7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5897311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3B430FA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16BD5543"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787CB70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6385FFD3"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26B426B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683EAF0B" w14:textId="77777777" w:rsidR="00CD79A4" w:rsidRPr="00625285" w:rsidRDefault="00CD79A4" w:rsidP="003B291A">
            <w:pPr>
              <w:spacing w:after="0" w:line="106" w:lineRule="auto"/>
              <w:rPr>
                <w:rFonts w:eastAsia="Times New Roman" w:cs="Times New Roman"/>
                <w:szCs w:val="28"/>
              </w:rPr>
            </w:pPr>
          </w:p>
        </w:tc>
      </w:tr>
      <w:tr w:rsidR="00CD79A4" w:rsidRPr="00625285" w14:paraId="750A0DC0" w14:textId="77777777" w:rsidTr="00062E57">
        <w:tc>
          <w:tcPr>
            <w:tcW w:w="507" w:type="dxa"/>
            <w:tcBorders>
              <w:top w:val="dashSmallGap" w:sz="4" w:space="0" w:color="auto"/>
              <w:left w:val="dashSmallGap" w:sz="4" w:space="0" w:color="auto"/>
              <w:bottom w:val="dotted" w:sz="2" w:space="0" w:color="auto"/>
              <w:right w:val="dashSmallGap" w:sz="4" w:space="0" w:color="auto"/>
            </w:tcBorders>
          </w:tcPr>
          <w:p w14:paraId="4CBD337A" w14:textId="77777777" w:rsidR="00CD79A4" w:rsidRPr="00625285" w:rsidRDefault="00CD79A4" w:rsidP="003B291A">
            <w:pPr>
              <w:spacing w:after="0" w:line="106" w:lineRule="auto"/>
              <w:rPr>
                <w:rFonts w:eastAsia="Times New Roman" w:cs="Times New Roman"/>
                <w:szCs w:val="28"/>
              </w:rPr>
            </w:pPr>
          </w:p>
        </w:tc>
        <w:tc>
          <w:tcPr>
            <w:tcW w:w="507" w:type="dxa"/>
            <w:tcBorders>
              <w:top w:val="dashSmallGap" w:sz="4" w:space="0" w:color="auto"/>
              <w:left w:val="dashSmallGap" w:sz="4" w:space="0" w:color="auto"/>
              <w:bottom w:val="dotted" w:sz="2" w:space="0" w:color="auto"/>
              <w:right w:val="dashSmallGap" w:sz="4" w:space="0" w:color="auto"/>
            </w:tcBorders>
          </w:tcPr>
          <w:p w14:paraId="116CA3EB" w14:textId="77777777" w:rsidR="00CD79A4" w:rsidRPr="00625285" w:rsidRDefault="00CD79A4" w:rsidP="003B291A">
            <w:pPr>
              <w:spacing w:after="0" w:line="106" w:lineRule="auto"/>
              <w:rPr>
                <w:rFonts w:eastAsia="Times New Roman" w:cs="Times New Roman"/>
                <w:szCs w:val="28"/>
              </w:rPr>
            </w:pPr>
          </w:p>
        </w:tc>
        <w:tc>
          <w:tcPr>
            <w:tcW w:w="508" w:type="dxa"/>
            <w:tcBorders>
              <w:top w:val="dashSmallGap" w:sz="4" w:space="0" w:color="auto"/>
              <w:left w:val="dashSmallGap" w:sz="4" w:space="0" w:color="auto"/>
              <w:bottom w:val="dotted" w:sz="2" w:space="0" w:color="auto"/>
              <w:right w:val="dashSmallGap" w:sz="4" w:space="0" w:color="auto"/>
            </w:tcBorders>
          </w:tcPr>
          <w:p w14:paraId="0FD9249F"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185EAEB9"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0361A336"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53BF0457"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62166082"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0F815271"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6F446C26"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2EF5E95D"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2B065C7E"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2E172118"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485D6EF5"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437693A8"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370B6807"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4BA29FC5"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38D8307E"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58C92923"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383C1BFA" w14:textId="77777777" w:rsidR="00CD79A4" w:rsidRPr="00625285" w:rsidRDefault="00CD79A4" w:rsidP="003B291A">
            <w:pPr>
              <w:spacing w:after="0" w:line="106" w:lineRule="auto"/>
              <w:rPr>
                <w:rFonts w:eastAsia="Times New Roman" w:cs="Times New Roman"/>
                <w:szCs w:val="28"/>
              </w:rPr>
            </w:pPr>
          </w:p>
        </w:tc>
      </w:tr>
      <w:tr w:rsidR="00CD79A4" w:rsidRPr="00625285" w14:paraId="63C3442C" w14:textId="77777777" w:rsidTr="00062E57">
        <w:tc>
          <w:tcPr>
            <w:tcW w:w="507" w:type="dxa"/>
            <w:tcBorders>
              <w:top w:val="dotted" w:sz="4" w:space="0" w:color="auto"/>
              <w:left w:val="dashSmallGap" w:sz="4" w:space="0" w:color="auto"/>
              <w:bottom w:val="dotted" w:sz="2" w:space="0" w:color="auto"/>
              <w:right w:val="dashSmallGap" w:sz="4" w:space="0" w:color="auto"/>
            </w:tcBorders>
          </w:tcPr>
          <w:p w14:paraId="1DBE66FA"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otted" w:sz="2" w:space="0" w:color="auto"/>
              <w:right w:val="dashSmallGap" w:sz="4" w:space="0" w:color="auto"/>
            </w:tcBorders>
          </w:tcPr>
          <w:p w14:paraId="2C8151C6"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otted" w:sz="2" w:space="0" w:color="auto"/>
              <w:right w:val="dashSmallGap" w:sz="4" w:space="0" w:color="auto"/>
            </w:tcBorders>
          </w:tcPr>
          <w:p w14:paraId="782AE14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0127F60"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0AD3A1B"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09AC21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C142973"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C86D7E3"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C14FD03"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C3B40A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82BCACB"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30F80ED"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4D1B9E5"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CD5701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33908E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E175FC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1C1673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3A1D62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2A0F427" w14:textId="77777777" w:rsidR="00CD79A4" w:rsidRPr="00625285" w:rsidRDefault="00CD79A4" w:rsidP="003B291A">
            <w:pPr>
              <w:spacing w:after="0" w:line="106" w:lineRule="auto"/>
              <w:rPr>
                <w:rFonts w:eastAsia="Times New Roman" w:cs="Times New Roman"/>
                <w:szCs w:val="28"/>
              </w:rPr>
            </w:pPr>
          </w:p>
        </w:tc>
      </w:tr>
      <w:tr w:rsidR="00CD79A4" w:rsidRPr="00625285" w14:paraId="6B09DFE3" w14:textId="77777777" w:rsidTr="00062E57">
        <w:tc>
          <w:tcPr>
            <w:tcW w:w="507" w:type="dxa"/>
            <w:tcBorders>
              <w:top w:val="dotted" w:sz="4" w:space="0" w:color="auto"/>
              <w:left w:val="dashSmallGap" w:sz="4" w:space="0" w:color="auto"/>
              <w:bottom w:val="dotted" w:sz="2" w:space="0" w:color="auto"/>
              <w:right w:val="dashSmallGap" w:sz="4" w:space="0" w:color="auto"/>
            </w:tcBorders>
          </w:tcPr>
          <w:p w14:paraId="551B3B2D"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otted" w:sz="2" w:space="0" w:color="auto"/>
              <w:right w:val="dashSmallGap" w:sz="4" w:space="0" w:color="auto"/>
            </w:tcBorders>
          </w:tcPr>
          <w:p w14:paraId="10BA1C78"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otted" w:sz="2" w:space="0" w:color="auto"/>
              <w:right w:val="dashSmallGap" w:sz="4" w:space="0" w:color="auto"/>
            </w:tcBorders>
          </w:tcPr>
          <w:p w14:paraId="4EE2E96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2201A8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4A5D91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98769AD"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AEE15D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AC9E7F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ED42A3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C658C2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EBD8E4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9080DC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505C9A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A172D78"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63827D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35D3560"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9D58EA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0CE49F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4F9B7B8" w14:textId="77777777" w:rsidR="00CD79A4" w:rsidRPr="00625285" w:rsidRDefault="00CD79A4" w:rsidP="003B291A">
            <w:pPr>
              <w:spacing w:after="0" w:line="106" w:lineRule="auto"/>
              <w:rPr>
                <w:rFonts w:eastAsia="Times New Roman" w:cs="Times New Roman"/>
                <w:szCs w:val="28"/>
              </w:rPr>
            </w:pPr>
          </w:p>
        </w:tc>
      </w:tr>
      <w:tr w:rsidR="00CD79A4" w:rsidRPr="00625285" w14:paraId="41E727BA" w14:textId="77777777" w:rsidTr="00062E57">
        <w:tc>
          <w:tcPr>
            <w:tcW w:w="507" w:type="dxa"/>
            <w:tcBorders>
              <w:top w:val="dotted" w:sz="4" w:space="0" w:color="auto"/>
              <w:left w:val="dashSmallGap" w:sz="4" w:space="0" w:color="auto"/>
              <w:bottom w:val="dashSmallGap" w:sz="4" w:space="0" w:color="auto"/>
              <w:right w:val="dashSmallGap" w:sz="4" w:space="0" w:color="auto"/>
            </w:tcBorders>
          </w:tcPr>
          <w:p w14:paraId="74DF03B1"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ashSmallGap" w:sz="4" w:space="0" w:color="auto"/>
              <w:right w:val="dashSmallGap" w:sz="4" w:space="0" w:color="auto"/>
            </w:tcBorders>
          </w:tcPr>
          <w:p w14:paraId="2A9DA3CC"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ashSmallGap" w:sz="4" w:space="0" w:color="auto"/>
              <w:right w:val="dashSmallGap" w:sz="4" w:space="0" w:color="auto"/>
            </w:tcBorders>
          </w:tcPr>
          <w:p w14:paraId="7CA1A4B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603A12D8"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2EF1D23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0E1986F5"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045B20B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37032A2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0F74146D"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7340444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038952B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4636B2A9"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3B70CD1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7179DBED"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6AF6FFB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20BE048D"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34C157A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784DB2D5"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57D2828C" w14:textId="77777777" w:rsidR="00CD79A4" w:rsidRPr="00625285" w:rsidRDefault="00CD79A4" w:rsidP="003B291A">
            <w:pPr>
              <w:spacing w:after="0" w:line="106" w:lineRule="auto"/>
              <w:rPr>
                <w:rFonts w:eastAsia="Times New Roman" w:cs="Times New Roman"/>
                <w:szCs w:val="28"/>
              </w:rPr>
            </w:pPr>
          </w:p>
        </w:tc>
      </w:tr>
      <w:tr w:rsidR="00CD79A4" w:rsidRPr="00625285" w14:paraId="73566FCC" w14:textId="77777777" w:rsidTr="00062E57">
        <w:tc>
          <w:tcPr>
            <w:tcW w:w="507" w:type="dxa"/>
            <w:tcBorders>
              <w:top w:val="dashSmallGap" w:sz="4" w:space="0" w:color="auto"/>
              <w:left w:val="dashSmallGap" w:sz="4" w:space="0" w:color="auto"/>
              <w:bottom w:val="dotted" w:sz="2" w:space="0" w:color="auto"/>
              <w:right w:val="dashSmallGap" w:sz="4" w:space="0" w:color="auto"/>
            </w:tcBorders>
          </w:tcPr>
          <w:p w14:paraId="5BEBCF81" w14:textId="77777777" w:rsidR="00CD79A4" w:rsidRPr="00625285" w:rsidRDefault="00CD79A4" w:rsidP="003B291A">
            <w:pPr>
              <w:spacing w:after="0" w:line="106" w:lineRule="auto"/>
              <w:rPr>
                <w:rFonts w:eastAsia="Times New Roman" w:cs="Times New Roman"/>
                <w:szCs w:val="28"/>
              </w:rPr>
            </w:pPr>
          </w:p>
        </w:tc>
        <w:tc>
          <w:tcPr>
            <w:tcW w:w="507" w:type="dxa"/>
            <w:tcBorders>
              <w:top w:val="dashSmallGap" w:sz="4" w:space="0" w:color="auto"/>
              <w:left w:val="dashSmallGap" w:sz="4" w:space="0" w:color="auto"/>
              <w:bottom w:val="dotted" w:sz="2" w:space="0" w:color="auto"/>
              <w:right w:val="dashSmallGap" w:sz="4" w:space="0" w:color="auto"/>
            </w:tcBorders>
          </w:tcPr>
          <w:p w14:paraId="008465E7" w14:textId="77777777" w:rsidR="00CD79A4" w:rsidRPr="00625285" w:rsidRDefault="00CD79A4" w:rsidP="003B291A">
            <w:pPr>
              <w:spacing w:after="0" w:line="106" w:lineRule="auto"/>
              <w:rPr>
                <w:rFonts w:eastAsia="Times New Roman" w:cs="Times New Roman"/>
                <w:szCs w:val="28"/>
              </w:rPr>
            </w:pPr>
          </w:p>
        </w:tc>
        <w:tc>
          <w:tcPr>
            <w:tcW w:w="508" w:type="dxa"/>
            <w:tcBorders>
              <w:top w:val="dashSmallGap" w:sz="4" w:space="0" w:color="auto"/>
              <w:left w:val="dashSmallGap" w:sz="4" w:space="0" w:color="auto"/>
              <w:bottom w:val="dotted" w:sz="2" w:space="0" w:color="auto"/>
              <w:right w:val="dashSmallGap" w:sz="4" w:space="0" w:color="auto"/>
            </w:tcBorders>
          </w:tcPr>
          <w:p w14:paraId="724600D1"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029A5116"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75255B15"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35242746"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47036F89"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69DAC311"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087A5D63"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595D5C41"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6DA919C7"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0B4EE447"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6C982A5E"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249E494B"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676E8082"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1544F942"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121B2063"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35B62D6A"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28F8FEDF" w14:textId="77777777" w:rsidR="00CD79A4" w:rsidRPr="00625285" w:rsidRDefault="00CD79A4" w:rsidP="003B291A">
            <w:pPr>
              <w:spacing w:after="0" w:line="106" w:lineRule="auto"/>
              <w:rPr>
                <w:rFonts w:eastAsia="Times New Roman" w:cs="Times New Roman"/>
                <w:szCs w:val="28"/>
              </w:rPr>
            </w:pPr>
          </w:p>
        </w:tc>
      </w:tr>
      <w:tr w:rsidR="00CD79A4" w:rsidRPr="00625285" w14:paraId="4EB48C43" w14:textId="77777777" w:rsidTr="00062E57">
        <w:tc>
          <w:tcPr>
            <w:tcW w:w="507" w:type="dxa"/>
            <w:tcBorders>
              <w:top w:val="dotted" w:sz="4" w:space="0" w:color="auto"/>
              <w:left w:val="dashSmallGap" w:sz="4" w:space="0" w:color="auto"/>
              <w:bottom w:val="dotted" w:sz="2" w:space="0" w:color="auto"/>
              <w:right w:val="dashSmallGap" w:sz="4" w:space="0" w:color="auto"/>
            </w:tcBorders>
          </w:tcPr>
          <w:p w14:paraId="560BED8E"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otted" w:sz="2" w:space="0" w:color="auto"/>
              <w:right w:val="dashSmallGap" w:sz="4" w:space="0" w:color="auto"/>
            </w:tcBorders>
          </w:tcPr>
          <w:p w14:paraId="22A53196"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otted" w:sz="2" w:space="0" w:color="auto"/>
              <w:right w:val="dashSmallGap" w:sz="4" w:space="0" w:color="auto"/>
            </w:tcBorders>
          </w:tcPr>
          <w:p w14:paraId="366C0888"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990165B"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7B68FCD"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1B7972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B2E40F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87EBAA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0CBE66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9538ED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59B53CD"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2EAB1D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0B490AB"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A1EBFC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8AFC5A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A3D7BE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3C6C1D5"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1B06C05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D0E0A78" w14:textId="77777777" w:rsidR="00CD79A4" w:rsidRPr="00625285" w:rsidRDefault="00CD79A4" w:rsidP="003B291A">
            <w:pPr>
              <w:spacing w:after="0" w:line="106" w:lineRule="auto"/>
              <w:rPr>
                <w:rFonts w:eastAsia="Times New Roman" w:cs="Times New Roman"/>
                <w:szCs w:val="28"/>
              </w:rPr>
            </w:pPr>
          </w:p>
        </w:tc>
      </w:tr>
      <w:tr w:rsidR="00CD79A4" w:rsidRPr="00625285" w14:paraId="7B6873F8" w14:textId="77777777" w:rsidTr="00062E57">
        <w:tc>
          <w:tcPr>
            <w:tcW w:w="507" w:type="dxa"/>
            <w:tcBorders>
              <w:top w:val="dotted" w:sz="4" w:space="0" w:color="auto"/>
              <w:left w:val="dashSmallGap" w:sz="4" w:space="0" w:color="auto"/>
              <w:bottom w:val="dotted" w:sz="2" w:space="0" w:color="auto"/>
              <w:right w:val="dashSmallGap" w:sz="4" w:space="0" w:color="auto"/>
            </w:tcBorders>
          </w:tcPr>
          <w:p w14:paraId="7F75CB1D"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otted" w:sz="2" w:space="0" w:color="auto"/>
              <w:right w:val="dashSmallGap" w:sz="4" w:space="0" w:color="auto"/>
            </w:tcBorders>
          </w:tcPr>
          <w:p w14:paraId="64FE2380"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otted" w:sz="2" w:space="0" w:color="auto"/>
              <w:right w:val="dashSmallGap" w:sz="4" w:space="0" w:color="auto"/>
            </w:tcBorders>
          </w:tcPr>
          <w:p w14:paraId="04A4CB08"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10DAA1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4438A20"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E16CFE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C33C349"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8D7C20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83B5FC9"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8D6624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38644B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1062BE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4CEB1C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886107B"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A331095"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40FEC0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1DFE3A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52E30B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581010FC" w14:textId="77777777" w:rsidR="00CD79A4" w:rsidRPr="00625285" w:rsidRDefault="00CD79A4" w:rsidP="003B291A">
            <w:pPr>
              <w:spacing w:after="0" w:line="106" w:lineRule="auto"/>
              <w:rPr>
                <w:rFonts w:eastAsia="Times New Roman" w:cs="Times New Roman"/>
                <w:szCs w:val="28"/>
              </w:rPr>
            </w:pPr>
          </w:p>
        </w:tc>
      </w:tr>
      <w:tr w:rsidR="00CD79A4" w:rsidRPr="00625285" w14:paraId="66490825" w14:textId="77777777" w:rsidTr="00062E57">
        <w:tc>
          <w:tcPr>
            <w:tcW w:w="507" w:type="dxa"/>
            <w:tcBorders>
              <w:top w:val="dotted" w:sz="4" w:space="0" w:color="auto"/>
              <w:left w:val="dashSmallGap" w:sz="4" w:space="0" w:color="auto"/>
              <w:bottom w:val="dashSmallGap" w:sz="4" w:space="0" w:color="auto"/>
              <w:right w:val="dashSmallGap" w:sz="4" w:space="0" w:color="auto"/>
            </w:tcBorders>
          </w:tcPr>
          <w:p w14:paraId="7135D93E"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ashSmallGap" w:sz="4" w:space="0" w:color="auto"/>
              <w:right w:val="dashSmallGap" w:sz="4" w:space="0" w:color="auto"/>
            </w:tcBorders>
          </w:tcPr>
          <w:p w14:paraId="39DC0BF2"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ashSmallGap" w:sz="4" w:space="0" w:color="auto"/>
              <w:right w:val="dashSmallGap" w:sz="4" w:space="0" w:color="auto"/>
            </w:tcBorders>
          </w:tcPr>
          <w:p w14:paraId="49C31675"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5C4174A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5624DE98"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5F7C425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3D09C445"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3ABB5B8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40B39A1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452C5AB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51A04AC9"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0D61DEF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7EB4147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5D828F98"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74CB9D0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4254C59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492D82A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71FB2FF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4" w:space="0" w:color="auto"/>
              <w:right w:val="dashSmallGap" w:sz="4" w:space="0" w:color="auto"/>
            </w:tcBorders>
          </w:tcPr>
          <w:p w14:paraId="4C6C0001" w14:textId="77777777" w:rsidR="00CD79A4" w:rsidRPr="00625285" w:rsidRDefault="00CD79A4" w:rsidP="003B291A">
            <w:pPr>
              <w:spacing w:after="0" w:line="106" w:lineRule="auto"/>
              <w:rPr>
                <w:rFonts w:eastAsia="Times New Roman" w:cs="Times New Roman"/>
                <w:szCs w:val="28"/>
              </w:rPr>
            </w:pPr>
          </w:p>
        </w:tc>
      </w:tr>
      <w:tr w:rsidR="00CD79A4" w:rsidRPr="00625285" w14:paraId="71767B9D" w14:textId="77777777" w:rsidTr="00062E57">
        <w:tc>
          <w:tcPr>
            <w:tcW w:w="507" w:type="dxa"/>
            <w:tcBorders>
              <w:top w:val="dashSmallGap" w:sz="4" w:space="0" w:color="auto"/>
              <w:left w:val="dashSmallGap" w:sz="4" w:space="0" w:color="auto"/>
              <w:bottom w:val="dotted" w:sz="2" w:space="0" w:color="auto"/>
              <w:right w:val="dashSmallGap" w:sz="4" w:space="0" w:color="auto"/>
            </w:tcBorders>
          </w:tcPr>
          <w:p w14:paraId="1ACA4EDB" w14:textId="77777777" w:rsidR="00CD79A4" w:rsidRPr="00625285" w:rsidRDefault="00CD79A4" w:rsidP="003B291A">
            <w:pPr>
              <w:spacing w:after="0" w:line="106" w:lineRule="auto"/>
              <w:rPr>
                <w:rFonts w:eastAsia="Times New Roman" w:cs="Times New Roman"/>
                <w:szCs w:val="28"/>
              </w:rPr>
            </w:pPr>
          </w:p>
        </w:tc>
        <w:tc>
          <w:tcPr>
            <w:tcW w:w="507" w:type="dxa"/>
            <w:tcBorders>
              <w:top w:val="dashSmallGap" w:sz="4" w:space="0" w:color="auto"/>
              <w:left w:val="dashSmallGap" w:sz="4" w:space="0" w:color="auto"/>
              <w:bottom w:val="dotted" w:sz="2" w:space="0" w:color="auto"/>
              <w:right w:val="dashSmallGap" w:sz="4" w:space="0" w:color="auto"/>
            </w:tcBorders>
          </w:tcPr>
          <w:p w14:paraId="5E3FF21C" w14:textId="77777777" w:rsidR="00CD79A4" w:rsidRPr="00625285" w:rsidRDefault="00CD79A4" w:rsidP="003B291A">
            <w:pPr>
              <w:spacing w:after="0" w:line="106" w:lineRule="auto"/>
              <w:rPr>
                <w:rFonts w:eastAsia="Times New Roman" w:cs="Times New Roman"/>
                <w:szCs w:val="28"/>
              </w:rPr>
            </w:pPr>
          </w:p>
        </w:tc>
        <w:tc>
          <w:tcPr>
            <w:tcW w:w="508" w:type="dxa"/>
            <w:tcBorders>
              <w:top w:val="dashSmallGap" w:sz="4" w:space="0" w:color="auto"/>
              <w:left w:val="dashSmallGap" w:sz="4" w:space="0" w:color="auto"/>
              <w:bottom w:val="dotted" w:sz="2" w:space="0" w:color="auto"/>
              <w:right w:val="dashSmallGap" w:sz="4" w:space="0" w:color="auto"/>
            </w:tcBorders>
          </w:tcPr>
          <w:p w14:paraId="5638121C"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401B9244"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7CC70939"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7AB9DDB1"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477AD798"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4EADCBA4"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7C6A4238"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137B50EA"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7CDBCA24"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16E6BC92"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2CDCD953"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2F8A060B"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5D169302"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4612AAB6"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552BF30A"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1217A831" w14:textId="77777777" w:rsidR="00CD79A4" w:rsidRPr="00625285" w:rsidRDefault="00CD79A4" w:rsidP="003B291A">
            <w:pPr>
              <w:spacing w:after="0" w:line="106" w:lineRule="auto"/>
              <w:rPr>
                <w:rFonts w:eastAsia="Times New Roman" w:cs="Times New Roman"/>
                <w:szCs w:val="28"/>
              </w:rPr>
            </w:pPr>
          </w:p>
        </w:tc>
        <w:tc>
          <w:tcPr>
            <w:tcW w:w="509" w:type="dxa"/>
            <w:tcBorders>
              <w:top w:val="dashSmallGap" w:sz="4" w:space="0" w:color="auto"/>
              <w:left w:val="dashSmallGap" w:sz="4" w:space="0" w:color="auto"/>
              <w:bottom w:val="dotted" w:sz="2" w:space="0" w:color="auto"/>
              <w:right w:val="dashSmallGap" w:sz="4" w:space="0" w:color="auto"/>
            </w:tcBorders>
          </w:tcPr>
          <w:p w14:paraId="309C264F" w14:textId="77777777" w:rsidR="00CD79A4" w:rsidRPr="00625285" w:rsidRDefault="00CD79A4" w:rsidP="003B291A">
            <w:pPr>
              <w:spacing w:after="0" w:line="106" w:lineRule="auto"/>
              <w:rPr>
                <w:rFonts w:eastAsia="Times New Roman" w:cs="Times New Roman"/>
                <w:szCs w:val="28"/>
              </w:rPr>
            </w:pPr>
          </w:p>
        </w:tc>
      </w:tr>
      <w:tr w:rsidR="00CD79A4" w:rsidRPr="00625285" w14:paraId="6BF4E34A" w14:textId="77777777" w:rsidTr="00062E57">
        <w:tc>
          <w:tcPr>
            <w:tcW w:w="507" w:type="dxa"/>
            <w:tcBorders>
              <w:top w:val="dotted" w:sz="4" w:space="0" w:color="auto"/>
              <w:left w:val="dashSmallGap" w:sz="4" w:space="0" w:color="auto"/>
              <w:bottom w:val="dotted" w:sz="2" w:space="0" w:color="auto"/>
              <w:right w:val="dashSmallGap" w:sz="4" w:space="0" w:color="auto"/>
            </w:tcBorders>
          </w:tcPr>
          <w:p w14:paraId="69712AD9"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otted" w:sz="2" w:space="0" w:color="auto"/>
              <w:right w:val="dashSmallGap" w:sz="4" w:space="0" w:color="auto"/>
            </w:tcBorders>
          </w:tcPr>
          <w:p w14:paraId="3585A791"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otted" w:sz="2" w:space="0" w:color="auto"/>
              <w:right w:val="dashSmallGap" w:sz="4" w:space="0" w:color="auto"/>
            </w:tcBorders>
          </w:tcPr>
          <w:p w14:paraId="637A2C4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100BDD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480919C"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35F151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1B80FB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D3F6720"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463FE7B"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B2695F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2530F8D"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6788554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43BB84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3219DDA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25582EF3"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430DE25D"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6B1EB9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72A6F51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2" w:space="0" w:color="auto"/>
              <w:right w:val="dashSmallGap" w:sz="4" w:space="0" w:color="auto"/>
            </w:tcBorders>
          </w:tcPr>
          <w:p w14:paraId="0A153DEA" w14:textId="77777777" w:rsidR="00CD79A4" w:rsidRPr="00625285" w:rsidRDefault="00CD79A4" w:rsidP="003B291A">
            <w:pPr>
              <w:spacing w:after="0" w:line="106" w:lineRule="auto"/>
              <w:rPr>
                <w:rFonts w:eastAsia="Times New Roman" w:cs="Times New Roman"/>
                <w:szCs w:val="28"/>
              </w:rPr>
            </w:pPr>
          </w:p>
        </w:tc>
      </w:tr>
      <w:tr w:rsidR="00CD79A4" w:rsidRPr="00625285" w14:paraId="661CB9C5" w14:textId="77777777" w:rsidTr="00062E57">
        <w:tc>
          <w:tcPr>
            <w:tcW w:w="507" w:type="dxa"/>
            <w:tcBorders>
              <w:top w:val="dotted" w:sz="4" w:space="0" w:color="auto"/>
              <w:left w:val="dashSmallGap" w:sz="4" w:space="0" w:color="auto"/>
              <w:bottom w:val="dotted" w:sz="4" w:space="0" w:color="auto"/>
              <w:right w:val="dashSmallGap" w:sz="4" w:space="0" w:color="auto"/>
            </w:tcBorders>
          </w:tcPr>
          <w:p w14:paraId="2CC0914F"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otted" w:sz="4" w:space="0" w:color="auto"/>
              <w:right w:val="dashSmallGap" w:sz="4" w:space="0" w:color="auto"/>
            </w:tcBorders>
          </w:tcPr>
          <w:p w14:paraId="72934E40"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otted" w:sz="4" w:space="0" w:color="auto"/>
              <w:right w:val="dashSmallGap" w:sz="4" w:space="0" w:color="auto"/>
            </w:tcBorders>
          </w:tcPr>
          <w:p w14:paraId="182DE33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4" w:space="0" w:color="auto"/>
              <w:right w:val="dashSmallGap" w:sz="4" w:space="0" w:color="auto"/>
            </w:tcBorders>
          </w:tcPr>
          <w:p w14:paraId="33717EA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4" w:space="0" w:color="auto"/>
              <w:right w:val="dashSmallGap" w:sz="4" w:space="0" w:color="auto"/>
            </w:tcBorders>
          </w:tcPr>
          <w:p w14:paraId="2415B5AD"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4" w:space="0" w:color="auto"/>
              <w:right w:val="dashSmallGap" w:sz="4" w:space="0" w:color="auto"/>
            </w:tcBorders>
          </w:tcPr>
          <w:p w14:paraId="6FE766D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4" w:space="0" w:color="auto"/>
              <w:right w:val="dashSmallGap" w:sz="4" w:space="0" w:color="auto"/>
            </w:tcBorders>
          </w:tcPr>
          <w:p w14:paraId="1B62354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4" w:space="0" w:color="auto"/>
              <w:right w:val="dashSmallGap" w:sz="4" w:space="0" w:color="auto"/>
            </w:tcBorders>
          </w:tcPr>
          <w:p w14:paraId="21A1D9F4"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4" w:space="0" w:color="auto"/>
              <w:right w:val="dashSmallGap" w:sz="4" w:space="0" w:color="auto"/>
            </w:tcBorders>
          </w:tcPr>
          <w:p w14:paraId="5933293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4" w:space="0" w:color="auto"/>
              <w:right w:val="dashSmallGap" w:sz="4" w:space="0" w:color="auto"/>
            </w:tcBorders>
          </w:tcPr>
          <w:p w14:paraId="1AC169C5"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4" w:space="0" w:color="auto"/>
              <w:right w:val="dashSmallGap" w:sz="4" w:space="0" w:color="auto"/>
            </w:tcBorders>
          </w:tcPr>
          <w:p w14:paraId="090359ED"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4" w:space="0" w:color="auto"/>
              <w:right w:val="dashSmallGap" w:sz="4" w:space="0" w:color="auto"/>
            </w:tcBorders>
          </w:tcPr>
          <w:p w14:paraId="609D84C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4" w:space="0" w:color="auto"/>
              <w:right w:val="dashSmallGap" w:sz="4" w:space="0" w:color="auto"/>
            </w:tcBorders>
          </w:tcPr>
          <w:p w14:paraId="15FBC28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4" w:space="0" w:color="auto"/>
              <w:right w:val="dashSmallGap" w:sz="4" w:space="0" w:color="auto"/>
            </w:tcBorders>
          </w:tcPr>
          <w:p w14:paraId="76626EA9"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4" w:space="0" w:color="auto"/>
              <w:right w:val="dashSmallGap" w:sz="4" w:space="0" w:color="auto"/>
            </w:tcBorders>
          </w:tcPr>
          <w:p w14:paraId="393C3D6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4" w:space="0" w:color="auto"/>
              <w:right w:val="dashSmallGap" w:sz="4" w:space="0" w:color="auto"/>
            </w:tcBorders>
          </w:tcPr>
          <w:p w14:paraId="570BB955"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4" w:space="0" w:color="auto"/>
              <w:right w:val="dashSmallGap" w:sz="4" w:space="0" w:color="auto"/>
            </w:tcBorders>
          </w:tcPr>
          <w:p w14:paraId="77D1DED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4" w:space="0" w:color="auto"/>
              <w:right w:val="dashSmallGap" w:sz="4" w:space="0" w:color="auto"/>
            </w:tcBorders>
          </w:tcPr>
          <w:p w14:paraId="495E228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otted" w:sz="4" w:space="0" w:color="auto"/>
              <w:right w:val="dashSmallGap" w:sz="4" w:space="0" w:color="auto"/>
            </w:tcBorders>
          </w:tcPr>
          <w:p w14:paraId="3B5FD28A" w14:textId="77777777" w:rsidR="00CD79A4" w:rsidRPr="00625285" w:rsidRDefault="00CD79A4" w:rsidP="003B291A">
            <w:pPr>
              <w:spacing w:after="0" w:line="106" w:lineRule="auto"/>
              <w:rPr>
                <w:rFonts w:eastAsia="Times New Roman" w:cs="Times New Roman"/>
                <w:szCs w:val="28"/>
              </w:rPr>
            </w:pPr>
          </w:p>
        </w:tc>
      </w:tr>
      <w:tr w:rsidR="00CD79A4" w:rsidRPr="00625285" w14:paraId="2FA67E15" w14:textId="77777777" w:rsidTr="00062E57">
        <w:tc>
          <w:tcPr>
            <w:tcW w:w="507" w:type="dxa"/>
            <w:tcBorders>
              <w:top w:val="dotted" w:sz="4" w:space="0" w:color="auto"/>
              <w:left w:val="dashSmallGap" w:sz="4" w:space="0" w:color="auto"/>
              <w:bottom w:val="dashSmallGap" w:sz="2" w:space="0" w:color="auto"/>
              <w:right w:val="dashSmallGap" w:sz="4" w:space="0" w:color="auto"/>
            </w:tcBorders>
          </w:tcPr>
          <w:p w14:paraId="770F98E6" w14:textId="77777777" w:rsidR="00CD79A4" w:rsidRPr="00625285" w:rsidRDefault="00CD79A4" w:rsidP="003B291A">
            <w:pPr>
              <w:spacing w:after="0" w:line="106" w:lineRule="auto"/>
              <w:rPr>
                <w:rFonts w:eastAsia="Times New Roman" w:cs="Times New Roman"/>
                <w:szCs w:val="28"/>
              </w:rPr>
            </w:pPr>
          </w:p>
        </w:tc>
        <w:tc>
          <w:tcPr>
            <w:tcW w:w="507" w:type="dxa"/>
            <w:tcBorders>
              <w:top w:val="dotted" w:sz="4" w:space="0" w:color="auto"/>
              <w:left w:val="dashSmallGap" w:sz="4" w:space="0" w:color="auto"/>
              <w:bottom w:val="dashSmallGap" w:sz="2" w:space="0" w:color="auto"/>
              <w:right w:val="dashSmallGap" w:sz="4" w:space="0" w:color="auto"/>
            </w:tcBorders>
          </w:tcPr>
          <w:p w14:paraId="2C69A3B2" w14:textId="77777777" w:rsidR="00CD79A4" w:rsidRPr="00625285" w:rsidRDefault="00CD79A4" w:rsidP="003B291A">
            <w:pPr>
              <w:spacing w:after="0" w:line="106" w:lineRule="auto"/>
              <w:rPr>
                <w:rFonts w:eastAsia="Times New Roman" w:cs="Times New Roman"/>
                <w:szCs w:val="28"/>
              </w:rPr>
            </w:pPr>
          </w:p>
        </w:tc>
        <w:tc>
          <w:tcPr>
            <w:tcW w:w="508" w:type="dxa"/>
            <w:tcBorders>
              <w:top w:val="dotted" w:sz="4" w:space="0" w:color="auto"/>
              <w:left w:val="dashSmallGap" w:sz="4" w:space="0" w:color="auto"/>
              <w:bottom w:val="dashSmallGap" w:sz="2" w:space="0" w:color="auto"/>
              <w:right w:val="dashSmallGap" w:sz="4" w:space="0" w:color="auto"/>
            </w:tcBorders>
          </w:tcPr>
          <w:p w14:paraId="6BB9AC1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4D0CED8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04019DAE"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4D0AC7D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31A09231"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78151F8A"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5D67E4BF"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75BF57B6"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4894E9A3"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13D3EA4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43CEA9DD"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6A574C7D"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321E4302"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4DFD7745"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0FD58037"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0CA471E9" w14:textId="77777777" w:rsidR="00CD79A4" w:rsidRPr="00625285" w:rsidRDefault="00CD79A4" w:rsidP="003B291A">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1BB2A667" w14:textId="77777777" w:rsidR="00CD79A4" w:rsidRPr="00625285" w:rsidRDefault="00CD79A4" w:rsidP="003B291A">
            <w:pPr>
              <w:spacing w:after="0" w:line="106" w:lineRule="auto"/>
              <w:rPr>
                <w:rFonts w:eastAsia="Times New Roman" w:cs="Times New Roman"/>
                <w:szCs w:val="28"/>
              </w:rPr>
            </w:pPr>
          </w:p>
        </w:tc>
      </w:tr>
      <w:tr w:rsidR="00062E57" w:rsidRPr="00625285" w14:paraId="08354AA3" w14:textId="77777777" w:rsidTr="00062E57">
        <w:tc>
          <w:tcPr>
            <w:tcW w:w="507" w:type="dxa"/>
            <w:tcBorders>
              <w:top w:val="dotted" w:sz="4" w:space="0" w:color="auto"/>
              <w:left w:val="dashSmallGap" w:sz="4" w:space="0" w:color="auto"/>
              <w:bottom w:val="dashSmallGap" w:sz="2" w:space="0" w:color="auto"/>
              <w:right w:val="dashSmallGap" w:sz="4" w:space="0" w:color="auto"/>
            </w:tcBorders>
          </w:tcPr>
          <w:p w14:paraId="38D64763" w14:textId="77777777" w:rsidR="00062E57" w:rsidRPr="00625285" w:rsidRDefault="00062E57" w:rsidP="000C2BF1">
            <w:pPr>
              <w:spacing w:after="0" w:line="106" w:lineRule="auto"/>
              <w:rPr>
                <w:rFonts w:eastAsia="Times New Roman" w:cs="Times New Roman"/>
                <w:szCs w:val="28"/>
              </w:rPr>
            </w:pPr>
          </w:p>
        </w:tc>
        <w:tc>
          <w:tcPr>
            <w:tcW w:w="507" w:type="dxa"/>
            <w:tcBorders>
              <w:top w:val="dotted" w:sz="4" w:space="0" w:color="auto"/>
              <w:left w:val="dashSmallGap" w:sz="4" w:space="0" w:color="auto"/>
              <w:bottom w:val="dashSmallGap" w:sz="2" w:space="0" w:color="auto"/>
              <w:right w:val="dashSmallGap" w:sz="4" w:space="0" w:color="auto"/>
            </w:tcBorders>
          </w:tcPr>
          <w:p w14:paraId="0F7D751D" w14:textId="77777777" w:rsidR="00062E57" w:rsidRPr="00625285" w:rsidRDefault="00062E57" w:rsidP="000C2BF1">
            <w:pPr>
              <w:spacing w:after="0" w:line="106" w:lineRule="auto"/>
              <w:rPr>
                <w:rFonts w:eastAsia="Times New Roman" w:cs="Times New Roman"/>
                <w:szCs w:val="28"/>
              </w:rPr>
            </w:pPr>
          </w:p>
        </w:tc>
        <w:tc>
          <w:tcPr>
            <w:tcW w:w="508" w:type="dxa"/>
            <w:tcBorders>
              <w:top w:val="dotted" w:sz="4" w:space="0" w:color="auto"/>
              <w:left w:val="dashSmallGap" w:sz="4" w:space="0" w:color="auto"/>
              <w:bottom w:val="dashSmallGap" w:sz="2" w:space="0" w:color="auto"/>
              <w:right w:val="dashSmallGap" w:sz="4" w:space="0" w:color="auto"/>
            </w:tcBorders>
          </w:tcPr>
          <w:p w14:paraId="5B028C56"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0BCE9EEE"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10B3C237"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5B2E82D5"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225E10D4"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0DB85AA1"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74797C25"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739C9757"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5966E734"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5BC0A6CE"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08CC22C7"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1A5EDC06"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442BA0B4"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58C10104"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7F50D84E"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5B873114"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6C72B922" w14:textId="77777777" w:rsidR="00062E57" w:rsidRPr="00625285" w:rsidRDefault="00062E57" w:rsidP="000C2BF1">
            <w:pPr>
              <w:spacing w:after="0" w:line="106" w:lineRule="auto"/>
              <w:rPr>
                <w:rFonts w:eastAsia="Times New Roman" w:cs="Times New Roman"/>
                <w:szCs w:val="28"/>
              </w:rPr>
            </w:pPr>
          </w:p>
        </w:tc>
      </w:tr>
      <w:tr w:rsidR="00062E57" w:rsidRPr="00625285" w14:paraId="2207B251" w14:textId="77777777" w:rsidTr="00062E57">
        <w:tc>
          <w:tcPr>
            <w:tcW w:w="507" w:type="dxa"/>
            <w:tcBorders>
              <w:top w:val="dotted" w:sz="4" w:space="0" w:color="auto"/>
              <w:left w:val="dashSmallGap" w:sz="4" w:space="0" w:color="auto"/>
              <w:bottom w:val="dashSmallGap" w:sz="2" w:space="0" w:color="auto"/>
              <w:right w:val="dashSmallGap" w:sz="4" w:space="0" w:color="auto"/>
            </w:tcBorders>
          </w:tcPr>
          <w:p w14:paraId="7F7CF74C" w14:textId="77777777" w:rsidR="00062E57" w:rsidRPr="00625285" w:rsidRDefault="00062E57" w:rsidP="000C2BF1">
            <w:pPr>
              <w:spacing w:after="0" w:line="106" w:lineRule="auto"/>
              <w:rPr>
                <w:rFonts w:eastAsia="Times New Roman" w:cs="Times New Roman"/>
                <w:szCs w:val="28"/>
              </w:rPr>
            </w:pPr>
          </w:p>
        </w:tc>
        <w:tc>
          <w:tcPr>
            <w:tcW w:w="507" w:type="dxa"/>
            <w:tcBorders>
              <w:top w:val="dotted" w:sz="4" w:space="0" w:color="auto"/>
              <w:left w:val="dashSmallGap" w:sz="4" w:space="0" w:color="auto"/>
              <w:bottom w:val="dashSmallGap" w:sz="2" w:space="0" w:color="auto"/>
              <w:right w:val="dashSmallGap" w:sz="4" w:space="0" w:color="auto"/>
            </w:tcBorders>
          </w:tcPr>
          <w:p w14:paraId="782825A1" w14:textId="77777777" w:rsidR="00062E57" w:rsidRPr="00625285" w:rsidRDefault="00062E57" w:rsidP="000C2BF1">
            <w:pPr>
              <w:spacing w:after="0" w:line="106" w:lineRule="auto"/>
              <w:rPr>
                <w:rFonts w:eastAsia="Times New Roman" w:cs="Times New Roman"/>
                <w:szCs w:val="28"/>
              </w:rPr>
            </w:pPr>
          </w:p>
        </w:tc>
        <w:tc>
          <w:tcPr>
            <w:tcW w:w="508" w:type="dxa"/>
            <w:tcBorders>
              <w:top w:val="dotted" w:sz="4" w:space="0" w:color="auto"/>
              <w:left w:val="dashSmallGap" w:sz="4" w:space="0" w:color="auto"/>
              <w:bottom w:val="dashSmallGap" w:sz="2" w:space="0" w:color="auto"/>
              <w:right w:val="dashSmallGap" w:sz="4" w:space="0" w:color="auto"/>
            </w:tcBorders>
          </w:tcPr>
          <w:p w14:paraId="3738779E"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0C51B20E"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35288BC4"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6F86BF62"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1F6902FF"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1AA4B5CC"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3BDF1FB0"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79CF6ED6"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25DC0805"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052C8076"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1748DDC6"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6170C387"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3E0A00A3"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20C74AF4"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18932F09"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61802F2E"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0D9ED96C" w14:textId="77777777" w:rsidR="00062E57" w:rsidRPr="00625285" w:rsidRDefault="00062E57" w:rsidP="000C2BF1">
            <w:pPr>
              <w:spacing w:after="0" w:line="106" w:lineRule="auto"/>
              <w:rPr>
                <w:rFonts w:eastAsia="Times New Roman" w:cs="Times New Roman"/>
                <w:szCs w:val="28"/>
              </w:rPr>
            </w:pPr>
          </w:p>
        </w:tc>
      </w:tr>
      <w:tr w:rsidR="00062E57" w:rsidRPr="00625285" w14:paraId="1510F79A" w14:textId="77777777" w:rsidTr="00062E57">
        <w:tc>
          <w:tcPr>
            <w:tcW w:w="507" w:type="dxa"/>
            <w:tcBorders>
              <w:top w:val="dotted" w:sz="4" w:space="0" w:color="auto"/>
              <w:left w:val="dashSmallGap" w:sz="4" w:space="0" w:color="auto"/>
              <w:bottom w:val="dashSmallGap" w:sz="2" w:space="0" w:color="auto"/>
              <w:right w:val="dashSmallGap" w:sz="4" w:space="0" w:color="auto"/>
            </w:tcBorders>
          </w:tcPr>
          <w:p w14:paraId="1C509C1A" w14:textId="77777777" w:rsidR="00062E57" w:rsidRPr="00625285" w:rsidRDefault="00062E57" w:rsidP="000C2BF1">
            <w:pPr>
              <w:spacing w:after="0" w:line="106" w:lineRule="auto"/>
              <w:rPr>
                <w:rFonts w:eastAsia="Times New Roman" w:cs="Times New Roman"/>
                <w:szCs w:val="28"/>
              </w:rPr>
            </w:pPr>
          </w:p>
        </w:tc>
        <w:tc>
          <w:tcPr>
            <w:tcW w:w="507" w:type="dxa"/>
            <w:tcBorders>
              <w:top w:val="dotted" w:sz="4" w:space="0" w:color="auto"/>
              <w:left w:val="dashSmallGap" w:sz="4" w:space="0" w:color="auto"/>
              <w:bottom w:val="dashSmallGap" w:sz="2" w:space="0" w:color="auto"/>
              <w:right w:val="dashSmallGap" w:sz="4" w:space="0" w:color="auto"/>
            </w:tcBorders>
          </w:tcPr>
          <w:p w14:paraId="5B8160A5" w14:textId="77777777" w:rsidR="00062E57" w:rsidRPr="00625285" w:rsidRDefault="00062E57" w:rsidP="000C2BF1">
            <w:pPr>
              <w:spacing w:after="0" w:line="106" w:lineRule="auto"/>
              <w:rPr>
                <w:rFonts w:eastAsia="Times New Roman" w:cs="Times New Roman"/>
                <w:szCs w:val="28"/>
              </w:rPr>
            </w:pPr>
          </w:p>
        </w:tc>
        <w:tc>
          <w:tcPr>
            <w:tcW w:w="508" w:type="dxa"/>
            <w:tcBorders>
              <w:top w:val="dotted" w:sz="4" w:space="0" w:color="auto"/>
              <w:left w:val="dashSmallGap" w:sz="4" w:space="0" w:color="auto"/>
              <w:bottom w:val="dashSmallGap" w:sz="2" w:space="0" w:color="auto"/>
              <w:right w:val="dashSmallGap" w:sz="4" w:space="0" w:color="auto"/>
            </w:tcBorders>
          </w:tcPr>
          <w:p w14:paraId="0D65738F"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080EF1B8"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405BDF3C"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1F8FCDE7"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6ADAC6DF"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660C3C71"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7E779663"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4CD13DEA"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12410DDB"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64BD47D9"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4C7A4000"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08F6169F"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63CE8456"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04B7C863"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198F3C15"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2700BB5C"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62208812" w14:textId="77777777" w:rsidR="00062E57" w:rsidRPr="00625285" w:rsidRDefault="00062E57" w:rsidP="000C2BF1">
            <w:pPr>
              <w:spacing w:after="0" w:line="106" w:lineRule="auto"/>
              <w:rPr>
                <w:rFonts w:eastAsia="Times New Roman" w:cs="Times New Roman"/>
                <w:szCs w:val="28"/>
              </w:rPr>
            </w:pPr>
          </w:p>
        </w:tc>
      </w:tr>
      <w:tr w:rsidR="00062E57" w:rsidRPr="00625285" w14:paraId="7D0A372D" w14:textId="77777777" w:rsidTr="00062E57">
        <w:tc>
          <w:tcPr>
            <w:tcW w:w="507" w:type="dxa"/>
            <w:tcBorders>
              <w:top w:val="dotted" w:sz="4" w:space="0" w:color="auto"/>
              <w:left w:val="dashSmallGap" w:sz="4" w:space="0" w:color="auto"/>
              <w:bottom w:val="dashSmallGap" w:sz="2" w:space="0" w:color="auto"/>
              <w:right w:val="dashSmallGap" w:sz="4" w:space="0" w:color="auto"/>
            </w:tcBorders>
          </w:tcPr>
          <w:p w14:paraId="46F79959" w14:textId="77777777" w:rsidR="00062E57" w:rsidRPr="00625285" w:rsidRDefault="00062E57" w:rsidP="000C2BF1">
            <w:pPr>
              <w:spacing w:after="0" w:line="106" w:lineRule="auto"/>
              <w:rPr>
                <w:rFonts w:eastAsia="Times New Roman" w:cs="Times New Roman"/>
                <w:szCs w:val="28"/>
              </w:rPr>
            </w:pPr>
          </w:p>
        </w:tc>
        <w:tc>
          <w:tcPr>
            <w:tcW w:w="507" w:type="dxa"/>
            <w:tcBorders>
              <w:top w:val="dotted" w:sz="4" w:space="0" w:color="auto"/>
              <w:left w:val="dashSmallGap" w:sz="4" w:space="0" w:color="auto"/>
              <w:bottom w:val="dashSmallGap" w:sz="2" w:space="0" w:color="auto"/>
              <w:right w:val="dashSmallGap" w:sz="4" w:space="0" w:color="auto"/>
            </w:tcBorders>
          </w:tcPr>
          <w:p w14:paraId="23C2D356" w14:textId="77777777" w:rsidR="00062E57" w:rsidRPr="00625285" w:rsidRDefault="00062E57" w:rsidP="000C2BF1">
            <w:pPr>
              <w:spacing w:after="0" w:line="106" w:lineRule="auto"/>
              <w:rPr>
                <w:rFonts w:eastAsia="Times New Roman" w:cs="Times New Roman"/>
                <w:szCs w:val="28"/>
              </w:rPr>
            </w:pPr>
          </w:p>
        </w:tc>
        <w:tc>
          <w:tcPr>
            <w:tcW w:w="508" w:type="dxa"/>
            <w:tcBorders>
              <w:top w:val="dotted" w:sz="4" w:space="0" w:color="auto"/>
              <w:left w:val="dashSmallGap" w:sz="4" w:space="0" w:color="auto"/>
              <w:bottom w:val="dashSmallGap" w:sz="2" w:space="0" w:color="auto"/>
              <w:right w:val="dashSmallGap" w:sz="4" w:space="0" w:color="auto"/>
            </w:tcBorders>
          </w:tcPr>
          <w:p w14:paraId="04324238"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172305C2"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35A0ABC9"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6FEAFC5B"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24E0340F"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4839E6CF"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7058785A"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0D0DF6C8"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6BC1014A"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665B5B48"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59C9CC78"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2DB60657"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3B1DFCEA"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087C7786"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2A021357"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2CACCB45"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7BFEE7A9" w14:textId="77777777" w:rsidR="00062E57" w:rsidRPr="00625285" w:rsidRDefault="00062E57" w:rsidP="000C2BF1">
            <w:pPr>
              <w:spacing w:after="0" w:line="106" w:lineRule="auto"/>
              <w:rPr>
                <w:rFonts w:eastAsia="Times New Roman" w:cs="Times New Roman"/>
                <w:szCs w:val="28"/>
              </w:rPr>
            </w:pPr>
          </w:p>
        </w:tc>
      </w:tr>
      <w:tr w:rsidR="00062E57" w:rsidRPr="00625285" w14:paraId="3DC60BD3" w14:textId="77777777" w:rsidTr="00062E57">
        <w:tc>
          <w:tcPr>
            <w:tcW w:w="507" w:type="dxa"/>
            <w:tcBorders>
              <w:top w:val="dotted" w:sz="4" w:space="0" w:color="auto"/>
              <w:left w:val="dashSmallGap" w:sz="4" w:space="0" w:color="auto"/>
              <w:bottom w:val="dashSmallGap" w:sz="2" w:space="0" w:color="auto"/>
              <w:right w:val="dashSmallGap" w:sz="4" w:space="0" w:color="auto"/>
            </w:tcBorders>
          </w:tcPr>
          <w:p w14:paraId="0BF3B210" w14:textId="77777777" w:rsidR="00062E57" w:rsidRPr="00625285" w:rsidRDefault="00062E57" w:rsidP="000C2BF1">
            <w:pPr>
              <w:spacing w:after="0" w:line="106" w:lineRule="auto"/>
              <w:rPr>
                <w:rFonts w:eastAsia="Times New Roman" w:cs="Times New Roman"/>
                <w:szCs w:val="28"/>
              </w:rPr>
            </w:pPr>
          </w:p>
        </w:tc>
        <w:tc>
          <w:tcPr>
            <w:tcW w:w="507" w:type="dxa"/>
            <w:tcBorders>
              <w:top w:val="dotted" w:sz="4" w:space="0" w:color="auto"/>
              <w:left w:val="dashSmallGap" w:sz="4" w:space="0" w:color="auto"/>
              <w:bottom w:val="dashSmallGap" w:sz="2" w:space="0" w:color="auto"/>
              <w:right w:val="dashSmallGap" w:sz="4" w:space="0" w:color="auto"/>
            </w:tcBorders>
          </w:tcPr>
          <w:p w14:paraId="1F02B4E8" w14:textId="77777777" w:rsidR="00062E57" w:rsidRPr="00625285" w:rsidRDefault="00062E57" w:rsidP="000C2BF1">
            <w:pPr>
              <w:spacing w:after="0" w:line="106" w:lineRule="auto"/>
              <w:rPr>
                <w:rFonts w:eastAsia="Times New Roman" w:cs="Times New Roman"/>
                <w:szCs w:val="28"/>
              </w:rPr>
            </w:pPr>
          </w:p>
        </w:tc>
        <w:tc>
          <w:tcPr>
            <w:tcW w:w="508" w:type="dxa"/>
            <w:tcBorders>
              <w:top w:val="dotted" w:sz="4" w:space="0" w:color="auto"/>
              <w:left w:val="dashSmallGap" w:sz="4" w:space="0" w:color="auto"/>
              <w:bottom w:val="dashSmallGap" w:sz="2" w:space="0" w:color="auto"/>
              <w:right w:val="dashSmallGap" w:sz="4" w:space="0" w:color="auto"/>
            </w:tcBorders>
          </w:tcPr>
          <w:p w14:paraId="45E2D863"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2A9418F8"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0E8EB51E"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13C6FD45"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53EEEA7A"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0FA61CD2"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72AC573D"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589BACC7"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6740449A"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2794C0E2"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10B85806"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0B15A152"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57DA70AC"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722164ED"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0629CE43"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0CDAA50D"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3AFAACDA" w14:textId="77777777" w:rsidR="00062E57" w:rsidRPr="00625285" w:rsidRDefault="00062E57" w:rsidP="000C2BF1">
            <w:pPr>
              <w:spacing w:after="0" w:line="106" w:lineRule="auto"/>
              <w:rPr>
                <w:rFonts w:eastAsia="Times New Roman" w:cs="Times New Roman"/>
                <w:szCs w:val="28"/>
              </w:rPr>
            </w:pPr>
          </w:p>
        </w:tc>
      </w:tr>
      <w:tr w:rsidR="00062E57" w:rsidRPr="00625285" w14:paraId="56AB2F06" w14:textId="77777777" w:rsidTr="00062E57">
        <w:tc>
          <w:tcPr>
            <w:tcW w:w="507" w:type="dxa"/>
            <w:tcBorders>
              <w:top w:val="dotted" w:sz="4" w:space="0" w:color="auto"/>
              <w:left w:val="dashSmallGap" w:sz="4" w:space="0" w:color="auto"/>
              <w:bottom w:val="dashSmallGap" w:sz="2" w:space="0" w:color="auto"/>
              <w:right w:val="dashSmallGap" w:sz="4" w:space="0" w:color="auto"/>
            </w:tcBorders>
          </w:tcPr>
          <w:p w14:paraId="71C07551" w14:textId="77777777" w:rsidR="00062E57" w:rsidRPr="00625285" w:rsidRDefault="00062E57" w:rsidP="000C2BF1">
            <w:pPr>
              <w:spacing w:after="0" w:line="106" w:lineRule="auto"/>
              <w:rPr>
                <w:rFonts w:eastAsia="Times New Roman" w:cs="Times New Roman"/>
                <w:szCs w:val="28"/>
              </w:rPr>
            </w:pPr>
          </w:p>
        </w:tc>
        <w:tc>
          <w:tcPr>
            <w:tcW w:w="507" w:type="dxa"/>
            <w:tcBorders>
              <w:top w:val="dotted" w:sz="4" w:space="0" w:color="auto"/>
              <w:left w:val="dashSmallGap" w:sz="4" w:space="0" w:color="auto"/>
              <w:bottom w:val="dashSmallGap" w:sz="2" w:space="0" w:color="auto"/>
              <w:right w:val="dashSmallGap" w:sz="4" w:space="0" w:color="auto"/>
            </w:tcBorders>
          </w:tcPr>
          <w:p w14:paraId="7F619231" w14:textId="77777777" w:rsidR="00062E57" w:rsidRPr="00625285" w:rsidRDefault="00062E57" w:rsidP="000C2BF1">
            <w:pPr>
              <w:spacing w:after="0" w:line="106" w:lineRule="auto"/>
              <w:rPr>
                <w:rFonts w:eastAsia="Times New Roman" w:cs="Times New Roman"/>
                <w:szCs w:val="28"/>
              </w:rPr>
            </w:pPr>
          </w:p>
        </w:tc>
        <w:tc>
          <w:tcPr>
            <w:tcW w:w="508" w:type="dxa"/>
            <w:tcBorders>
              <w:top w:val="dotted" w:sz="4" w:space="0" w:color="auto"/>
              <w:left w:val="dashSmallGap" w:sz="4" w:space="0" w:color="auto"/>
              <w:bottom w:val="dashSmallGap" w:sz="2" w:space="0" w:color="auto"/>
              <w:right w:val="dashSmallGap" w:sz="4" w:space="0" w:color="auto"/>
            </w:tcBorders>
          </w:tcPr>
          <w:p w14:paraId="5D32660C"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7181CB20"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1B5A72A1"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77EC4275"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3DBE76A5"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4EDA6066"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2AB0F555"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61C09445"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34050577"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3FAF7D5F"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4A6988DE"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4DB480F1"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20C384A8"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07C4D21D"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24BD550A"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0E742472"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18A6EBA7" w14:textId="77777777" w:rsidR="00062E57" w:rsidRPr="00625285" w:rsidRDefault="00062E57" w:rsidP="000C2BF1">
            <w:pPr>
              <w:spacing w:after="0" w:line="106" w:lineRule="auto"/>
              <w:rPr>
                <w:rFonts w:eastAsia="Times New Roman" w:cs="Times New Roman"/>
                <w:szCs w:val="28"/>
              </w:rPr>
            </w:pPr>
          </w:p>
        </w:tc>
      </w:tr>
      <w:tr w:rsidR="00062E57" w:rsidRPr="00625285" w14:paraId="0E96BAA8" w14:textId="77777777" w:rsidTr="00062E57">
        <w:tc>
          <w:tcPr>
            <w:tcW w:w="507" w:type="dxa"/>
            <w:tcBorders>
              <w:top w:val="dotted" w:sz="4" w:space="0" w:color="auto"/>
              <w:left w:val="dashSmallGap" w:sz="4" w:space="0" w:color="auto"/>
              <w:bottom w:val="dashSmallGap" w:sz="2" w:space="0" w:color="auto"/>
              <w:right w:val="dashSmallGap" w:sz="4" w:space="0" w:color="auto"/>
            </w:tcBorders>
          </w:tcPr>
          <w:p w14:paraId="0037CC5B" w14:textId="77777777" w:rsidR="00062E57" w:rsidRPr="00625285" w:rsidRDefault="00062E57" w:rsidP="000C2BF1">
            <w:pPr>
              <w:spacing w:after="0" w:line="106" w:lineRule="auto"/>
              <w:rPr>
                <w:rFonts w:eastAsia="Times New Roman" w:cs="Times New Roman"/>
                <w:szCs w:val="28"/>
              </w:rPr>
            </w:pPr>
          </w:p>
        </w:tc>
        <w:tc>
          <w:tcPr>
            <w:tcW w:w="507" w:type="dxa"/>
            <w:tcBorders>
              <w:top w:val="dotted" w:sz="4" w:space="0" w:color="auto"/>
              <w:left w:val="dashSmallGap" w:sz="4" w:space="0" w:color="auto"/>
              <w:bottom w:val="dashSmallGap" w:sz="2" w:space="0" w:color="auto"/>
              <w:right w:val="dashSmallGap" w:sz="4" w:space="0" w:color="auto"/>
            </w:tcBorders>
          </w:tcPr>
          <w:p w14:paraId="77A763FF" w14:textId="77777777" w:rsidR="00062E57" w:rsidRPr="00625285" w:rsidRDefault="00062E57" w:rsidP="000C2BF1">
            <w:pPr>
              <w:spacing w:after="0" w:line="106" w:lineRule="auto"/>
              <w:rPr>
                <w:rFonts w:eastAsia="Times New Roman" w:cs="Times New Roman"/>
                <w:szCs w:val="28"/>
              </w:rPr>
            </w:pPr>
          </w:p>
        </w:tc>
        <w:tc>
          <w:tcPr>
            <w:tcW w:w="508" w:type="dxa"/>
            <w:tcBorders>
              <w:top w:val="dotted" w:sz="4" w:space="0" w:color="auto"/>
              <w:left w:val="dashSmallGap" w:sz="4" w:space="0" w:color="auto"/>
              <w:bottom w:val="dashSmallGap" w:sz="2" w:space="0" w:color="auto"/>
              <w:right w:val="dashSmallGap" w:sz="4" w:space="0" w:color="auto"/>
            </w:tcBorders>
          </w:tcPr>
          <w:p w14:paraId="6BB41C88"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77B76F09"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532BA02F"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4BAD04EA"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47A256AE"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39E42A9A"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0143242D"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07CF77BE"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3D3159A4"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2948AE9A"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645F06C9"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2C9439BE"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4D77F701"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0E4BB80F"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09E0D0FF"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10BE8D4C"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793F5B19" w14:textId="77777777" w:rsidR="00062E57" w:rsidRPr="00625285" w:rsidRDefault="00062E57" w:rsidP="000C2BF1">
            <w:pPr>
              <w:spacing w:after="0" w:line="106" w:lineRule="auto"/>
              <w:rPr>
                <w:rFonts w:eastAsia="Times New Roman" w:cs="Times New Roman"/>
                <w:szCs w:val="28"/>
              </w:rPr>
            </w:pPr>
          </w:p>
        </w:tc>
      </w:tr>
      <w:tr w:rsidR="00062E57" w:rsidRPr="00625285" w14:paraId="7426E265" w14:textId="77777777" w:rsidTr="00062E57">
        <w:tc>
          <w:tcPr>
            <w:tcW w:w="507" w:type="dxa"/>
            <w:tcBorders>
              <w:top w:val="dotted" w:sz="4" w:space="0" w:color="auto"/>
              <w:left w:val="dashSmallGap" w:sz="4" w:space="0" w:color="auto"/>
              <w:bottom w:val="dashSmallGap" w:sz="2" w:space="0" w:color="auto"/>
              <w:right w:val="dashSmallGap" w:sz="4" w:space="0" w:color="auto"/>
            </w:tcBorders>
          </w:tcPr>
          <w:p w14:paraId="47837A26" w14:textId="77777777" w:rsidR="00062E57" w:rsidRPr="00625285" w:rsidRDefault="00062E57" w:rsidP="000C2BF1">
            <w:pPr>
              <w:spacing w:after="0" w:line="106" w:lineRule="auto"/>
              <w:rPr>
                <w:rFonts w:eastAsia="Times New Roman" w:cs="Times New Roman"/>
                <w:szCs w:val="28"/>
              </w:rPr>
            </w:pPr>
          </w:p>
        </w:tc>
        <w:tc>
          <w:tcPr>
            <w:tcW w:w="507" w:type="dxa"/>
            <w:tcBorders>
              <w:top w:val="dotted" w:sz="4" w:space="0" w:color="auto"/>
              <w:left w:val="dashSmallGap" w:sz="4" w:space="0" w:color="auto"/>
              <w:bottom w:val="dashSmallGap" w:sz="2" w:space="0" w:color="auto"/>
              <w:right w:val="dashSmallGap" w:sz="4" w:space="0" w:color="auto"/>
            </w:tcBorders>
          </w:tcPr>
          <w:p w14:paraId="19F1E9B6" w14:textId="77777777" w:rsidR="00062E57" w:rsidRPr="00625285" w:rsidRDefault="00062E57" w:rsidP="000C2BF1">
            <w:pPr>
              <w:spacing w:after="0" w:line="106" w:lineRule="auto"/>
              <w:rPr>
                <w:rFonts w:eastAsia="Times New Roman" w:cs="Times New Roman"/>
                <w:szCs w:val="28"/>
              </w:rPr>
            </w:pPr>
          </w:p>
        </w:tc>
        <w:tc>
          <w:tcPr>
            <w:tcW w:w="508" w:type="dxa"/>
            <w:tcBorders>
              <w:top w:val="dotted" w:sz="4" w:space="0" w:color="auto"/>
              <w:left w:val="dashSmallGap" w:sz="4" w:space="0" w:color="auto"/>
              <w:bottom w:val="dashSmallGap" w:sz="2" w:space="0" w:color="auto"/>
              <w:right w:val="dashSmallGap" w:sz="4" w:space="0" w:color="auto"/>
            </w:tcBorders>
          </w:tcPr>
          <w:p w14:paraId="709F9FCA"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36C1FCD3"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4B0CE89E"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4944D78E"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710E3A79"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49E636A2"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1FCAB64D"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3EC06C75"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770D9F17"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609D2658"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07D4FAE1"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10A9355A"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4670663B"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610EC989"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0F568063"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048813DC" w14:textId="77777777" w:rsidR="00062E57" w:rsidRPr="00625285" w:rsidRDefault="00062E57" w:rsidP="000C2BF1">
            <w:pPr>
              <w:spacing w:after="0" w:line="106" w:lineRule="auto"/>
              <w:rPr>
                <w:rFonts w:eastAsia="Times New Roman" w:cs="Times New Roman"/>
                <w:szCs w:val="28"/>
              </w:rPr>
            </w:pPr>
          </w:p>
        </w:tc>
        <w:tc>
          <w:tcPr>
            <w:tcW w:w="509" w:type="dxa"/>
            <w:tcBorders>
              <w:top w:val="dotted" w:sz="4" w:space="0" w:color="auto"/>
              <w:left w:val="dashSmallGap" w:sz="4" w:space="0" w:color="auto"/>
              <w:bottom w:val="dashSmallGap" w:sz="2" w:space="0" w:color="auto"/>
              <w:right w:val="dashSmallGap" w:sz="4" w:space="0" w:color="auto"/>
            </w:tcBorders>
          </w:tcPr>
          <w:p w14:paraId="736E93BE" w14:textId="77777777" w:rsidR="00062E57" w:rsidRPr="00625285" w:rsidRDefault="00062E57" w:rsidP="000C2BF1">
            <w:pPr>
              <w:spacing w:after="0" w:line="106" w:lineRule="auto"/>
              <w:rPr>
                <w:rFonts w:eastAsia="Times New Roman" w:cs="Times New Roman"/>
                <w:szCs w:val="28"/>
              </w:rPr>
            </w:pPr>
          </w:p>
        </w:tc>
      </w:tr>
    </w:tbl>
    <w:p w14:paraId="213FBC1B" w14:textId="77777777" w:rsidR="0022557B" w:rsidRPr="00625285" w:rsidRDefault="00313FF8" w:rsidP="00CA63EE">
      <w:pPr>
        <w:spacing w:after="0" w:line="240" w:lineRule="auto"/>
        <w:rPr>
          <w:rFonts w:eastAsia="Times New Roman" w:cs="Times New Roman"/>
          <w:bCs/>
          <w:szCs w:val="28"/>
          <w:lang w:val="vi-VN"/>
        </w:rPr>
      </w:pPr>
      <w:r w:rsidRPr="00625285">
        <w:rPr>
          <w:rFonts w:eastAsia="Times New Roman" w:cs="Times New Roman"/>
          <w:bCs/>
          <w:szCs w:val="28"/>
          <w:lang w:val="vi-VN"/>
        </w:rPr>
        <w:t xml:space="preserve">     </w:t>
      </w:r>
    </w:p>
    <w:p w14:paraId="25200E6F" w14:textId="77777777" w:rsidR="00114E77" w:rsidRPr="00625285" w:rsidRDefault="00114E77" w:rsidP="00CA63EE">
      <w:pPr>
        <w:spacing w:after="0" w:line="240" w:lineRule="auto"/>
        <w:rPr>
          <w:rFonts w:eastAsia="Times New Roman" w:cs="Times New Roman"/>
          <w:bCs/>
          <w:szCs w:val="28"/>
          <w:lang w:val="vi-VN"/>
        </w:rPr>
      </w:pPr>
    </w:p>
    <w:p w14:paraId="7C2E0285" w14:textId="77777777" w:rsidR="00A86811" w:rsidRDefault="00A86811" w:rsidP="00BA209E">
      <w:pPr>
        <w:spacing w:after="0" w:line="240" w:lineRule="auto"/>
        <w:rPr>
          <w:rFonts w:eastAsia="Times New Roman" w:cs="Times New Roman"/>
          <w:bCs/>
          <w:szCs w:val="28"/>
        </w:rPr>
      </w:pPr>
    </w:p>
    <w:p w14:paraId="4FF63D33" w14:textId="77777777" w:rsidR="00A86811" w:rsidRDefault="00A86811" w:rsidP="00BA209E">
      <w:pPr>
        <w:spacing w:after="0" w:line="240" w:lineRule="auto"/>
        <w:rPr>
          <w:rFonts w:eastAsia="Times New Roman" w:cs="Times New Roman"/>
          <w:bCs/>
          <w:szCs w:val="28"/>
        </w:rPr>
      </w:pPr>
    </w:p>
    <w:p w14:paraId="13772920" w14:textId="77777777" w:rsidR="00A86811" w:rsidRDefault="00A86811" w:rsidP="00BA209E">
      <w:pPr>
        <w:spacing w:after="0" w:line="240" w:lineRule="auto"/>
        <w:rPr>
          <w:rFonts w:eastAsia="Times New Roman" w:cs="Times New Roman"/>
          <w:bCs/>
          <w:szCs w:val="28"/>
        </w:rPr>
      </w:pPr>
    </w:p>
    <w:p w14:paraId="61B56FA4" w14:textId="77777777" w:rsidR="00A86811" w:rsidRDefault="00A86811" w:rsidP="00BA209E">
      <w:pPr>
        <w:spacing w:after="0" w:line="240" w:lineRule="auto"/>
        <w:rPr>
          <w:rFonts w:eastAsia="Times New Roman" w:cs="Times New Roman"/>
          <w:bCs/>
          <w:szCs w:val="28"/>
        </w:rPr>
      </w:pPr>
    </w:p>
    <w:p w14:paraId="32176D3A" w14:textId="5D71617A" w:rsidR="00BA209E" w:rsidRPr="00BA209E" w:rsidRDefault="00BA209E" w:rsidP="00BA209E">
      <w:pPr>
        <w:spacing w:after="0" w:line="240" w:lineRule="auto"/>
        <w:rPr>
          <w:rFonts w:eastAsia="Times New Roman" w:cs="Times New Roman"/>
          <w:bCs/>
          <w:szCs w:val="28"/>
        </w:rPr>
      </w:pPr>
      <w:r w:rsidRPr="00BA209E">
        <w:rPr>
          <w:rFonts w:eastAsia="Times New Roman" w:cs="Times New Roman"/>
          <w:bCs/>
          <w:szCs w:val="28"/>
        </w:rPr>
        <w:t>UBND</w:t>
      </w:r>
      <w:r w:rsidRPr="00BA209E">
        <w:rPr>
          <w:rFonts w:eastAsia="Times New Roman" w:cs="Times New Roman"/>
          <w:bCs/>
          <w:szCs w:val="28"/>
          <w:lang w:val="vi-VN"/>
        </w:rPr>
        <w:t xml:space="preserve"> </w:t>
      </w:r>
      <w:r w:rsidRPr="00BA209E">
        <w:rPr>
          <w:rFonts w:eastAsia="Times New Roman" w:cs="Times New Roman"/>
          <w:bCs/>
          <w:szCs w:val="28"/>
        </w:rPr>
        <w:t>XÃ ĐÌNH CƯƠNG</w:t>
      </w:r>
    </w:p>
    <w:p w14:paraId="47C6263B" w14:textId="77777777" w:rsidR="00BA209E" w:rsidRPr="00BA209E" w:rsidRDefault="00BA209E" w:rsidP="00BA209E">
      <w:pPr>
        <w:spacing w:after="0" w:line="240" w:lineRule="auto"/>
        <w:rPr>
          <w:rFonts w:eastAsia="Times New Roman" w:cs="Times New Roman"/>
          <w:b/>
          <w:szCs w:val="28"/>
        </w:rPr>
      </w:pPr>
      <w:r w:rsidRPr="00BA209E">
        <w:rPr>
          <w:rFonts w:eastAsia="Times New Roman" w:cs="Times New Roman"/>
          <w:b/>
          <w:noProof/>
          <w:szCs w:val="28"/>
        </w:rPr>
        <mc:AlternateContent>
          <mc:Choice Requires="wps">
            <w:drawing>
              <wp:anchor distT="0" distB="0" distL="114300" distR="114300" simplePos="0" relativeHeight="251671040" behindDoc="0" locked="0" layoutInCell="1" allowOverlap="1" wp14:anchorId="7809DFBD" wp14:editId="2DD94D06">
                <wp:simplePos x="0" y="0"/>
                <wp:positionH relativeFrom="column">
                  <wp:posOffset>692785</wp:posOffset>
                </wp:positionH>
                <wp:positionV relativeFrom="paragraph">
                  <wp:posOffset>187325</wp:posOffset>
                </wp:positionV>
                <wp:extent cx="1399540"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954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546724" id="_x0000_t32" coordsize="21600,21600" o:spt="32" o:oned="t" path="m,l21600,21600e" filled="f">
                <v:path arrowok="t" fillok="f" o:connecttype="none"/>
                <o:lock v:ext="edit" shapetype="t"/>
              </v:shapetype>
              <v:shape id="Straight Arrow Connector 2" o:spid="_x0000_s1026" type="#_x0000_t32" style="position:absolute;margin-left:54.55pt;margin-top:14.75pt;width:110.2pt;height:0;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" strokeweight="1pt"/>
            </w:pict>
          </mc:Fallback>
        </mc:AlternateContent>
      </w:r>
      <w:r w:rsidRPr="00BA209E">
        <w:rPr>
          <w:rFonts w:eastAsia="Times New Roman" w:cs="Times New Roman"/>
          <w:b/>
          <w:szCs w:val="28"/>
        </w:rPr>
        <w:t>TRƯỜNG TH HÀNH PHƯỚC</w:t>
      </w:r>
    </w:p>
    <w:p w14:paraId="17B58F4F" w14:textId="77777777" w:rsidR="00BA209E" w:rsidRPr="00BA209E" w:rsidRDefault="00BA209E" w:rsidP="00BA209E">
      <w:pPr>
        <w:spacing w:after="0" w:line="240" w:lineRule="auto"/>
        <w:rPr>
          <w:rFonts w:eastAsia="Times New Roman" w:cs="Times New Roman"/>
          <w:bCs/>
          <w:szCs w:val="28"/>
        </w:rPr>
      </w:pPr>
    </w:p>
    <w:p w14:paraId="2B47966D" w14:textId="77777777" w:rsidR="00BA209E" w:rsidRPr="00BA209E" w:rsidRDefault="00BA209E" w:rsidP="00BA209E">
      <w:pPr>
        <w:spacing w:after="0" w:line="240" w:lineRule="auto"/>
        <w:rPr>
          <w:rFonts w:eastAsia="Times New Roman" w:cs="Times New Roman"/>
          <w:b/>
          <w:szCs w:val="28"/>
        </w:rPr>
      </w:pPr>
    </w:p>
    <w:p w14:paraId="7462AD6F" w14:textId="77777777" w:rsidR="00BA209E" w:rsidRPr="00BA209E" w:rsidRDefault="00BA209E" w:rsidP="00BA209E">
      <w:pPr>
        <w:shd w:val="clear" w:color="auto" w:fill="FFFFFF"/>
        <w:spacing w:after="0" w:line="240" w:lineRule="auto"/>
        <w:jc w:val="center"/>
        <w:rPr>
          <w:rFonts w:eastAsia="Times New Roman" w:cs="Times New Roman"/>
          <w:b/>
          <w:bCs/>
          <w:color w:val="000000"/>
          <w:szCs w:val="28"/>
        </w:rPr>
      </w:pPr>
      <w:r w:rsidRPr="00BA209E">
        <w:rPr>
          <w:rFonts w:eastAsia="Times New Roman" w:cs="Times New Roman"/>
          <w:b/>
          <w:bCs/>
          <w:color w:val="000000"/>
          <w:szCs w:val="28"/>
        </w:rPr>
        <w:t>HƯỚNG DẪN CHẤM VÀ ĐÁP ÁN MÔN TIẾNG VIỆT GKII LỚP 5</w:t>
      </w:r>
    </w:p>
    <w:p w14:paraId="08A4735D" w14:textId="77777777" w:rsidR="00BA209E" w:rsidRPr="00BA209E" w:rsidRDefault="00BA209E" w:rsidP="00BA209E">
      <w:pPr>
        <w:shd w:val="clear" w:color="auto" w:fill="FFFFFF"/>
        <w:spacing w:after="0" w:line="240" w:lineRule="auto"/>
        <w:jc w:val="center"/>
        <w:rPr>
          <w:rFonts w:eastAsia="Times New Roman" w:cs="Times New Roman"/>
          <w:b/>
          <w:bCs/>
          <w:color w:val="000000"/>
          <w:szCs w:val="28"/>
          <w:lang w:val="vi-VN"/>
        </w:rPr>
      </w:pPr>
      <w:r w:rsidRPr="00BA209E">
        <w:rPr>
          <w:rFonts w:eastAsia="Times New Roman" w:cs="Times New Roman"/>
          <w:b/>
          <w:bCs/>
          <w:color w:val="000000"/>
          <w:szCs w:val="28"/>
        </w:rPr>
        <w:t>Năm</w:t>
      </w:r>
      <w:r w:rsidRPr="00BA209E">
        <w:rPr>
          <w:rFonts w:eastAsia="Times New Roman" w:cs="Times New Roman"/>
          <w:b/>
          <w:bCs/>
          <w:color w:val="000000"/>
          <w:szCs w:val="28"/>
          <w:lang w:val="vi-VN"/>
        </w:rPr>
        <w:t xml:space="preserve"> học</w:t>
      </w:r>
      <w:r w:rsidRPr="00BA209E">
        <w:rPr>
          <w:rFonts w:eastAsia="Times New Roman" w:cs="Times New Roman"/>
          <w:b/>
          <w:bCs/>
          <w:color w:val="000000"/>
          <w:szCs w:val="28"/>
        </w:rPr>
        <w:t>: 2025-2026</w:t>
      </w:r>
    </w:p>
    <w:p w14:paraId="27EA69F7" w14:textId="77777777" w:rsidR="00BA209E" w:rsidRPr="00BA209E" w:rsidRDefault="00BA209E" w:rsidP="00BA209E">
      <w:pPr>
        <w:shd w:val="clear" w:color="auto" w:fill="FFFFFF"/>
        <w:spacing w:after="0" w:line="240" w:lineRule="auto"/>
        <w:rPr>
          <w:rFonts w:eastAsia="Times New Roman" w:cs="Times New Roman"/>
          <w:b/>
          <w:bCs/>
          <w:color w:val="000000"/>
          <w:szCs w:val="28"/>
          <w:lang w:val="vi-VN"/>
        </w:rPr>
      </w:pPr>
      <w:r w:rsidRPr="00BA209E">
        <w:rPr>
          <w:rFonts w:eastAsia="Calibri" w:cs="Times New Roman"/>
          <w:b/>
          <w:bCs/>
          <w:szCs w:val="28"/>
        </w:rPr>
        <w:t>A. ĐỌC</w:t>
      </w:r>
      <w:r w:rsidRPr="00BA209E">
        <w:rPr>
          <w:rFonts w:eastAsia="Calibri" w:cs="Times New Roman"/>
          <w:b/>
          <w:bCs/>
          <w:szCs w:val="28"/>
          <w:lang w:val="vi-VN"/>
        </w:rPr>
        <w:t xml:space="preserve">: </w:t>
      </w:r>
      <w:r w:rsidRPr="00BA209E">
        <w:rPr>
          <w:rFonts w:eastAsia="Calibri" w:cs="Times New Roman"/>
          <w:b/>
          <w:szCs w:val="28"/>
        </w:rPr>
        <w:t>(10 điểm)</w:t>
      </w:r>
      <w:r w:rsidRPr="00BA209E">
        <w:rPr>
          <w:rFonts w:eastAsia="Calibri" w:cs="Times New Roman"/>
          <w:b/>
          <w:bCs/>
          <w:szCs w:val="28"/>
          <w:lang w:val="vi-VN"/>
        </w:rPr>
        <w:t xml:space="preserve"> (40 phút)</w:t>
      </w:r>
    </w:p>
    <w:p w14:paraId="66EFDE87" w14:textId="77777777" w:rsidR="00BA209E" w:rsidRPr="00BA209E" w:rsidRDefault="00BA209E" w:rsidP="00BA209E">
      <w:pPr>
        <w:shd w:val="clear" w:color="auto" w:fill="FFFFFF"/>
        <w:spacing w:after="0" w:line="240" w:lineRule="auto"/>
        <w:rPr>
          <w:rFonts w:eastAsia="Calibri" w:cs="Times New Roman"/>
          <w:b/>
          <w:szCs w:val="28"/>
          <w:lang w:val="vi-VN"/>
        </w:rPr>
      </w:pPr>
      <w:r w:rsidRPr="00BA209E">
        <w:rPr>
          <w:rFonts w:eastAsia="Calibri" w:cs="Times New Roman"/>
          <w:b/>
          <w:bCs/>
          <w:szCs w:val="28"/>
        </w:rPr>
        <w:t xml:space="preserve"> 1. Đọc thành tiếng</w:t>
      </w:r>
      <w:r w:rsidRPr="00BA209E">
        <w:rPr>
          <w:rFonts w:eastAsia="Calibri" w:cs="Times New Roman"/>
          <w:b/>
          <w:bCs/>
          <w:szCs w:val="28"/>
          <w:lang w:val="vi-VN"/>
        </w:rPr>
        <w:t>:</w:t>
      </w:r>
      <w:r w:rsidRPr="00BA209E">
        <w:rPr>
          <w:rFonts w:eastAsia="Calibri" w:cs="Times New Roman"/>
          <w:b/>
          <w:bCs/>
          <w:szCs w:val="28"/>
        </w:rPr>
        <w:t> </w:t>
      </w:r>
      <w:r w:rsidRPr="00BA209E">
        <w:rPr>
          <w:rFonts w:eastAsia="Calibri" w:cs="Times New Roman"/>
          <w:b/>
          <w:szCs w:val="28"/>
        </w:rPr>
        <w:t>(2 điểm)</w:t>
      </w:r>
    </w:p>
    <w:p w14:paraId="1B38CAEB" w14:textId="77777777" w:rsidR="00BA209E" w:rsidRPr="00BA209E" w:rsidRDefault="00BA209E" w:rsidP="00BA209E">
      <w:pPr>
        <w:kinsoku w:val="0"/>
        <w:overflowPunct w:val="0"/>
        <w:spacing w:after="120" w:line="240" w:lineRule="auto"/>
        <w:jc w:val="both"/>
        <w:textAlignment w:val="baseline"/>
        <w:rPr>
          <w:rFonts w:eastAsia="Times New Roman" w:cs="Times New Roman"/>
          <w:szCs w:val="28"/>
          <w:lang w:val="pt-BR"/>
        </w:rPr>
      </w:pPr>
      <w:r w:rsidRPr="00BA209E">
        <w:rPr>
          <w:rFonts w:eastAsia="Times New Roman" w:cs="Times New Roman"/>
          <w:b/>
          <w:szCs w:val="28"/>
          <w:lang w:val="pt-BR"/>
        </w:rPr>
        <w:t xml:space="preserve">- </w:t>
      </w:r>
      <w:r w:rsidRPr="00BA209E">
        <w:rPr>
          <w:rFonts w:eastAsia="Times New Roman" w:cs="Times New Roman"/>
          <w:szCs w:val="28"/>
          <w:lang w:val="pt-BR"/>
        </w:rPr>
        <w:t xml:space="preserve">Kiểm tra đọc thành tiếng đối với từng HS qua các đoạn văn bốc thăm và trả lời câu hỏi trong nội dung đoạn văn. </w:t>
      </w:r>
    </w:p>
    <w:p w14:paraId="6CCD6618" w14:textId="77777777" w:rsidR="00BA209E" w:rsidRPr="00BA209E" w:rsidRDefault="00BA209E" w:rsidP="00BA209E">
      <w:pPr>
        <w:kinsoku w:val="0"/>
        <w:overflowPunct w:val="0"/>
        <w:spacing w:after="120" w:line="240" w:lineRule="auto"/>
        <w:ind w:firstLine="720"/>
        <w:jc w:val="both"/>
        <w:textAlignment w:val="baseline"/>
        <w:rPr>
          <w:rFonts w:eastAsia="Times New Roman" w:cs="Times New Roman"/>
          <w:szCs w:val="28"/>
          <w:lang w:val="pt-BR"/>
        </w:rPr>
      </w:pPr>
      <w:r w:rsidRPr="00BA209E">
        <w:rPr>
          <w:rFonts w:eastAsia="Times New Roman" w:cs="Times New Roman"/>
          <w:b/>
          <w:szCs w:val="28"/>
          <w:lang w:val="pt-BR"/>
        </w:rPr>
        <w:t>GV lưu ý HS</w:t>
      </w:r>
      <w:r w:rsidRPr="00BA209E">
        <w:rPr>
          <w:rFonts w:eastAsia="Times New Roman" w:cs="Times New Roman"/>
          <w:szCs w:val="28"/>
          <w:lang w:val="pt-BR"/>
        </w:rPr>
        <w:t xml:space="preserve"> : </w:t>
      </w:r>
      <w:r w:rsidRPr="00BA209E">
        <w:rPr>
          <w:rFonts w:eastAsia="Times New Roman" w:cs="Times New Roman"/>
          <w:color w:val="000000"/>
          <w:kern w:val="24"/>
          <w:szCs w:val="28"/>
          <w:lang w:val="pt-BR"/>
        </w:rPr>
        <w:t>+ Thao tác đọc đúng: cầm sách, tư thế đọc, cách đặt sách. Giữ khoảng cách giữa mắt với sách, vở khoảng 25 cm, cách đưa mắt đọc...</w:t>
      </w:r>
    </w:p>
    <w:tbl>
      <w:tblPr>
        <w:tblW w:w="9810" w:type="dxa"/>
        <w:tblInd w:w="-8" w:type="dxa"/>
        <w:shd w:val="clear" w:color="auto" w:fill="FFFFFF"/>
        <w:tblCellMar>
          <w:left w:w="0" w:type="dxa"/>
          <w:right w:w="0" w:type="dxa"/>
        </w:tblCellMar>
        <w:tblLook w:val="04A0" w:firstRow="1" w:lastRow="0" w:firstColumn="1" w:lastColumn="0" w:noHBand="0" w:noVBand="1"/>
      </w:tblPr>
      <w:tblGrid>
        <w:gridCol w:w="8513"/>
        <w:gridCol w:w="1297"/>
      </w:tblGrid>
      <w:tr w:rsidR="00BA209E" w:rsidRPr="00BA209E" w14:paraId="348CB80B" w14:textId="77777777" w:rsidTr="00E5404A">
        <w:tc>
          <w:tcPr>
            <w:tcW w:w="851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ED2A6EC" w14:textId="77777777" w:rsidR="00BA209E" w:rsidRPr="00BA209E" w:rsidRDefault="00BA209E" w:rsidP="00BA209E">
            <w:pPr>
              <w:spacing w:after="0" w:line="240" w:lineRule="auto"/>
              <w:ind w:left="360" w:hanging="360"/>
              <w:jc w:val="center"/>
              <w:rPr>
                <w:rFonts w:eastAsia="Calibri" w:cs="Times New Roman"/>
                <w:b/>
                <w:szCs w:val="28"/>
              </w:rPr>
            </w:pPr>
            <w:r w:rsidRPr="00BA209E">
              <w:rPr>
                <w:rFonts w:eastAsia="Calibri" w:cs="Times New Roman"/>
                <w:b/>
                <w:szCs w:val="28"/>
              </w:rPr>
              <w:t>Yêu cầu</w:t>
            </w:r>
          </w:p>
        </w:tc>
        <w:tc>
          <w:tcPr>
            <w:tcW w:w="129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25A7D7C" w14:textId="77777777" w:rsidR="00BA209E" w:rsidRPr="00BA209E" w:rsidRDefault="00BA209E" w:rsidP="00BA209E">
            <w:pPr>
              <w:spacing w:after="0" w:line="240" w:lineRule="auto"/>
              <w:jc w:val="center"/>
              <w:rPr>
                <w:rFonts w:eastAsia="Calibri" w:cs="Times New Roman"/>
                <w:b/>
                <w:szCs w:val="28"/>
              </w:rPr>
            </w:pPr>
            <w:r w:rsidRPr="00BA209E">
              <w:rPr>
                <w:rFonts w:eastAsia="Calibri" w:cs="Times New Roman"/>
                <w:b/>
                <w:szCs w:val="28"/>
              </w:rPr>
              <w:t>Điểm</w:t>
            </w:r>
          </w:p>
        </w:tc>
      </w:tr>
      <w:tr w:rsidR="00BA209E" w:rsidRPr="00BA209E" w14:paraId="7FFEA4DB" w14:textId="77777777" w:rsidTr="00E5404A">
        <w:tc>
          <w:tcPr>
            <w:tcW w:w="851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57D481A" w14:textId="77777777" w:rsidR="00BA209E" w:rsidRPr="00BA209E" w:rsidRDefault="00BA209E" w:rsidP="00BA209E">
            <w:pPr>
              <w:spacing w:after="0"/>
              <w:rPr>
                <w:rFonts w:eastAsia="Calibri" w:cs="Times New Roman"/>
                <w:szCs w:val="28"/>
                <w:lang w:val="vi-VN"/>
              </w:rPr>
            </w:pPr>
            <w:r w:rsidRPr="00BA209E">
              <w:rPr>
                <w:rFonts w:eastAsia="Calibri" w:cs="Times New Roman"/>
                <w:szCs w:val="28"/>
              </w:rPr>
              <w:t>Đọc vừa đủ nghe, rõ ràng; tốc độ đạt yêu cầu (90 – 100 tiếng/phút)</w:t>
            </w:r>
          </w:p>
        </w:tc>
        <w:tc>
          <w:tcPr>
            <w:tcW w:w="129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243D994" w14:textId="77777777" w:rsidR="00BA209E" w:rsidRPr="00BA209E" w:rsidRDefault="00BA209E" w:rsidP="00BA209E">
            <w:pPr>
              <w:spacing w:after="0"/>
              <w:jc w:val="center"/>
              <w:rPr>
                <w:rFonts w:eastAsia="Calibri" w:cs="Times New Roman"/>
                <w:szCs w:val="28"/>
              </w:rPr>
            </w:pPr>
            <w:r w:rsidRPr="00BA209E">
              <w:rPr>
                <w:rFonts w:eastAsia="Calibri" w:cs="Times New Roman"/>
                <w:szCs w:val="28"/>
              </w:rPr>
              <w:t>0,5</w:t>
            </w:r>
          </w:p>
        </w:tc>
      </w:tr>
      <w:tr w:rsidR="00BA209E" w:rsidRPr="00BA209E" w14:paraId="77EDE3EF" w14:textId="77777777" w:rsidTr="00E5404A">
        <w:tc>
          <w:tcPr>
            <w:tcW w:w="851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7075833" w14:textId="77777777" w:rsidR="00BA209E" w:rsidRPr="00BA209E" w:rsidRDefault="00BA209E" w:rsidP="00BA209E">
            <w:pPr>
              <w:spacing w:after="0"/>
              <w:rPr>
                <w:rFonts w:eastAsia="Calibri" w:cs="Times New Roman"/>
                <w:szCs w:val="28"/>
              </w:rPr>
            </w:pPr>
            <w:r w:rsidRPr="00BA209E">
              <w:rPr>
                <w:rFonts w:eastAsia="Calibri" w:cs="Times New Roman"/>
                <w:szCs w:val="28"/>
              </w:rPr>
              <w:t>Đọc đúng tiếng, từ (không đọc sai quá 5 tiếng)</w:t>
            </w:r>
          </w:p>
        </w:tc>
        <w:tc>
          <w:tcPr>
            <w:tcW w:w="129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FCF8A00" w14:textId="77777777" w:rsidR="00BA209E" w:rsidRPr="00BA209E" w:rsidRDefault="00BA209E" w:rsidP="00BA209E">
            <w:pPr>
              <w:spacing w:after="0"/>
              <w:jc w:val="center"/>
              <w:rPr>
                <w:rFonts w:eastAsia="Calibri" w:cs="Times New Roman"/>
                <w:szCs w:val="28"/>
              </w:rPr>
            </w:pPr>
            <w:r w:rsidRPr="00BA209E">
              <w:rPr>
                <w:rFonts w:eastAsia="Calibri" w:cs="Times New Roman"/>
                <w:szCs w:val="28"/>
              </w:rPr>
              <w:t>0,5</w:t>
            </w:r>
          </w:p>
        </w:tc>
      </w:tr>
      <w:tr w:rsidR="00BA209E" w:rsidRPr="00BA209E" w14:paraId="24B30E11" w14:textId="77777777" w:rsidTr="00E5404A">
        <w:tc>
          <w:tcPr>
            <w:tcW w:w="8513" w:type="dxa"/>
            <w:tcBorders>
              <w:top w:val="outset" w:sz="6" w:space="0" w:color="auto"/>
              <w:left w:val="outset" w:sz="6" w:space="0" w:color="auto"/>
              <w:bottom w:val="outset" w:sz="6" w:space="0" w:color="auto"/>
              <w:right w:val="outset" w:sz="6" w:space="0" w:color="auto"/>
            </w:tcBorders>
            <w:shd w:val="clear" w:color="auto" w:fill="FFFFFF"/>
            <w:vAlign w:val="center"/>
          </w:tcPr>
          <w:p w14:paraId="7C4E4207" w14:textId="77777777" w:rsidR="00BA209E" w:rsidRPr="00BA209E" w:rsidRDefault="00BA209E" w:rsidP="00BA209E">
            <w:pPr>
              <w:spacing w:after="0"/>
              <w:rPr>
                <w:rFonts w:eastAsia="Calibri" w:cs="Times New Roman"/>
                <w:szCs w:val="28"/>
              </w:rPr>
            </w:pPr>
            <w:r w:rsidRPr="00BA209E">
              <w:rPr>
                <w:rFonts w:eastAsia="Calibri" w:cs="Times New Roman"/>
                <w:szCs w:val="28"/>
              </w:rPr>
              <w:t>Ngắt nghỉ hơi đúng ở các dấu câu, các cụm từ rõ nghĩa</w:t>
            </w:r>
          </w:p>
        </w:tc>
        <w:tc>
          <w:tcPr>
            <w:tcW w:w="1297" w:type="dxa"/>
            <w:tcBorders>
              <w:top w:val="outset" w:sz="6" w:space="0" w:color="auto"/>
              <w:left w:val="outset" w:sz="6" w:space="0" w:color="auto"/>
              <w:bottom w:val="outset" w:sz="6" w:space="0" w:color="auto"/>
              <w:right w:val="outset" w:sz="6" w:space="0" w:color="auto"/>
            </w:tcBorders>
            <w:shd w:val="clear" w:color="auto" w:fill="FFFFFF"/>
            <w:vAlign w:val="center"/>
          </w:tcPr>
          <w:p w14:paraId="614810A2" w14:textId="77777777" w:rsidR="00BA209E" w:rsidRPr="00BA209E" w:rsidRDefault="00BA209E" w:rsidP="00BA209E">
            <w:pPr>
              <w:spacing w:after="0"/>
              <w:jc w:val="center"/>
              <w:rPr>
                <w:rFonts w:eastAsia="Calibri" w:cs="Times New Roman"/>
                <w:szCs w:val="28"/>
              </w:rPr>
            </w:pPr>
            <w:r w:rsidRPr="00BA209E">
              <w:rPr>
                <w:rFonts w:eastAsia="Calibri" w:cs="Times New Roman"/>
                <w:szCs w:val="28"/>
              </w:rPr>
              <w:t>0,5</w:t>
            </w:r>
          </w:p>
        </w:tc>
      </w:tr>
      <w:tr w:rsidR="00BA209E" w:rsidRPr="00BA209E" w14:paraId="1474068B" w14:textId="77777777" w:rsidTr="00E5404A">
        <w:tc>
          <w:tcPr>
            <w:tcW w:w="8513" w:type="dxa"/>
            <w:tcBorders>
              <w:top w:val="outset" w:sz="6" w:space="0" w:color="auto"/>
              <w:left w:val="outset" w:sz="6" w:space="0" w:color="auto"/>
              <w:bottom w:val="outset" w:sz="6" w:space="0" w:color="auto"/>
              <w:right w:val="outset" w:sz="6" w:space="0" w:color="auto"/>
            </w:tcBorders>
            <w:shd w:val="clear" w:color="auto" w:fill="FFFFFF"/>
            <w:vAlign w:val="center"/>
          </w:tcPr>
          <w:p w14:paraId="042F5548" w14:textId="77777777" w:rsidR="00BA209E" w:rsidRPr="00BA209E" w:rsidRDefault="00BA209E" w:rsidP="00BA209E">
            <w:pPr>
              <w:spacing w:after="0"/>
              <w:rPr>
                <w:rFonts w:eastAsia="Calibri" w:cs="Times New Roman"/>
                <w:szCs w:val="28"/>
                <w:lang w:val="vi-VN"/>
              </w:rPr>
            </w:pPr>
            <w:r w:rsidRPr="00BA209E">
              <w:rPr>
                <w:rFonts w:eastAsia="Calibri" w:cs="Times New Roman"/>
                <w:szCs w:val="28"/>
              </w:rPr>
              <w:t>Trả lời đúng câu hỏi về nội dung đoạn đọc</w:t>
            </w:r>
          </w:p>
        </w:tc>
        <w:tc>
          <w:tcPr>
            <w:tcW w:w="1297" w:type="dxa"/>
            <w:tcBorders>
              <w:top w:val="outset" w:sz="6" w:space="0" w:color="auto"/>
              <w:left w:val="outset" w:sz="6" w:space="0" w:color="auto"/>
              <w:bottom w:val="outset" w:sz="6" w:space="0" w:color="auto"/>
              <w:right w:val="outset" w:sz="6" w:space="0" w:color="auto"/>
            </w:tcBorders>
            <w:shd w:val="clear" w:color="auto" w:fill="FFFFFF"/>
            <w:vAlign w:val="center"/>
          </w:tcPr>
          <w:p w14:paraId="26E759FD" w14:textId="77777777" w:rsidR="00BA209E" w:rsidRPr="00BA209E" w:rsidRDefault="00BA209E" w:rsidP="00BA209E">
            <w:pPr>
              <w:spacing w:after="0"/>
              <w:jc w:val="center"/>
              <w:rPr>
                <w:rFonts w:eastAsia="Calibri" w:cs="Times New Roman"/>
                <w:szCs w:val="28"/>
                <w:lang w:val="vi-VN"/>
              </w:rPr>
            </w:pPr>
            <w:r w:rsidRPr="00BA209E">
              <w:rPr>
                <w:rFonts w:eastAsia="Calibri" w:cs="Times New Roman"/>
                <w:szCs w:val="28"/>
              </w:rPr>
              <w:t>0</w:t>
            </w:r>
            <w:r w:rsidRPr="00BA209E">
              <w:rPr>
                <w:rFonts w:eastAsia="Calibri" w:cs="Times New Roman"/>
                <w:szCs w:val="28"/>
                <w:lang w:val="vi-VN"/>
              </w:rPr>
              <w:t>,5</w:t>
            </w:r>
          </w:p>
        </w:tc>
      </w:tr>
    </w:tbl>
    <w:p w14:paraId="422BCED9" w14:textId="77777777" w:rsidR="00BA209E" w:rsidRPr="00BA209E" w:rsidRDefault="00BA209E" w:rsidP="00BA209E">
      <w:pPr>
        <w:shd w:val="clear" w:color="auto" w:fill="FFFFFF"/>
        <w:spacing w:after="0"/>
        <w:jc w:val="both"/>
        <w:rPr>
          <w:rFonts w:eastAsia="Times New Roman" w:cs="Times New Roman"/>
          <w:b/>
          <w:szCs w:val="28"/>
          <w:lang w:val="nl-NL"/>
        </w:rPr>
      </w:pPr>
    </w:p>
    <w:p w14:paraId="25AB3832" w14:textId="77777777" w:rsidR="00BA209E" w:rsidRPr="00BA209E" w:rsidRDefault="00BA209E" w:rsidP="00BA209E">
      <w:pPr>
        <w:shd w:val="clear" w:color="auto" w:fill="FFFFFF"/>
        <w:spacing w:after="0"/>
        <w:jc w:val="both"/>
        <w:rPr>
          <w:rFonts w:eastAsia="Times New Roman" w:cs="Times New Roman"/>
          <w:b/>
          <w:bCs/>
          <w:color w:val="000000"/>
          <w:szCs w:val="28"/>
          <w:lang w:val="vi-VN"/>
        </w:rPr>
      </w:pPr>
      <w:r w:rsidRPr="00BA209E">
        <w:rPr>
          <w:rFonts w:eastAsia="Times New Roman" w:cs="Times New Roman"/>
          <w:b/>
          <w:szCs w:val="28"/>
          <w:lang w:val="nl-NL"/>
        </w:rPr>
        <w:t>2</w:t>
      </w:r>
      <w:r w:rsidRPr="00BA209E">
        <w:rPr>
          <w:rFonts w:eastAsia="Times New Roman" w:cs="Times New Roman"/>
          <w:b/>
          <w:bCs/>
          <w:color w:val="000000"/>
          <w:szCs w:val="28"/>
        </w:rPr>
        <w:t xml:space="preserve">. Đọc hiểu: </w:t>
      </w:r>
      <w:r w:rsidRPr="00BA209E">
        <w:rPr>
          <w:rFonts w:eastAsia="Times New Roman" w:cs="Times New Roman"/>
          <w:b/>
          <w:bCs/>
          <w:color w:val="000000"/>
          <w:szCs w:val="28"/>
          <w:lang w:val="vi-VN"/>
        </w:rPr>
        <w:t>(</w:t>
      </w:r>
      <w:r w:rsidRPr="00BA209E">
        <w:rPr>
          <w:rFonts w:eastAsia="Times New Roman" w:cs="Times New Roman"/>
          <w:b/>
          <w:bCs/>
          <w:color w:val="000000"/>
          <w:szCs w:val="28"/>
        </w:rPr>
        <w:t>7 điểm</w:t>
      </w:r>
      <w:r w:rsidRPr="00BA209E">
        <w:rPr>
          <w:rFonts w:eastAsia="Times New Roman" w:cs="Times New Roman"/>
          <w:b/>
          <w:bCs/>
          <w:color w:val="000000"/>
          <w:szCs w:val="28"/>
          <w:lang w:val="vi-VN"/>
        </w:rPr>
        <w:t>)</w:t>
      </w:r>
    </w:p>
    <w:p w14:paraId="34979614" w14:textId="77777777" w:rsidR="00BA209E" w:rsidRPr="00BA209E" w:rsidRDefault="00BA209E" w:rsidP="00BA209E">
      <w:pPr>
        <w:shd w:val="clear" w:color="auto" w:fill="FFFFFF"/>
        <w:spacing w:after="0"/>
        <w:jc w:val="both"/>
        <w:rPr>
          <w:rFonts w:eastAsia="Times New Roman" w:cs="Times New Roman"/>
          <w:b/>
          <w:bCs/>
          <w:color w:val="000000"/>
          <w:szCs w:val="28"/>
          <w:lang w:val="vi-VN"/>
        </w:rPr>
      </w:pPr>
    </w:p>
    <w:tbl>
      <w:tblPr>
        <w:tblW w:w="97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5946"/>
        <w:gridCol w:w="854"/>
        <w:gridCol w:w="2278"/>
      </w:tblGrid>
      <w:tr w:rsidR="00BA209E" w:rsidRPr="00BA209E" w14:paraId="7A82344C" w14:textId="77777777" w:rsidTr="00E5404A">
        <w:tc>
          <w:tcPr>
            <w:tcW w:w="714" w:type="dxa"/>
            <w:shd w:val="clear" w:color="auto" w:fill="auto"/>
          </w:tcPr>
          <w:p w14:paraId="366554C8" w14:textId="77777777" w:rsidR="00BA209E" w:rsidRPr="00BA209E" w:rsidRDefault="00BA209E" w:rsidP="00BA209E">
            <w:pPr>
              <w:spacing w:after="0" w:line="240" w:lineRule="auto"/>
              <w:jc w:val="center"/>
              <w:rPr>
                <w:rFonts w:eastAsia="Times New Roman" w:cs="Times New Roman"/>
                <w:b/>
                <w:bCs/>
                <w:szCs w:val="28"/>
                <w:lang w:val="nl-NL"/>
              </w:rPr>
            </w:pPr>
            <w:r w:rsidRPr="00BA209E">
              <w:rPr>
                <w:rFonts w:eastAsia="Times New Roman" w:cs="Times New Roman"/>
                <w:b/>
                <w:bCs/>
                <w:szCs w:val="28"/>
                <w:lang w:val="nl-NL"/>
              </w:rPr>
              <w:t>Câu</w:t>
            </w:r>
          </w:p>
        </w:tc>
        <w:tc>
          <w:tcPr>
            <w:tcW w:w="5946" w:type="dxa"/>
            <w:shd w:val="clear" w:color="auto" w:fill="auto"/>
          </w:tcPr>
          <w:p w14:paraId="68725C7D" w14:textId="77777777" w:rsidR="00BA209E" w:rsidRPr="00BA209E" w:rsidRDefault="00BA209E" w:rsidP="00BA209E">
            <w:pPr>
              <w:spacing w:after="0" w:line="240" w:lineRule="auto"/>
              <w:jc w:val="center"/>
              <w:rPr>
                <w:rFonts w:eastAsia="Times New Roman" w:cs="Times New Roman"/>
                <w:b/>
                <w:bCs/>
                <w:szCs w:val="28"/>
                <w:lang w:val="nl-NL"/>
              </w:rPr>
            </w:pPr>
            <w:r w:rsidRPr="00BA209E">
              <w:rPr>
                <w:rFonts w:eastAsia="Times New Roman" w:cs="Times New Roman"/>
                <w:b/>
                <w:bCs/>
                <w:szCs w:val="28"/>
                <w:lang w:val="nl-NL"/>
              </w:rPr>
              <w:t>Đáp án</w:t>
            </w:r>
          </w:p>
        </w:tc>
        <w:tc>
          <w:tcPr>
            <w:tcW w:w="854" w:type="dxa"/>
            <w:shd w:val="clear" w:color="auto" w:fill="auto"/>
          </w:tcPr>
          <w:p w14:paraId="06530D77" w14:textId="77777777" w:rsidR="00BA209E" w:rsidRPr="00BA209E" w:rsidRDefault="00BA209E" w:rsidP="00BA209E">
            <w:pPr>
              <w:spacing w:after="0" w:line="240" w:lineRule="auto"/>
              <w:jc w:val="center"/>
              <w:rPr>
                <w:rFonts w:eastAsia="Times New Roman" w:cs="Times New Roman"/>
                <w:b/>
                <w:bCs/>
                <w:szCs w:val="28"/>
                <w:lang w:val="nl-NL"/>
              </w:rPr>
            </w:pPr>
            <w:r w:rsidRPr="00BA209E">
              <w:rPr>
                <w:rFonts w:eastAsia="Times New Roman" w:cs="Times New Roman"/>
                <w:b/>
                <w:bCs/>
                <w:szCs w:val="28"/>
                <w:lang w:val="nl-NL"/>
              </w:rPr>
              <w:t>Điểm</w:t>
            </w:r>
          </w:p>
        </w:tc>
        <w:tc>
          <w:tcPr>
            <w:tcW w:w="2278" w:type="dxa"/>
            <w:shd w:val="clear" w:color="auto" w:fill="auto"/>
          </w:tcPr>
          <w:p w14:paraId="3B3850D8" w14:textId="77777777" w:rsidR="00BA209E" w:rsidRPr="00BA209E" w:rsidRDefault="00BA209E" w:rsidP="00BA209E">
            <w:pPr>
              <w:spacing w:after="0" w:line="240" w:lineRule="auto"/>
              <w:jc w:val="center"/>
              <w:rPr>
                <w:rFonts w:eastAsia="Times New Roman" w:cs="Times New Roman"/>
                <w:b/>
                <w:bCs/>
                <w:szCs w:val="28"/>
                <w:lang w:val="nl-NL"/>
              </w:rPr>
            </w:pPr>
            <w:r w:rsidRPr="00BA209E">
              <w:rPr>
                <w:rFonts w:eastAsia="Times New Roman" w:cs="Times New Roman"/>
                <w:b/>
                <w:bCs/>
                <w:szCs w:val="28"/>
                <w:lang w:val="nl-NL"/>
              </w:rPr>
              <w:t>Ghi chú</w:t>
            </w:r>
          </w:p>
        </w:tc>
      </w:tr>
      <w:tr w:rsidR="00BA209E" w:rsidRPr="00BA209E" w14:paraId="18AFDC38" w14:textId="77777777" w:rsidTr="00E5404A">
        <w:tc>
          <w:tcPr>
            <w:tcW w:w="714" w:type="dxa"/>
            <w:shd w:val="clear" w:color="auto" w:fill="auto"/>
          </w:tcPr>
          <w:p w14:paraId="701D52E6" w14:textId="77777777" w:rsidR="00BA209E" w:rsidRPr="00BA209E" w:rsidRDefault="00BA209E" w:rsidP="00BA209E">
            <w:pPr>
              <w:spacing w:after="0" w:line="240" w:lineRule="auto"/>
              <w:rPr>
                <w:rFonts w:eastAsia="Times New Roman" w:cs="Times New Roman"/>
                <w:b/>
                <w:bCs/>
                <w:szCs w:val="28"/>
                <w:lang w:val="nl-NL"/>
              </w:rPr>
            </w:pPr>
            <w:r w:rsidRPr="00BA209E">
              <w:rPr>
                <w:rFonts w:eastAsia="Times New Roman" w:cs="Times New Roman"/>
                <w:b/>
                <w:bCs/>
                <w:szCs w:val="28"/>
                <w:lang w:val="nl-NL"/>
              </w:rPr>
              <w:t>1</w:t>
            </w:r>
          </w:p>
        </w:tc>
        <w:tc>
          <w:tcPr>
            <w:tcW w:w="5946" w:type="dxa"/>
            <w:shd w:val="clear" w:color="auto" w:fill="auto"/>
          </w:tcPr>
          <w:p w14:paraId="3002352C" w14:textId="77777777" w:rsidR="00BA209E" w:rsidRPr="00BA209E" w:rsidRDefault="00BA209E" w:rsidP="00BA209E">
            <w:pPr>
              <w:spacing w:after="0" w:line="240" w:lineRule="auto"/>
              <w:jc w:val="center"/>
              <w:rPr>
                <w:rFonts w:eastAsia="Times New Roman" w:cs="Times New Roman"/>
                <w:bCs/>
                <w:szCs w:val="28"/>
                <w:lang w:val="nl-NL"/>
              </w:rPr>
            </w:pPr>
            <w:r w:rsidRPr="00BA209E">
              <w:rPr>
                <w:rFonts w:eastAsia="Times New Roman" w:cs="Times New Roman"/>
                <w:bCs/>
                <w:szCs w:val="28"/>
                <w:lang w:val="nl-NL"/>
              </w:rPr>
              <w:t>D</w:t>
            </w:r>
          </w:p>
        </w:tc>
        <w:tc>
          <w:tcPr>
            <w:tcW w:w="854" w:type="dxa"/>
            <w:shd w:val="clear" w:color="auto" w:fill="auto"/>
          </w:tcPr>
          <w:p w14:paraId="5FBE96F3" w14:textId="77777777" w:rsidR="00BA209E" w:rsidRPr="00BA209E" w:rsidRDefault="00BA209E" w:rsidP="00BA209E">
            <w:pPr>
              <w:spacing w:after="0" w:line="240" w:lineRule="auto"/>
              <w:jc w:val="center"/>
              <w:rPr>
                <w:rFonts w:eastAsia="Times New Roman" w:cs="Times New Roman"/>
                <w:b/>
                <w:bCs/>
                <w:szCs w:val="28"/>
                <w:u w:val="single"/>
                <w:lang w:val="vi-VN"/>
              </w:rPr>
            </w:pPr>
            <w:r w:rsidRPr="00BA209E">
              <w:rPr>
                <w:rFonts w:eastAsia="Times New Roman" w:cs="Times New Roman"/>
                <w:bCs/>
                <w:szCs w:val="28"/>
                <w:lang w:val="nl-NL"/>
              </w:rPr>
              <w:t>0,5 đ</w:t>
            </w:r>
          </w:p>
        </w:tc>
        <w:tc>
          <w:tcPr>
            <w:tcW w:w="2278" w:type="dxa"/>
            <w:shd w:val="clear" w:color="auto" w:fill="auto"/>
          </w:tcPr>
          <w:p w14:paraId="2DB1CA6F" w14:textId="77777777" w:rsidR="00BA209E" w:rsidRPr="00BA209E" w:rsidRDefault="00BA209E" w:rsidP="00BA209E">
            <w:pPr>
              <w:spacing w:after="0" w:line="240" w:lineRule="auto"/>
              <w:rPr>
                <w:rFonts w:eastAsia="Times New Roman" w:cs="Times New Roman"/>
                <w:b/>
                <w:bCs/>
                <w:szCs w:val="28"/>
                <w:u w:val="single"/>
                <w:lang w:val="nl-NL"/>
              </w:rPr>
            </w:pPr>
          </w:p>
        </w:tc>
      </w:tr>
      <w:tr w:rsidR="00BA209E" w:rsidRPr="00BA209E" w14:paraId="2F826E23" w14:textId="77777777" w:rsidTr="00E5404A">
        <w:tc>
          <w:tcPr>
            <w:tcW w:w="714" w:type="dxa"/>
            <w:shd w:val="clear" w:color="auto" w:fill="auto"/>
          </w:tcPr>
          <w:p w14:paraId="2DA0064B" w14:textId="77777777" w:rsidR="00BA209E" w:rsidRPr="00BA209E" w:rsidRDefault="00BA209E" w:rsidP="00BA209E">
            <w:pPr>
              <w:spacing w:after="0" w:line="240" w:lineRule="auto"/>
              <w:rPr>
                <w:rFonts w:eastAsia="Times New Roman" w:cs="Times New Roman"/>
                <w:b/>
                <w:bCs/>
                <w:szCs w:val="28"/>
                <w:lang w:val="nl-NL"/>
              </w:rPr>
            </w:pPr>
            <w:r w:rsidRPr="00BA209E">
              <w:rPr>
                <w:rFonts w:eastAsia="Times New Roman" w:cs="Times New Roman"/>
                <w:b/>
                <w:bCs/>
                <w:szCs w:val="28"/>
                <w:lang w:val="nl-NL"/>
              </w:rPr>
              <w:t>2</w:t>
            </w:r>
          </w:p>
        </w:tc>
        <w:tc>
          <w:tcPr>
            <w:tcW w:w="5946" w:type="dxa"/>
            <w:shd w:val="clear" w:color="auto" w:fill="auto"/>
          </w:tcPr>
          <w:p w14:paraId="6F1E3CB1" w14:textId="77777777" w:rsidR="00BA209E" w:rsidRPr="00BA209E" w:rsidRDefault="00BA209E" w:rsidP="00BA209E">
            <w:pPr>
              <w:spacing w:after="0" w:line="240" w:lineRule="auto"/>
              <w:jc w:val="center"/>
              <w:rPr>
                <w:rFonts w:eastAsia="Times New Roman" w:cs="Times New Roman"/>
                <w:bCs/>
                <w:szCs w:val="28"/>
              </w:rPr>
            </w:pPr>
            <w:r w:rsidRPr="00BA209E">
              <w:rPr>
                <w:rFonts w:eastAsia="Times New Roman" w:cs="Times New Roman"/>
                <w:bCs/>
                <w:szCs w:val="28"/>
              </w:rPr>
              <w:t>A</w:t>
            </w:r>
          </w:p>
        </w:tc>
        <w:tc>
          <w:tcPr>
            <w:tcW w:w="854" w:type="dxa"/>
            <w:shd w:val="clear" w:color="auto" w:fill="auto"/>
          </w:tcPr>
          <w:p w14:paraId="760B3D25" w14:textId="77777777" w:rsidR="00BA209E" w:rsidRPr="00BA209E" w:rsidRDefault="00BA209E" w:rsidP="00BA209E">
            <w:pPr>
              <w:spacing w:after="0" w:line="240" w:lineRule="auto"/>
              <w:jc w:val="center"/>
              <w:rPr>
                <w:rFonts w:eastAsia="Times New Roman" w:cs="Times New Roman"/>
                <w:b/>
                <w:bCs/>
                <w:szCs w:val="28"/>
                <w:u w:val="single"/>
                <w:lang w:val="nl-NL"/>
              </w:rPr>
            </w:pPr>
            <w:r w:rsidRPr="00BA209E">
              <w:rPr>
                <w:rFonts w:eastAsia="Times New Roman" w:cs="Times New Roman"/>
                <w:bCs/>
                <w:szCs w:val="28"/>
                <w:lang w:val="nl-NL"/>
              </w:rPr>
              <w:t>0,5 đ</w:t>
            </w:r>
          </w:p>
        </w:tc>
        <w:tc>
          <w:tcPr>
            <w:tcW w:w="2278" w:type="dxa"/>
            <w:shd w:val="clear" w:color="auto" w:fill="auto"/>
          </w:tcPr>
          <w:p w14:paraId="2835B58B" w14:textId="77777777" w:rsidR="00BA209E" w:rsidRPr="00BA209E" w:rsidRDefault="00BA209E" w:rsidP="00BA209E">
            <w:pPr>
              <w:spacing w:after="0" w:line="240" w:lineRule="auto"/>
              <w:rPr>
                <w:rFonts w:eastAsia="Times New Roman" w:cs="Times New Roman"/>
                <w:b/>
                <w:bCs/>
                <w:szCs w:val="28"/>
                <w:u w:val="single"/>
                <w:lang w:val="nl-NL"/>
              </w:rPr>
            </w:pPr>
          </w:p>
        </w:tc>
      </w:tr>
      <w:tr w:rsidR="00BA209E" w:rsidRPr="00BA209E" w14:paraId="1EF0011F" w14:textId="77777777" w:rsidTr="00E5404A">
        <w:tc>
          <w:tcPr>
            <w:tcW w:w="714" w:type="dxa"/>
            <w:shd w:val="clear" w:color="auto" w:fill="auto"/>
          </w:tcPr>
          <w:p w14:paraId="39C809FC" w14:textId="77777777" w:rsidR="00BA209E" w:rsidRPr="00BA209E" w:rsidRDefault="00BA209E" w:rsidP="00BA209E">
            <w:pPr>
              <w:spacing w:after="0" w:line="240" w:lineRule="auto"/>
              <w:rPr>
                <w:rFonts w:eastAsia="Times New Roman" w:cs="Times New Roman"/>
                <w:b/>
                <w:bCs/>
                <w:szCs w:val="28"/>
                <w:lang w:val="nl-NL"/>
              </w:rPr>
            </w:pPr>
            <w:r w:rsidRPr="00BA209E">
              <w:rPr>
                <w:rFonts w:eastAsia="Times New Roman" w:cs="Times New Roman"/>
                <w:b/>
                <w:bCs/>
                <w:szCs w:val="28"/>
                <w:lang w:val="nl-NL"/>
              </w:rPr>
              <w:t>3</w:t>
            </w:r>
          </w:p>
        </w:tc>
        <w:tc>
          <w:tcPr>
            <w:tcW w:w="5946" w:type="dxa"/>
            <w:shd w:val="clear" w:color="auto" w:fill="auto"/>
          </w:tcPr>
          <w:p w14:paraId="4A33D725" w14:textId="77777777" w:rsidR="00BA209E" w:rsidRPr="00BA209E" w:rsidRDefault="00BA209E" w:rsidP="00BA209E">
            <w:pPr>
              <w:spacing w:after="0" w:line="240" w:lineRule="auto"/>
              <w:jc w:val="center"/>
              <w:rPr>
                <w:rFonts w:eastAsia="Times New Roman" w:cs="Times New Roman"/>
                <w:bCs/>
                <w:szCs w:val="28"/>
              </w:rPr>
            </w:pPr>
            <w:r w:rsidRPr="00BA209E">
              <w:rPr>
                <w:rFonts w:eastAsia="Times New Roman" w:cs="Times New Roman"/>
                <w:bCs/>
                <w:szCs w:val="28"/>
              </w:rPr>
              <w:t>C</w:t>
            </w:r>
          </w:p>
        </w:tc>
        <w:tc>
          <w:tcPr>
            <w:tcW w:w="854" w:type="dxa"/>
            <w:shd w:val="clear" w:color="auto" w:fill="auto"/>
          </w:tcPr>
          <w:p w14:paraId="41D19509" w14:textId="77777777" w:rsidR="00BA209E" w:rsidRPr="00BA209E" w:rsidRDefault="00BA209E" w:rsidP="00BA209E">
            <w:pPr>
              <w:spacing w:after="0" w:line="240" w:lineRule="auto"/>
              <w:jc w:val="center"/>
              <w:rPr>
                <w:rFonts w:eastAsia="Times New Roman" w:cs="Times New Roman"/>
                <w:b/>
                <w:bCs/>
                <w:szCs w:val="28"/>
                <w:u w:val="single"/>
                <w:lang w:val="vi-VN"/>
              </w:rPr>
            </w:pPr>
            <w:r w:rsidRPr="00BA209E">
              <w:rPr>
                <w:rFonts w:eastAsia="Times New Roman" w:cs="Times New Roman"/>
                <w:bCs/>
                <w:szCs w:val="28"/>
                <w:lang w:val="nl-NL"/>
              </w:rPr>
              <w:t>0,5 đ</w:t>
            </w:r>
          </w:p>
        </w:tc>
        <w:tc>
          <w:tcPr>
            <w:tcW w:w="2278" w:type="dxa"/>
            <w:shd w:val="clear" w:color="auto" w:fill="auto"/>
          </w:tcPr>
          <w:p w14:paraId="204F5802" w14:textId="77777777" w:rsidR="00BA209E" w:rsidRPr="00BA209E" w:rsidRDefault="00BA209E" w:rsidP="00BA209E">
            <w:pPr>
              <w:spacing w:after="0" w:line="240" w:lineRule="auto"/>
              <w:rPr>
                <w:rFonts w:eastAsia="Times New Roman" w:cs="Times New Roman"/>
                <w:b/>
                <w:bCs/>
                <w:szCs w:val="28"/>
                <w:u w:val="single"/>
                <w:lang w:val="nl-NL"/>
              </w:rPr>
            </w:pPr>
          </w:p>
        </w:tc>
      </w:tr>
      <w:tr w:rsidR="00BA209E" w:rsidRPr="00BA209E" w14:paraId="4AAC0729" w14:textId="77777777" w:rsidTr="00E5404A">
        <w:tc>
          <w:tcPr>
            <w:tcW w:w="714" w:type="dxa"/>
            <w:shd w:val="clear" w:color="auto" w:fill="auto"/>
          </w:tcPr>
          <w:p w14:paraId="7867C52B" w14:textId="77777777" w:rsidR="00BA209E" w:rsidRPr="00BA209E" w:rsidRDefault="00BA209E" w:rsidP="00BA209E">
            <w:pPr>
              <w:spacing w:after="0" w:line="240" w:lineRule="auto"/>
              <w:rPr>
                <w:rFonts w:eastAsia="Times New Roman" w:cs="Times New Roman"/>
                <w:b/>
                <w:bCs/>
                <w:szCs w:val="28"/>
                <w:lang w:val="nl-NL"/>
              </w:rPr>
            </w:pPr>
            <w:r w:rsidRPr="00BA209E">
              <w:rPr>
                <w:rFonts w:eastAsia="Times New Roman" w:cs="Times New Roman"/>
                <w:b/>
                <w:bCs/>
                <w:szCs w:val="28"/>
                <w:lang w:val="nl-NL"/>
              </w:rPr>
              <w:t>4</w:t>
            </w:r>
          </w:p>
        </w:tc>
        <w:tc>
          <w:tcPr>
            <w:tcW w:w="5946" w:type="dxa"/>
            <w:shd w:val="clear" w:color="auto" w:fill="auto"/>
          </w:tcPr>
          <w:p w14:paraId="40040AB1" w14:textId="77777777" w:rsidR="00BA209E" w:rsidRPr="00BA209E" w:rsidRDefault="00BA209E" w:rsidP="00BA209E">
            <w:pPr>
              <w:tabs>
                <w:tab w:val="left" w:pos="1752"/>
              </w:tabs>
              <w:spacing w:after="160" w:line="240" w:lineRule="auto"/>
              <w:rPr>
                <w:rFonts w:eastAsia="Calibri" w:cs="Times New Roman"/>
                <w:color w:val="FF0000"/>
                <w:szCs w:val="28"/>
              </w:rPr>
            </w:pPr>
            <w:r w:rsidRPr="00BA209E">
              <w:rPr>
                <w:rFonts w:eastAsia="Times New Roman" w:cs="Times New Roman"/>
                <w:bCs/>
                <w:szCs w:val="28"/>
                <w:lang w:val="nl-NL"/>
              </w:rPr>
              <w:t xml:space="preserve">                    A – Đ; B – S; C -S; D - S</w:t>
            </w:r>
          </w:p>
        </w:tc>
        <w:tc>
          <w:tcPr>
            <w:tcW w:w="854" w:type="dxa"/>
            <w:shd w:val="clear" w:color="auto" w:fill="auto"/>
          </w:tcPr>
          <w:p w14:paraId="761AFCBE" w14:textId="77777777" w:rsidR="00BA209E" w:rsidRPr="00BA209E" w:rsidRDefault="00BA209E" w:rsidP="00BA209E">
            <w:pPr>
              <w:spacing w:after="0" w:line="240" w:lineRule="auto"/>
              <w:jc w:val="center"/>
              <w:rPr>
                <w:rFonts w:eastAsia="Times New Roman" w:cs="Times New Roman"/>
                <w:b/>
                <w:bCs/>
                <w:szCs w:val="28"/>
                <w:u w:val="single"/>
                <w:lang w:val="vi-VN"/>
              </w:rPr>
            </w:pPr>
            <w:r w:rsidRPr="00BA209E">
              <w:rPr>
                <w:rFonts w:eastAsia="Times New Roman" w:cs="Times New Roman"/>
                <w:bCs/>
                <w:szCs w:val="28"/>
                <w:lang w:val="nl-NL"/>
              </w:rPr>
              <w:t>1,0 đ</w:t>
            </w:r>
          </w:p>
        </w:tc>
        <w:tc>
          <w:tcPr>
            <w:tcW w:w="2278" w:type="dxa"/>
            <w:shd w:val="clear" w:color="auto" w:fill="auto"/>
          </w:tcPr>
          <w:p w14:paraId="045EFA11" w14:textId="77777777" w:rsidR="00BA209E" w:rsidRPr="00BA209E" w:rsidRDefault="00BA209E" w:rsidP="00BA209E">
            <w:pPr>
              <w:spacing w:after="0" w:line="240" w:lineRule="auto"/>
              <w:rPr>
                <w:rFonts w:eastAsia="Times New Roman" w:cs="Times New Roman"/>
                <w:bCs/>
                <w:szCs w:val="28"/>
                <w:lang w:val="vi-VN"/>
              </w:rPr>
            </w:pPr>
            <w:r w:rsidRPr="00BA209E">
              <w:rPr>
                <w:rFonts w:eastAsia="Times New Roman" w:cs="Times New Roman"/>
                <w:bCs/>
                <w:szCs w:val="28"/>
                <w:lang w:val="nl-NL"/>
              </w:rPr>
              <w:t>Nối mỗi câu đúng ghi 0,25 điểm</w:t>
            </w:r>
          </w:p>
        </w:tc>
      </w:tr>
      <w:tr w:rsidR="00BA209E" w:rsidRPr="00BA209E" w14:paraId="2A3459B6" w14:textId="77777777" w:rsidTr="00E5404A">
        <w:tc>
          <w:tcPr>
            <w:tcW w:w="714" w:type="dxa"/>
            <w:shd w:val="clear" w:color="auto" w:fill="auto"/>
          </w:tcPr>
          <w:p w14:paraId="449B9772" w14:textId="77777777" w:rsidR="00BA209E" w:rsidRPr="00BA209E" w:rsidRDefault="00BA209E" w:rsidP="00BA209E">
            <w:pPr>
              <w:spacing w:after="0" w:line="240" w:lineRule="auto"/>
              <w:rPr>
                <w:rFonts w:eastAsia="Times New Roman" w:cs="Times New Roman"/>
                <w:b/>
                <w:bCs/>
                <w:szCs w:val="28"/>
                <w:lang w:val="nl-NL"/>
              </w:rPr>
            </w:pPr>
            <w:r w:rsidRPr="00BA209E">
              <w:rPr>
                <w:rFonts w:eastAsia="Times New Roman" w:cs="Times New Roman"/>
                <w:b/>
                <w:bCs/>
                <w:szCs w:val="28"/>
                <w:lang w:val="nl-NL"/>
              </w:rPr>
              <w:t>5</w:t>
            </w:r>
          </w:p>
        </w:tc>
        <w:tc>
          <w:tcPr>
            <w:tcW w:w="5946" w:type="dxa"/>
            <w:shd w:val="clear" w:color="auto" w:fill="auto"/>
          </w:tcPr>
          <w:p w14:paraId="200DCB4E" w14:textId="77777777" w:rsidR="00BA209E" w:rsidRPr="00BA209E" w:rsidRDefault="00BA209E" w:rsidP="00BA209E">
            <w:pPr>
              <w:shd w:val="clear" w:color="auto" w:fill="FFFFFF"/>
              <w:spacing w:after="0" w:line="240" w:lineRule="auto"/>
              <w:jc w:val="center"/>
              <w:rPr>
                <w:rFonts w:eastAsia="Times New Roman" w:cs="Times New Roman"/>
                <w:bCs/>
                <w:szCs w:val="28"/>
                <w:lang w:val="nl-NL"/>
              </w:rPr>
            </w:pPr>
            <w:r w:rsidRPr="00BA209E">
              <w:rPr>
                <w:rFonts w:eastAsia="Calibri" w:cs="Arial"/>
                <w:szCs w:val="28"/>
                <w:lang w:val="nl-NL"/>
              </w:rPr>
              <w:t>Mỗi lần lên dây cót, những tiếng thánh thót như tiếng dương cầm lại v</w:t>
            </w:r>
            <w:r w:rsidRPr="00BA209E">
              <w:rPr>
                <w:rFonts w:eastAsia="Calibri" w:cs="Arial"/>
                <w:szCs w:val="28"/>
                <w:lang w:val="vi-VN"/>
              </w:rPr>
              <w:t>ẳ</w:t>
            </w:r>
            <w:r w:rsidRPr="00BA209E">
              <w:rPr>
                <w:rFonts w:eastAsia="Calibri" w:cs="Arial"/>
                <w:szCs w:val="28"/>
                <w:lang w:val="nl-NL"/>
              </w:rPr>
              <w:t>ng ra, dìu dặt, ngân nga, tiếng rất thanh và dịu, càng nghe càng thấy mê.</w:t>
            </w:r>
          </w:p>
        </w:tc>
        <w:tc>
          <w:tcPr>
            <w:tcW w:w="854" w:type="dxa"/>
            <w:shd w:val="clear" w:color="auto" w:fill="auto"/>
          </w:tcPr>
          <w:p w14:paraId="4C3D2F79" w14:textId="77777777" w:rsidR="00BA209E" w:rsidRPr="00BA209E" w:rsidRDefault="00BA209E" w:rsidP="00BA209E">
            <w:pPr>
              <w:spacing w:after="0" w:line="240" w:lineRule="auto"/>
              <w:rPr>
                <w:rFonts w:eastAsia="Times New Roman" w:cs="Times New Roman"/>
                <w:b/>
                <w:bCs/>
                <w:szCs w:val="28"/>
                <w:u w:val="single"/>
                <w:lang w:val="vi-VN"/>
              </w:rPr>
            </w:pPr>
            <w:r w:rsidRPr="00BA209E">
              <w:rPr>
                <w:rFonts w:eastAsia="Times New Roman" w:cs="Times New Roman"/>
                <w:bCs/>
                <w:szCs w:val="28"/>
                <w:lang w:val="nl-NL"/>
              </w:rPr>
              <w:t>1,0 đ</w:t>
            </w:r>
          </w:p>
        </w:tc>
        <w:tc>
          <w:tcPr>
            <w:tcW w:w="2278" w:type="dxa"/>
            <w:shd w:val="clear" w:color="auto" w:fill="auto"/>
          </w:tcPr>
          <w:p w14:paraId="62532160" w14:textId="77777777" w:rsidR="00BA209E" w:rsidRPr="00BA209E" w:rsidRDefault="00BA209E" w:rsidP="00BA209E">
            <w:pPr>
              <w:spacing w:after="0" w:line="240" w:lineRule="auto"/>
              <w:rPr>
                <w:rFonts w:eastAsia="Times New Roman" w:cs="Times New Roman"/>
                <w:szCs w:val="28"/>
                <w:u w:val="single"/>
              </w:rPr>
            </w:pPr>
          </w:p>
        </w:tc>
      </w:tr>
      <w:tr w:rsidR="00BA209E" w:rsidRPr="00BA209E" w14:paraId="3E0B6079" w14:textId="77777777" w:rsidTr="00E5404A">
        <w:tc>
          <w:tcPr>
            <w:tcW w:w="714" w:type="dxa"/>
            <w:shd w:val="clear" w:color="auto" w:fill="auto"/>
          </w:tcPr>
          <w:p w14:paraId="35625BEE" w14:textId="77777777" w:rsidR="00BA209E" w:rsidRPr="00BA209E" w:rsidRDefault="00BA209E" w:rsidP="00BA209E">
            <w:pPr>
              <w:spacing w:after="0" w:line="240" w:lineRule="auto"/>
              <w:rPr>
                <w:rFonts w:eastAsia="Times New Roman" w:cs="Times New Roman"/>
                <w:b/>
                <w:bCs/>
                <w:szCs w:val="28"/>
                <w:lang w:val="nl-NL"/>
              </w:rPr>
            </w:pPr>
            <w:r w:rsidRPr="00BA209E">
              <w:rPr>
                <w:rFonts w:eastAsia="Times New Roman" w:cs="Times New Roman"/>
                <w:b/>
                <w:bCs/>
                <w:szCs w:val="28"/>
                <w:lang w:val="nl-NL"/>
              </w:rPr>
              <w:t>6</w:t>
            </w:r>
          </w:p>
        </w:tc>
        <w:tc>
          <w:tcPr>
            <w:tcW w:w="5946" w:type="dxa"/>
            <w:shd w:val="clear" w:color="auto" w:fill="auto"/>
          </w:tcPr>
          <w:p w14:paraId="196D97E0" w14:textId="77777777" w:rsidR="00BA209E" w:rsidRPr="00BA209E" w:rsidRDefault="00BA209E" w:rsidP="00BA209E">
            <w:pPr>
              <w:spacing w:after="0" w:line="20" w:lineRule="atLeast"/>
              <w:jc w:val="both"/>
              <w:rPr>
                <w:rFonts w:eastAsia="Times New Roman" w:cs="Times New Roman"/>
                <w:szCs w:val="28"/>
                <w:lang w:val="nl-NL"/>
              </w:rPr>
            </w:pPr>
            <w:r w:rsidRPr="00BA209E">
              <w:rPr>
                <w:rFonts w:eastAsia="Calibri" w:cs="Times New Roman"/>
                <w:szCs w:val="28"/>
                <w:lang w:val="vi-VN"/>
              </w:rPr>
              <w:t>Nội dung bài nói lên n</w:t>
            </w:r>
            <w:r w:rsidRPr="00BA209E">
              <w:rPr>
                <w:rFonts w:eastAsia="Calibri" w:cs="Times New Roman"/>
                <w:szCs w:val="28"/>
                <w:lang w:val="nl-NL"/>
              </w:rPr>
              <w:t xml:space="preserve">hững kỷ niệm đẹp và </w:t>
            </w:r>
            <w:r w:rsidRPr="00BA209E">
              <w:rPr>
                <w:rFonts w:eastAsia="Calibri" w:cs="Times New Roman"/>
                <w:szCs w:val="28"/>
                <w:lang w:val="vi-VN"/>
              </w:rPr>
              <w:t xml:space="preserve">sự </w:t>
            </w:r>
            <w:r w:rsidRPr="00BA209E">
              <w:rPr>
                <w:rFonts w:eastAsia="Calibri" w:cs="Times New Roman"/>
                <w:szCs w:val="28"/>
                <w:lang w:val="nl-NL"/>
              </w:rPr>
              <w:t>gắn bó sâu sắc trong tâm trí những người bạn, khi họ cùng nhau trải qua những khoảnh khắc thân thiết nghe tiếng đàn chuông và cảm nhận sự gần gũi, ấm áp của tình bạn.</w:t>
            </w:r>
          </w:p>
        </w:tc>
        <w:tc>
          <w:tcPr>
            <w:tcW w:w="854" w:type="dxa"/>
            <w:shd w:val="clear" w:color="auto" w:fill="auto"/>
          </w:tcPr>
          <w:p w14:paraId="1C681AC2" w14:textId="77777777" w:rsidR="00BA209E" w:rsidRPr="00BA209E" w:rsidRDefault="00BA209E" w:rsidP="00BA209E">
            <w:pPr>
              <w:spacing w:after="0" w:line="240" w:lineRule="auto"/>
              <w:jc w:val="center"/>
              <w:rPr>
                <w:rFonts w:eastAsia="Times New Roman" w:cs="Times New Roman"/>
                <w:bCs/>
                <w:szCs w:val="28"/>
                <w:lang w:val="nl-NL"/>
              </w:rPr>
            </w:pPr>
            <w:r w:rsidRPr="00BA209E">
              <w:rPr>
                <w:rFonts w:eastAsia="Times New Roman" w:cs="Times New Roman"/>
                <w:bCs/>
                <w:szCs w:val="28"/>
                <w:lang w:val="nl-NL"/>
              </w:rPr>
              <w:t>1,0 đ</w:t>
            </w:r>
          </w:p>
        </w:tc>
        <w:tc>
          <w:tcPr>
            <w:tcW w:w="2278" w:type="dxa"/>
            <w:shd w:val="clear" w:color="auto" w:fill="auto"/>
          </w:tcPr>
          <w:p w14:paraId="60D748A9" w14:textId="77777777" w:rsidR="00BA209E" w:rsidRPr="00BA209E" w:rsidRDefault="00BA209E" w:rsidP="00BA209E">
            <w:pPr>
              <w:spacing w:after="0" w:line="240" w:lineRule="auto"/>
              <w:rPr>
                <w:rFonts w:eastAsia="Times New Roman" w:cs="Times New Roman"/>
                <w:bCs/>
                <w:szCs w:val="28"/>
                <w:lang w:val="vi-VN"/>
              </w:rPr>
            </w:pPr>
            <w:r w:rsidRPr="00BA209E">
              <w:rPr>
                <w:rFonts w:eastAsia="Times New Roman" w:cs="Times New Roman"/>
                <w:szCs w:val="28"/>
                <w:u w:val="single"/>
                <w:lang w:val="nl-NL"/>
              </w:rPr>
              <w:t>Tùy vào câu trả lời của học sinh giáo viên linh hoạt ghi điểm</w:t>
            </w:r>
          </w:p>
        </w:tc>
      </w:tr>
      <w:tr w:rsidR="00BA209E" w:rsidRPr="00BA209E" w14:paraId="37252185" w14:textId="77777777" w:rsidTr="00E5404A">
        <w:trPr>
          <w:trHeight w:val="367"/>
        </w:trPr>
        <w:tc>
          <w:tcPr>
            <w:tcW w:w="714" w:type="dxa"/>
            <w:shd w:val="clear" w:color="auto" w:fill="auto"/>
          </w:tcPr>
          <w:p w14:paraId="5580DD12" w14:textId="77777777" w:rsidR="00BA209E" w:rsidRPr="00BA209E" w:rsidRDefault="00BA209E" w:rsidP="00BA209E">
            <w:pPr>
              <w:spacing w:after="0" w:line="240" w:lineRule="auto"/>
              <w:rPr>
                <w:rFonts w:eastAsia="Times New Roman" w:cs="Times New Roman"/>
                <w:b/>
                <w:bCs/>
                <w:szCs w:val="28"/>
                <w:lang w:val="nl-NL"/>
              </w:rPr>
            </w:pPr>
            <w:r w:rsidRPr="00BA209E">
              <w:rPr>
                <w:rFonts w:eastAsia="Times New Roman" w:cs="Times New Roman"/>
                <w:b/>
                <w:bCs/>
                <w:szCs w:val="28"/>
                <w:lang w:val="nl-NL"/>
              </w:rPr>
              <w:t>7</w:t>
            </w:r>
          </w:p>
        </w:tc>
        <w:tc>
          <w:tcPr>
            <w:tcW w:w="5946" w:type="dxa"/>
            <w:shd w:val="clear" w:color="auto" w:fill="auto"/>
          </w:tcPr>
          <w:p w14:paraId="4BADD095" w14:textId="77777777" w:rsidR="00BA209E" w:rsidRPr="00BA209E" w:rsidRDefault="00BA209E" w:rsidP="00BA209E">
            <w:pPr>
              <w:shd w:val="clear" w:color="auto" w:fill="FFFFFF"/>
              <w:spacing w:after="0" w:line="240" w:lineRule="auto"/>
              <w:jc w:val="center"/>
              <w:rPr>
                <w:rFonts w:eastAsia="Times New Roman" w:cs="Times New Roman"/>
                <w:szCs w:val="28"/>
              </w:rPr>
            </w:pPr>
            <w:r w:rsidRPr="00BA209E">
              <w:rPr>
                <w:rFonts w:eastAsia="Times New Roman" w:cs="Times New Roman"/>
                <w:szCs w:val="28"/>
              </w:rPr>
              <w:t>C</w:t>
            </w:r>
          </w:p>
        </w:tc>
        <w:tc>
          <w:tcPr>
            <w:tcW w:w="854" w:type="dxa"/>
            <w:shd w:val="clear" w:color="auto" w:fill="auto"/>
          </w:tcPr>
          <w:p w14:paraId="6627C42F" w14:textId="77777777" w:rsidR="00BA209E" w:rsidRPr="00BA209E" w:rsidRDefault="00BA209E" w:rsidP="00BA209E">
            <w:pPr>
              <w:spacing w:after="0" w:line="240" w:lineRule="auto"/>
              <w:jc w:val="center"/>
              <w:rPr>
                <w:rFonts w:eastAsia="Times New Roman" w:cs="Times New Roman"/>
                <w:bCs/>
                <w:szCs w:val="28"/>
                <w:lang w:val="vi-VN"/>
              </w:rPr>
            </w:pPr>
            <w:r w:rsidRPr="00BA209E">
              <w:rPr>
                <w:rFonts w:eastAsia="Times New Roman" w:cs="Times New Roman"/>
                <w:bCs/>
                <w:szCs w:val="28"/>
                <w:lang w:val="nl-NL"/>
              </w:rPr>
              <w:t>1,0 đ</w:t>
            </w:r>
          </w:p>
        </w:tc>
        <w:tc>
          <w:tcPr>
            <w:tcW w:w="2278" w:type="dxa"/>
            <w:shd w:val="clear" w:color="auto" w:fill="auto"/>
          </w:tcPr>
          <w:p w14:paraId="1E9E3A09" w14:textId="77777777" w:rsidR="00BA209E" w:rsidRPr="00BA209E" w:rsidRDefault="00BA209E" w:rsidP="00BA209E">
            <w:pPr>
              <w:spacing w:after="0" w:line="240" w:lineRule="auto"/>
              <w:rPr>
                <w:rFonts w:eastAsia="Times New Roman" w:cs="Times New Roman"/>
                <w:bCs/>
                <w:szCs w:val="28"/>
                <w:lang w:val="nl-NL"/>
              </w:rPr>
            </w:pPr>
          </w:p>
        </w:tc>
      </w:tr>
      <w:tr w:rsidR="00BA209E" w:rsidRPr="00BA209E" w14:paraId="08E75B5F" w14:textId="77777777" w:rsidTr="00E5404A">
        <w:tc>
          <w:tcPr>
            <w:tcW w:w="714" w:type="dxa"/>
            <w:shd w:val="clear" w:color="auto" w:fill="auto"/>
          </w:tcPr>
          <w:p w14:paraId="2683B246" w14:textId="77777777" w:rsidR="00BA209E" w:rsidRPr="00BA209E" w:rsidRDefault="00BA209E" w:rsidP="00BA209E">
            <w:pPr>
              <w:spacing w:after="0" w:line="240" w:lineRule="auto"/>
              <w:rPr>
                <w:rFonts w:eastAsia="Times New Roman" w:cs="Times New Roman"/>
                <w:b/>
                <w:bCs/>
                <w:szCs w:val="28"/>
                <w:lang w:val="nl-NL"/>
              </w:rPr>
            </w:pPr>
            <w:r w:rsidRPr="00BA209E">
              <w:rPr>
                <w:rFonts w:eastAsia="Times New Roman" w:cs="Times New Roman"/>
                <w:b/>
                <w:bCs/>
                <w:szCs w:val="28"/>
                <w:lang w:val="nl-NL"/>
              </w:rPr>
              <w:t>8</w:t>
            </w:r>
          </w:p>
        </w:tc>
        <w:tc>
          <w:tcPr>
            <w:tcW w:w="5946" w:type="dxa"/>
            <w:shd w:val="clear" w:color="auto" w:fill="auto"/>
          </w:tcPr>
          <w:p w14:paraId="255B01CC" w14:textId="77777777" w:rsidR="00BA209E" w:rsidRPr="00BA209E" w:rsidRDefault="00BA209E" w:rsidP="00BA209E">
            <w:pPr>
              <w:spacing w:after="0" w:line="240" w:lineRule="auto"/>
              <w:rPr>
                <w:rFonts w:eastAsia="Times New Roman" w:cs="Times New Roman"/>
                <w:bCs/>
                <w:szCs w:val="28"/>
                <w:lang w:val="nl-NL"/>
              </w:rPr>
            </w:pPr>
            <w:r w:rsidRPr="00BA209E">
              <w:rPr>
                <w:rFonts w:eastAsia="Times New Roman" w:cs="Times New Roman"/>
                <w:bCs/>
                <w:szCs w:val="28"/>
                <w:lang w:val="nl-NL"/>
              </w:rPr>
              <w:t xml:space="preserve">VD: Hoa </w:t>
            </w:r>
            <w:r w:rsidRPr="00BA209E">
              <w:rPr>
                <w:rFonts w:eastAsia="Calibri" w:cs="Arial"/>
                <w:sz w:val="26"/>
                <w:szCs w:val="26"/>
                <w:lang w:val="nl-NL"/>
              </w:rPr>
              <w:t>chăm chỉ học tập nên bạn ấy luôn đạt kết quả cao.</w:t>
            </w:r>
          </w:p>
        </w:tc>
        <w:tc>
          <w:tcPr>
            <w:tcW w:w="854" w:type="dxa"/>
            <w:shd w:val="clear" w:color="auto" w:fill="auto"/>
          </w:tcPr>
          <w:p w14:paraId="2F60A4D6" w14:textId="77777777" w:rsidR="00BA209E" w:rsidRPr="00BA209E" w:rsidRDefault="00BA209E" w:rsidP="00BA209E">
            <w:pPr>
              <w:spacing w:after="0" w:line="240" w:lineRule="auto"/>
              <w:jc w:val="center"/>
              <w:rPr>
                <w:rFonts w:eastAsia="Times New Roman" w:cs="Times New Roman"/>
                <w:bCs/>
                <w:szCs w:val="28"/>
                <w:lang w:val="vi-VN"/>
              </w:rPr>
            </w:pPr>
            <w:r w:rsidRPr="00BA209E">
              <w:rPr>
                <w:rFonts w:eastAsia="Times New Roman" w:cs="Times New Roman"/>
                <w:bCs/>
                <w:szCs w:val="28"/>
                <w:lang w:val="nl-NL"/>
              </w:rPr>
              <w:t>1,0 đ</w:t>
            </w:r>
          </w:p>
        </w:tc>
        <w:tc>
          <w:tcPr>
            <w:tcW w:w="2278" w:type="dxa"/>
            <w:shd w:val="clear" w:color="auto" w:fill="auto"/>
          </w:tcPr>
          <w:p w14:paraId="29A06249" w14:textId="77777777" w:rsidR="00BA209E" w:rsidRPr="00BA209E" w:rsidRDefault="00BA209E" w:rsidP="00BA209E">
            <w:pPr>
              <w:spacing w:after="0" w:line="240" w:lineRule="auto"/>
              <w:rPr>
                <w:rFonts w:eastAsia="Times New Roman" w:cs="Times New Roman"/>
                <w:bCs/>
                <w:szCs w:val="28"/>
                <w:lang w:val="nl-NL"/>
              </w:rPr>
            </w:pPr>
            <w:r w:rsidRPr="00BA209E">
              <w:rPr>
                <w:rFonts w:eastAsia="Times New Roman" w:cs="Times New Roman"/>
                <w:bCs/>
                <w:szCs w:val="28"/>
                <w:lang w:val="nl-NL"/>
              </w:rPr>
              <w:t>Tùy vào câu trả lời của HS nếu đúng GV ghi điểm</w:t>
            </w:r>
          </w:p>
        </w:tc>
      </w:tr>
      <w:tr w:rsidR="00BA209E" w:rsidRPr="00BA209E" w14:paraId="4E0882B2" w14:textId="77777777" w:rsidTr="00E5404A">
        <w:tc>
          <w:tcPr>
            <w:tcW w:w="714" w:type="dxa"/>
            <w:shd w:val="clear" w:color="auto" w:fill="auto"/>
          </w:tcPr>
          <w:p w14:paraId="2EA8FE9D" w14:textId="77777777" w:rsidR="00BA209E" w:rsidRPr="00BA209E" w:rsidRDefault="00BA209E" w:rsidP="00BA209E">
            <w:pPr>
              <w:spacing w:after="0" w:line="240" w:lineRule="auto"/>
              <w:rPr>
                <w:rFonts w:eastAsia="Times New Roman" w:cs="Times New Roman"/>
                <w:b/>
                <w:bCs/>
                <w:szCs w:val="28"/>
                <w:lang w:val="nl-NL"/>
              </w:rPr>
            </w:pPr>
            <w:r w:rsidRPr="00BA209E">
              <w:rPr>
                <w:rFonts w:eastAsia="Times New Roman" w:cs="Times New Roman"/>
                <w:b/>
                <w:bCs/>
                <w:szCs w:val="28"/>
                <w:lang w:val="nl-NL"/>
              </w:rPr>
              <w:t>9</w:t>
            </w:r>
          </w:p>
        </w:tc>
        <w:tc>
          <w:tcPr>
            <w:tcW w:w="5946" w:type="dxa"/>
            <w:shd w:val="clear" w:color="auto" w:fill="auto"/>
          </w:tcPr>
          <w:p w14:paraId="243CA23B" w14:textId="77777777" w:rsidR="00BA209E" w:rsidRPr="00BA209E" w:rsidRDefault="00BA209E" w:rsidP="00BA209E">
            <w:pPr>
              <w:spacing w:after="0" w:line="240" w:lineRule="auto"/>
              <w:rPr>
                <w:rFonts w:eastAsia="Times New Roman" w:cs="Times New Roman"/>
                <w:bCs/>
                <w:szCs w:val="28"/>
                <w:lang w:val="nl-NL"/>
              </w:rPr>
            </w:pPr>
            <w:r w:rsidRPr="00BA209E">
              <w:rPr>
                <w:rFonts w:eastAsia="Times New Roman" w:cs="Times New Roman"/>
                <w:bCs/>
                <w:szCs w:val="28"/>
                <w:lang w:val="nl-NL"/>
              </w:rPr>
              <w:t>Điệp ngữ: đố ai đếm được</w:t>
            </w:r>
          </w:p>
          <w:p w14:paraId="45287911" w14:textId="77777777" w:rsidR="00BA209E" w:rsidRPr="00BA209E" w:rsidRDefault="00BA209E" w:rsidP="00BA209E">
            <w:pPr>
              <w:spacing w:after="0" w:line="240" w:lineRule="auto"/>
              <w:rPr>
                <w:rFonts w:eastAsia="Times New Roman" w:cs="Times New Roman"/>
                <w:bCs/>
                <w:szCs w:val="28"/>
                <w:lang w:val="nl-NL"/>
              </w:rPr>
            </w:pPr>
            <w:r w:rsidRPr="00BA209E">
              <w:rPr>
                <w:rFonts w:eastAsia="Times New Roman" w:cs="Times New Roman"/>
                <w:bCs/>
                <w:szCs w:val="28"/>
                <w:lang w:val="nl-NL"/>
              </w:rPr>
              <w:t xml:space="preserve">Tác dụng: </w:t>
            </w:r>
            <w:r w:rsidRPr="00BA209E">
              <w:rPr>
                <w:rFonts w:eastAsia="Calibri" w:cs="Arial"/>
                <w:b/>
                <w:bCs/>
                <w:szCs w:val="28"/>
                <w:lang w:val="nl-NL"/>
              </w:rPr>
              <w:t>Nhấn mạnh</w:t>
            </w:r>
            <w:r w:rsidRPr="00BA209E">
              <w:rPr>
                <w:rFonts w:eastAsia="Calibri" w:cs="Arial"/>
                <w:szCs w:val="28"/>
                <w:lang w:val="nl-NL"/>
              </w:rPr>
              <w:t xml:space="preserve"> công lao cha mẹ.</w:t>
            </w:r>
          </w:p>
        </w:tc>
        <w:tc>
          <w:tcPr>
            <w:tcW w:w="854" w:type="dxa"/>
            <w:shd w:val="clear" w:color="auto" w:fill="auto"/>
          </w:tcPr>
          <w:p w14:paraId="3CB94D87" w14:textId="77777777" w:rsidR="00BA209E" w:rsidRPr="00BA209E" w:rsidRDefault="00BA209E" w:rsidP="00BA209E">
            <w:pPr>
              <w:spacing w:after="0" w:line="240" w:lineRule="auto"/>
              <w:jc w:val="center"/>
              <w:rPr>
                <w:rFonts w:eastAsia="Times New Roman" w:cs="Times New Roman"/>
                <w:bCs/>
                <w:szCs w:val="28"/>
                <w:lang w:val="vi-VN"/>
              </w:rPr>
            </w:pPr>
            <w:r w:rsidRPr="00BA209E">
              <w:rPr>
                <w:rFonts w:eastAsia="Times New Roman" w:cs="Times New Roman"/>
                <w:bCs/>
                <w:szCs w:val="28"/>
                <w:lang w:val="nl-NL"/>
              </w:rPr>
              <w:t>1,0 đ</w:t>
            </w:r>
          </w:p>
        </w:tc>
        <w:tc>
          <w:tcPr>
            <w:tcW w:w="2278" w:type="dxa"/>
            <w:shd w:val="clear" w:color="auto" w:fill="auto"/>
          </w:tcPr>
          <w:p w14:paraId="2BE01168" w14:textId="77777777" w:rsidR="00BA209E" w:rsidRPr="00BA209E" w:rsidRDefault="00BA209E" w:rsidP="00BA209E">
            <w:pPr>
              <w:spacing w:after="0" w:line="240" w:lineRule="auto"/>
              <w:rPr>
                <w:rFonts w:eastAsia="Times New Roman" w:cs="Times New Roman"/>
                <w:bCs/>
                <w:szCs w:val="28"/>
                <w:lang w:val="vi-VN"/>
              </w:rPr>
            </w:pPr>
            <w:r w:rsidRPr="00BA209E">
              <w:rPr>
                <w:rFonts w:eastAsia="Times New Roman" w:cs="Times New Roman"/>
                <w:bCs/>
                <w:szCs w:val="28"/>
                <w:lang w:val="vi-VN"/>
              </w:rPr>
              <w:t>Mỗi ý đúng ghi 0,5 điểm</w:t>
            </w:r>
          </w:p>
        </w:tc>
      </w:tr>
      <w:tr w:rsidR="00BA209E" w:rsidRPr="00BA209E" w14:paraId="3C4A600E" w14:textId="77777777" w:rsidTr="00E5404A">
        <w:tc>
          <w:tcPr>
            <w:tcW w:w="714" w:type="dxa"/>
            <w:shd w:val="clear" w:color="auto" w:fill="auto"/>
          </w:tcPr>
          <w:p w14:paraId="378ABE2E" w14:textId="77777777" w:rsidR="00BA209E" w:rsidRPr="00BA209E" w:rsidRDefault="00BA209E" w:rsidP="00BA209E">
            <w:pPr>
              <w:spacing w:after="0" w:line="240" w:lineRule="auto"/>
              <w:rPr>
                <w:rFonts w:eastAsia="Times New Roman" w:cs="Times New Roman"/>
                <w:b/>
                <w:bCs/>
                <w:szCs w:val="28"/>
                <w:lang w:val="nl-NL"/>
              </w:rPr>
            </w:pPr>
            <w:r w:rsidRPr="00BA209E">
              <w:rPr>
                <w:rFonts w:eastAsia="Times New Roman" w:cs="Times New Roman"/>
                <w:b/>
                <w:bCs/>
                <w:szCs w:val="28"/>
                <w:lang w:val="nl-NL"/>
              </w:rPr>
              <w:t>10</w:t>
            </w:r>
          </w:p>
        </w:tc>
        <w:tc>
          <w:tcPr>
            <w:tcW w:w="5946" w:type="dxa"/>
            <w:shd w:val="clear" w:color="auto" w:fill="auto"/>
          </w:tcPr>
          <w:p w14:paraId="60AECA8B" w14:textId="77777777" w:rsidR="00BA209E" w:rsidRPr="00BA209E" w:rsidRDefault="00BA209E" w:rsidP="00BA209E">
            <w:pPr>
              <w:spacing w:after="0" w:line="240" w:lineRule="auto"/>
              <w:rPr>
                <w:rFonts w:eastAsia="Calibri" w:cs="Arial"/>
                <w:szCs w:val="28"/>
                <w:lang w:val="nl-NL"/>
              </w:rPr>
            </w:pPr>
            <w:r w:rsidRPr="00BA209E">
              <w:rPr>
                <w:rFonts w:eastAsia="Calibri" w:cs="Arial"/>
                <w:szCs w:val="28"/>
                <w:u w:val="single"/>
                <w:lang w:val="nl-NL"/>
              </w:rPr>
              <w:t>Mặt trời</w:t>
            </w:r>
            <w:r w:rsidRPr="00BA209E">
              <w:rPr>
                <w:rFonts w:eastAsia="Calibri" w:cs="Arial"/>
                <w:szCs w:val="28"/>
                <w:lang w:val="nl-NL"/>
              </w:rPr>
              <w:t xml:space="preserve">/ </w:t>
            </w:r>
            <w:r w:rsidRPr="00BA209E">
              <w:rPr>
                <w:rFonts w:eastAsia="Calibri" w:cs="Arial"/>
                <w:szCs w:val="28"/>
                <w:u w:val="single"/>
                <w:lang w:val="nl-NL"/>
              </w:rPr>
              <w:t>vừa lên</w:t>
            </w:r>
            <w:r w:rsidRPr="00BA209E">
              <w:rPr>
                <w:rFonts w:eastAsia="Calibri" w:cs="Arial"/>
                <w:szCs w:val="28"/>
                <w:lang w:val="nl-NL"/>
              </w:rPr>
              <w:t xml:space="preserve">, </w:t>
            </w:r>
            <w:r w:rsidRPr="00BA209E">
              <w:rPr>
                <w:rFonts w:eastAsia="Calibri" w:cs="Arial"/>
                <w:szCs w:val="28"/>
                <w:u w:val="single"/>
                <w:lang w:val="nl-NL"/>
              </w:rPr>
              <w:t>các bác nông dân</w:t>
            </w:r>
            <w:r w:rsidRPr="00BA209E">
              <w:rPr>
                <w:rFonts w:eastAsia="Calibri" w:cs="Arial"/>
                <w:szCs w:val="28"/>
                <w:lang w:val="nl-NL"/>
              </w:rPr>
              <w:t>/ đ</w:t>
            </w:r>
            <w:r w:rsidRPr="00BA209E">
              <w:rPr>
                <w:rFonts w:eastAsia="Calibri" w:cs="Arial"/>
                <w:szCs w:val="28"/>
                <w:u w:val="single"/>
                <w:lang w:val="nl-NL"/>
              </w:rPr>
              <w:t>ã ra đồng</w:t>
            </w:r>
            <w:r w:rsidRPr="00BA209E">
              <w:rPr>
                <w:rFonts w:eastAsia="Calibri" w:cs="Arial"/>
                <w:szCs w:val="28"/>
                <w:lang w:val="nl-NL"/>
              </w:rPr>
              <w:t xml:space="preserve"> </w:t>
            </w:r>
          </w:p>
          <w:p w14:paraId="2C9D1C8D" w14:textId="77777777" w:rsidR="00BA209E" w:rsidRPr="00BA209E" w:rsidRDefault="00BA209E" w:rsidP="00BA209E">
            <w:pPr>
              <w:spacing w:after="0" w:line="240" w:lineRule="auto"/>
              <w:rPr>
                <w:rFonts w:eastAsia="Calibri" w:cs="Arial"/>
                <w:szCs w:val="28"/>
                <w:lang w:val="nl-NL"/>
              </w:rPr>
            </w:pPr>
            <w:r w:rsidRPr="00BA209E">
              <w:rPr>
                <w:rFonts w:eastAsia="Calibri" w:cs="Arial"/>
                <w:szCs w:val="28"/>
                <w:lang w:val="nl-NL"/>
              </w:rPr>
              <w:t>CN            VN                 CN                 VN</w:t>
            </w:r>
          </w:p>
          <w:p w14:paraId="225D0FD6" w14:textId="77777777" w:rsidR="00BA209E" w:rsidRPr="00BA209E" w:rsidRDefault="00BA209E" w:rsidP="00BA209E">
            <w:pPr>
              <w:spacing w:after="0" w:line="240" w:lineRule="auto"/>
              <w:rPr>
                <w:rFonts w:eastAsia="Times New Roman" w:cs="Times New Roman"/>
                <w:bCs/>
                <w:szCs w:val="28"/>
                <w:lang w:val="nl-NL"/>
              </w:rPr>
            </w:pPr>
            <w:r w:rsidRPr="00BA209E">
              <w:rPr>
                <w:rFonts w:eastAsia="Calibri" w:cs="Arial"/>
                <w:szCs w:val="28"/>
                <w:lang w:val="nl-NL"/>
              </w:rPr>
              <w:t xml:space="preserve"> </w:t>
            </w:r>
            <w:r w:rsidRPr="00BA209E">
              <w:rPr>
                <w:rFonts w:eastAsia="Calibri" w:cs="Arial"/>
                <w:szCs w:val="28"/>
                <w:u w:val="single"/>
                <w:lang w:val="nl-NL"/>
              </w:rPr>
              <w:t>làm việc</w:t>
            </w:r>
            <w:r w:rsidRPr="00BA209E">
              <w:rPr>
                <w:rFonts w:eastAsia="Calibri" w:cs="Arial"/>
                <w:szCs w:val="28"/>
                <w:lang w:val="nl-NL"/>
              </w:rPr>
              <w:t>.</w:t>
            </w:r>
          </w:p>
        </w:tc>
        <w:tc>
          <w:tcPr>
            <w:tcW w:w="854" w:type="dxa"/>
            <w:shd w:val="clear" w:color="auto" w:fill="auto"/>
          </w:tcPr>
          <w:p w14:paraId="67354A93" w14:textId="77777777" w:rsidR="00BA209E" w:rsidRPr="00BA209E" w:rsidRDefault="00BA209E" w:rsidP="00BA209E">
            <w:pPr>
              <w:spacing w:after="0" w:line="240" w:lineRule="auto"/>
              <w:jc w:val="center"/>
              <w:rPr>
                <w:rFonts w:eastAsia="Times New Roman" w:cs="Times New Roman"/>
                <w:bCs/>
                <w:szCs w:val="28"/>
                <w:lang w:val="nl-NL"/>
              </w:rPr>
            </w:pPr>
            <w:r w:rsidRPr="00BA209E">
              <w:rPr>
                <w:rFonts w:eastAsia="Times New Roman" w:cs="Times New Roman"/>
                <w:bCs/>
                <w:szCs w:val="28"/>
                <w:lang w:val="nl-NL"/>
              </w:rPr>
              <w:t>0,5 đ</w:t>
            </w:r>
          </w:p>
        </w:tc>
        <w:tc>
          <w:tcPr>
            <w:tcW w:w="2278" w:type="dxa"/>
            <w:shd w:val="clear" w:color="auto" w:fill="auto"/>
          </w:tcPr>
          <w:p w14:paraId="027ACE56" w14:textId="77777777" w:rsidR="00BA209E" w:rsidRPr="00BA209E" w:rsidRDefault="00BA209E" w:rsidP="00BA209E">
            <w:pPr>
              <w:spacing w:after="0" w:line="240" w:lineRule="auto"/>
              <w:rPr>
                <w:rFonts w:eastAsia="Times New Roman" w:cs="Times New Roman"/>
                <w:bCs/>
                <w:szCs w:val="28"/>
              </w:rPr>
            </w:pPr>
          </w:p>
        </w:tc>
      </w:tr>
    </w:tbl>
    <w:p w14:paraId="0C53D661" w14:textId="77777777" w:rsidR="00BA209E" w:rsidRPr="00BA209E" w:rsidRDefault="00BA209E" w:rsidP="00BA209E">
      <w:pPr>
        <w:spacing w:after="100" w:line="240" w:lineRule="auto"/>
        <w:jc w:val="both"/>
        <w:outlineLvl w:val="0"/>
        <w:rPr>
          <w:rFonts w:eastAsia="Times New Roman" w:cs="Times New Roman"/>
          <w:b/>
          <w:sz w:val="26"/>
          <w:szCs w:val="26"/>
          <w:lang w:val="it-IT"/>
        </w:rPr>
      </w:pPr>
    </w:p>
    <w:p w14:paraId="0753F0D4" w14:textId="77777777" w:rsidR="00BA209E" w:rsidRPr="00BA209E" w:rsidRDefault="00BA209E" w:rsidP="00BA209E">
      <w:pPr>
        <w:spacing w:after="100" w:line="240" w:lineRule="auto"/>
        <w:jc w:val="both"/>
        <w:outlineLvl w:val="0"/>
        <w:rPr>
          <w:rFonts w:eastAsia="Times New Roman" w:cs="Times New Roman"/>
          <w:sz w:val="26"/>
          <w:szCs w:val="26"/>
          <w:lang w:val="vi-VN"/>
        </w:rPr>
      </w:pPr>
      <w:r w:rsidRPr="00BA209E">
        <w:rPr>
          <w:rFonts w:eastAsia="Times New Roman" w:cs="Times New Roman"/>
          <w:b/>
          <w:sz w:val="26"/>
          <w:szCs w:val="26"/>
          <w:lang w:val="it-IT"/>
        </w:rPr>
        <w:t>B</w:t>
      </w:r>
      <w:r w:rsidRPr="00BA209E">
        <w:rPr>
          <w:rFonts w:eastAsia="Times New Roman" w:cs="Times New Roman"/>
          <w:b/>
          <w:sz w:val="26"/>
          <w:szCs w:val="26"/>
          <w:lang w:val="vi-VN"/>
        </w:rPr>
        <w:t>.</w:t>
      </w:r>
      <w:r w:rsidRPr="00BA209E">
        <w:rPr>
          <w:rFonts w:eastAsia="Times New Roman" w:cs="Times New Roman"/>
          <w:sz w:val="26"/>
          <w:szCs w:val="26"/>
          <w:lang w:val="it-IT"/>
        </w:rPr>
        <w:t xml:space="preserve"> </w:t>
      </w:r>
      <w:r w:rsidRPr="00BA209E">
        <w:rPr>
          <w:rFonts w:eastAsia="Times New Roman" w:cs="Times New Roman"/>
          <w:b/>
          <w:sz w:val="26"/>
          <w:szCs w:val="26"/>
          <w:lang w:val="it-IT"/>
        </w:rPr>
        <w:t>VIẾT</w:t>
      </w:r>
      <w:r w:rsidRPr="00BA209E">
        <w:rPr>
          <w:rFonts w:eastAsia="Times New Roman" w:cs="Times New Roman"/>
          <w:sz w:val="26"/>
          <w:szCs w:val="26"/>
          <w:lang w:val="it-IT"/>
        </w:rPr>
        <w:t>:</w:t>
      </w:r>
      <w:r w:rsidRPr="00BA209E">
        <w:rPr>
          <w:rFonts w:eastAsia="Times New Roman" w:cs="Times New Roman"/>
          <w:b/>
          <w:sz w:val="26"/>
          <w:szCs w:val="26"/>
        </w:rPr>
        <w:t xml:space="preserve"> (10 điểm) </w:t>
      </w:r>
      <w:r w:rsidRPr="00BA209E">
        <w:rPr>
          <w:rFonts w:eastAsia="Times New Roman" w:cs="Times New Roman"/>
          <w:b/>
          <w:sz w:val="26"/>
          <w:szCs w:val="26"/>
          <w:lang w:val="vi-VN"/>
        </w:rPr>
        <w:t>(40 phút)</w:t>
      </w:r>
      <w:r w:rsidRPr="00BA209E">
        <w:rPr>
          <w:rFonts w:eastAsia="Times New Roman" w:cs="Times New Roman"/>
          <w:b/>
          <w:sz w:val="26"/>
          <w:szCs w:val="26"/>
        </w:rPr>
        <w:t xml:space="preserve"> </w:t>
      </w:r>
      <w:r w:rsidRPr="00BA209E">
        <w:rPr>
          <w:rFonts w:eastAsia="Times New Roman" w:cs="Times New Roman"/>
          <w:sz w:val="26"/>
          <w:szCs w:val="26"/>
          <w:lang w:val="it-IT"/>
        </w:rPr>
        <w:t xml:space="preserve"> </w:t>
      </w:r>
    </w:p>
    <w:p w14:paraId="3A4AA139" w14:textId="77777777" w:rsidR="00BA209E" w:rsidRPr="00BA209E" w:rsidRDefault="00BA209E" w:rsidP="00BA209E">
      <w:pPr>
        <w:spacing w:after="0" w:line="240" w:lineRule="auto"/>
        <w:jc w:val="both"/>
        <w:rPr>
          <w:rFonts w:eastAsia="Calibri" w:cs="Arial"/>
          <w:b/>
          <w:bCs/>
          <w:iCs/>
          <w:color w:val="FF0000"/>
          <w:sz w:val="26"/>
          <w:szCs w:val="26"/>
          <w:lang w:val="vi-VN"/>
        </w:rPr>
      </w:pPr>
      <w:r w:rsidRPr="00BA209E">
        <w:rPr>
          <w:rFonts w:eastAsia="Times New Roman" w:cs="Times New Roman"/>
          <w:b/>
          <w:sz w:val="26"/>
          <w:szCs w:val="26"/>
          <w:lang w:val="nl-NL"/>
        </w:rPr>
        <w:t>I. Viết</w:t>
      </w:r>
      <w:r w:rsidRPr="00BA209E">
        <w:rPr>
          <w:rFonts w:eastAsia="Times New Roman" w:cs="Times New Roman"/>
          <w:b/>
          <w:sz w:val="26"/>
          <w:szCs w:val="26"/>
          <w:lang w:val="vi-VN"/>
        </w:rPr>
        <w:t xml:space="preserve"> bài </w:t>
      </w:r>
      <w:r w:rsidRPr="00BA209E">
        <w:rPr>
          <w:rFonts w:eastAsia="Times New Roman" w:cs="Times New Roman"/>
          <w:b/>
          <w:sz w:val="26"/>
          <w:szCs w:val="26"/>
          <w:lang w:val="nl-NL"/>
        </w:rPr>
        <w:t>văn: (8 điểm).</w:t>
      </w:r>
      <w:r w:rsidRPr="00BA209E">
        <w:rPr>
          <w:rFonts w:eastAsia="Times New Roman" w:cs="Times New Roman"/>
          <w:sz w:val="26"/>
          <w:szCs w:val="26"/>
          <w:lang w:val="da-DK"/>
        </w:rPr>
        <w:t xml:space="preserve"> </w:t>
      </w:r>
      <w:bookmarkStart w:id="2" w:name="_Hlk25663001"/>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1"/>
        <w:gridCol w:w="970"/>
        <w:gridCol w:w="5544"/>
      </w:tblGrid>
      <w:tr w:rsidR="00BA209E" w:rsidRPr="00BA209E" w14:paraId="5CE0F4C5" w14:textId="77777777" w:rsidTr="00E5404A">
        <w:trPr>
          <w:jc w:val="center"/>
        </w:trPr>
        <w:tc>
          <w:tcPr>
            <w:tcW w:w="3561" w:type="dxa"/>
          </w:tcPr>
          <w:p w14:paraId="5C17E7FD" w14:textId="77777777" w:rsidR="00BA209E" w:rsidRPr="00BA209E" w:rsidRDefault="00BA209E" w:rsidP="00BA209E">
            <w:pPr>
              <w:tabs>
                <w:tab w:val="left" w:pos="600"/>
                <w:tab w:val="left" w:pos="1680"/>
              </w:tabs>
              <w:spacing w:before="120" w:after="0" w:line="240" w:lineRule="auto"/>
              <w:jc w:val="center"/>
              <w:rPr>
                <w:rFonts w:eastAsia="Calibri" w:cs="Arial"/>
                <w:b/>
                <w:bCs/>
                <w:sz w:val="26"/>
                <w:szCs w:val="26"/>
              </w:rPr>
            </w:pPr>
            <w:r w:rsidRPr="00BA209E">
              <w:rPr>
                <w:rFonts w:eastAsia="Calibri" w:cs="Arial"/>
                <w:b/>
                <w:bCs/>
                <w:sz w:val="26"/>
                <w:szCs w:val="26"/>
              </w:rPr>
              <w:t>Nội dung đánh giá</w:t>
            </w:r>
          </w:p>
        </w:tc>
        <w:tc>
          <w:tcPr>
            <w:tcW w:w="970" w:type="dxa"/>
          </w:tcPr>
          <w:p w14:paraId="1C2BBE69" w14:textId="77777777" w:rsidR="00BA209E" w:rsidRPr="00BA209E" w:rsidRDefault="00BA209E" w:rsidP="00BA209E">
            <w:pPr>
              <w:tabs>
                <w:tab w:val="left" w:pos="600"/>
                <w:tab w:val="left" w:pos="1680"/>
              </w:tabs>
              <w:spacing w:before="120" w:after="0" w:line="240" w:lineRule="auto"/>
              <w:jc w:val="center"/>
              <w:rPr>
                <w:rFonts w:eastAsia="Calibri" w:cs="Arial"/>
                <w:b/>
                <w:bCs/>
                <w:sz w:val="26"/>
                <w:szCs w:val="26"/>
              </w:rPr>
            </w:pPr>
            <w:r w:rsidRPr="00BA209E">
              <w:rPr>
                <w:rFonts w:eastAsia="Calibri" w:cs="Arial"/>
                <w:b/>
                <w:bCs/>
                <w:sz w:val="26"/>
                <w:szCs w:val="26"/>
              </w:rPr>
              <w:t>Mức điểm</w:t>
            </w:r>
          </w:p>
        </w:tc>
        <w:tc>
          <w:tcPr>
            <w:tcW w:w="5544" w:type="dxa"/>
          </w:tcPr>
          <w:p w14:paraId="55349264" w14:textId="77777777" w:rsidR="00BA209E" w:rsidRPr="00BA209E" w:rsidRDefault="00BA209E" w:rsidP="00BA209E">
            <w:pPr>
              <w:tabs>
                <w:tab w:val="left" w:pos="600"/>
                <w:tab w:val="left" w:pos="1680"/>
              </w:tabs>
              <w:spacing w:before="120" w:after="0" w:line="240" w:lineRule="auto"/>
              <w:jc w:val="center"/>
              <w:rPr>
                <w:rFonts w:eastAsia="Calibri" w:cs="Arial"/>
                <w:b/>
                <w:bCs/>
                <w:sz w:val="26"/>
                <w:szCs w:val="26"/>
              </w:rPr>
            </w:pPr>
            <w:r w:rsidRPr="00BA209E">
              <w:rPr>
                <w:rFonts w:eastAsia="Calibri" w:cs="Arial"/>
                <w:b/>
                <w:bCs/>
                <w:sz w:val="26"/>
                <w:szCs w:val="26"/>
              </w:rPr>
              <w:t>Tiêu chí</w:t>
            </w:r>
          </w:p>
        </w:tc>
      </w:tr>
      <w:tr w:rsidR="00BA209E" w:rsidRPr="00BA209E" w14:paraId="77E697C9" w14:textId="77777777" w:rsidTr="00E5404A">
        <w:trPr>
          <w:trHeight w:val="1457"/>
          <w:jc w:val="center"/>
        </w:trPr>
        <w:tc>
          <w:tcPr>
            <w:tcW w:w="3561" w:type="dxa"/>
          </w:tcPr>
          <w:p w14:paraId="3D1B1FBB" w14:textId="77777777" w:rsidR="00BA209E" w:rsidRPr="00BA209E" w:rsidRDefault="00BA209E" w:rsidP="00BA209E">
            <w:pPr>
              <w:widowControl w:val="0"/>
              <w:numPr>
                <w:ilvl w:val="0"/>
                <w:numId w:val="26"/>
              </w:numPr>
              <w:tabs>
                <w:tab w:val="left" w:pos="600"/>
                <w:tab w:val="left" w:pos="1680"/>
              </w:tabs>
              <w:autoSpaceDE w:val="0"/>
              <w:autoSpaceDN w:val="0"/>
              <w:spacing w:before="120" w:after="0" w:line="240" w:lineRule="auto"/>
              <w:rPr>
                <w:rFonts w:eastAsia="Times New Roman" w:cs="Times New Roman"/>
                <w:b/>
                <w:bCs/>
                <w:sz w:val="26"/>
                <w:szCs w:val="26"/>
                <w:lang w:val="vi"/>
              </w:rPr>
            </w:pPr>
            <w:r w:rsidRPr="00BA209E">
              <w:rPr>
                <w:rFonts w:eastAsia="Times New Roman" w:cs="Times New Roman"/>
                <w:b/>
                <w:bCs/>
                <w:sz w:val="26"/>
                <w:szCs w:val="26"/>
                <w:lang w:val="vi"/>
              </w:rPr>
              <w:t xml:space="preserve">Nội dung </w:t>
            </w:r>
          </w:p>
          <w:p w14:paraId="549D0D91" w14:textId="77777777" w:rsidR="00BA209E" w:rsidRPr="00BA209E" w:rsidRDefault="00BA209E" w:rsidP="00BA209E">
            <w:pPr>
              <w:tabs>
                <w:tab w:val="left" w:pos="600"/>
                <w:tab w:val="left" w:pos="1680"/>
              </w:tabs>
              <w:spacing w:before="120"/>
              <w:rPr>
                <w:rFonts w:eastAsia="Calibri" w:cs="Arial"/>
                <w:b/>
                <w:bCs/>
                <w:sz w:val="26"/>
                <w:szCs w:val="26"/>
              </w:rPr>
            </w:pPr>
          </w:p>
        </w:tc>
        <w:tc>
          <w:tcPr>
            <w:tcW w:w="970" w:type="dxa"/>
          </w:tcPr>
          <w:p w14:paraId="281E5C34" w14:textId="77777777" w:rsidR="00BA209E" w:rsidRPr="00BA209E" w:rsidRDefault="00BA209E" w:rsidP="00BA209E">
            <w:pPr>
              <w:tabs>
                <w:tab w:val="left" w:pos="600"/>
                <w:tab w:val="left" w:pos="1680"/>
              </w:tabs>
              <w:spacing w:before="120" w:after="0" w:line="240" w:lineRule="auto"/>
              <w:jc w:val="center"/>
              <w:rPr>
                <w:rFonts w:eastAsia="Calibri" w:cs="Arial"/>
                <w:sz w:val="26"/>
                <w:szCs w:val="26"/>
              </w:rPr>
            </w:pPr>
            <w:r w:rsidRPr="00BA209E">
              <w:rPr>
                <w:rFonts w:eastAsia="Calibri" w:cs="Arial"/>
                <w:sz w:val="26"/>
                <w:szCs w:val="26"/>
              </w:rPr>
              <w:t>4 đ</w:t>
            </w:r>
          </w:p>
        </w:tc>
        <w:tc>
          <w:tcPr>
            <w:tcW w:w="5544" w:type="dxa"/>
          </w:tcPr>
          <w:p w14:paraId="2FC3F947" w14:textId="77777777" w:rsidR="00BA209E" w:rsidRPr="00BA209E" w:rsidRDefault="00BA209E" w:rsidP="00BA209E">
            <w:pPr>
              <w:tabs>
                <w:tab w:val="left" w:pos="600"/>
                <w:tab w:val="left" w:pos="1680"/>
              </w:tabs>
              <w:spacing w:before="120" w:after="0" w:line="240" w:lineRule="auto"/>
              <w:rPr>
                <w:rFonts w:eastAsia="Times New Roman" w:cs="Times New Roman"/>
                <w:sz w:val="26"/>
                <w:szCs w:val="26"/>
              </w:rPr>
            </w:pPr>
            <w:r w:rsidRPr="00BA209E">
              <w:rPr>
                <w:rFonts w:eastAsia="Times New Roman" w:cs="Times New Roman"/>
                <w:sz w:val="26"/>
                <w:szCs w:val="26"/>
              </w:rPr>
              <w:t>- Hình thức:  Trình bày đúng yêu cầu của một bài văn thuộc thể loại văn tả người; bố cục rõ ràng, có đủ 3 phần</w:t>
            </w:r>
          </w:p>
          <w:p w14:paraId="0C3EF017" w14:textId="77777777" w:rsidR="00BA209E" w:rsidRPr="00BA209E" w:rsidRDefault="00BA209E" w:rsidP="00BA209E">
            <w:pPr>
              <w:spacing w:before="100" w:beforeAutospacing="1" w:after="100" w:afterAutospacing="1" w:line="240" w:lineRule="auto"/>
              <w:rPr>
                <w:rFonts w:eastAsia="Times New Roman" w:cs="Times New Roman"/>
                <w:sz w:val="26"/>
                <w:szCs w:val="26"/>
              </w:rPr>
            </w:pPr>
            <w:r w:rsidRPr="00BA209E">
              <w:rPr>
                <w:rFonts w:eastAsia="Times New Roman" w:cs="Times New Roman"/>
                <w:sz w:val="26"/>
                <w:szCs w:val="26"/>
              </w:rPr>
              <w:t xml:space="preserve">-  Các câu, đoạn sắp xếp theo một trình tự hợp lý, có sự liên kết, bài viết ít gạch xoá </w:t>
            </w:r>
          </w:p>
          <w:p w14:paraId="658D46EB" w14:textId="77777777" w:rsidR="00BA209E" w:rsidRPr="00BA209E" w:rsidRDefault="00BA209E" w:rsidP="00BA209E">
            <w:pPr>
              <w:spacing w:before="100" w:beforeAutospacing="1" w:after="100" w:afterAutospacing="1" w:line="240" w:lineRule="auto"/>
              <w:rPr>
                <w:rFonts w:eastAsia="Calibri" w:cs="Arial"/>
                <w:sz w:val="26"/>
                <w:szCs w:val="26"/>
              </w:rPr>
            </w:pPr>
            <w:r w:rsidRPr="00BA209E">
              <w:rPr>
                <w:rFonts w:eastAsia="Times New Roman" w:cs="Times New Roman"/>
                <w:sz w:val="26"/>
                <w:szCs w:val="26"/>
              </w:rPr>
              <w:t xml:space="preserve">-  </w:t>
            </w:r>
            <w:r w:rsidRPr="00BA209E">
              <w:rPr>
                <w:rFonts w:eastAsia="Times New Roman" w:cs="Times New Roman"/>
                <w:b/>
                <w:bCs/>
                <w:sz w:val="26"/>
                <w:szCs w:val="26"/>
              </w:rPr>
              <w:t>Tả đúng đối tượng</w:t>
            </w:r>
            <w:r w:rsidRPr="00BA209E">
              <w:rPr>
                <w:rFonts w:eastAsia="Times New Roman" w:cs="Times New Roman"/>
                <w:sz w:val="26"/>
                <w:szCs w:val="26"/>
              </w:rPr>
              <w:t>: Học sinh cần tả về một người cụ thể (ông bà, bố mẹ, thầy cô, bạn bè…) và không lạc đề.</w:t>
            </w:r>
            <w:r w:rsidRPr="00BA209E">
              <w:rPr>
                <w:rFonts w:eastAsia="Times New Roman" w:cs="Times New Roman"/>
                <w:sz w:val="26"/>
                <w:szCs w:val="26"/>
              </w:rPr>
              <w:br/>
            </w:r>
            <w:r w:rsidRPr="00BA209E">
              <w:rPr>
                <w:rFonts w:eastAsia="Times New Roman" w:cs="Times New Roman"/>
                <w:b/>
                <w:bCs/>
                <w:sz w:val="26"/>
                <w:szCs w:val="26"/>
              </w:rPr>
              <w:t>- Chi tiết đặc sắc</w:t>
            </w:r>
            <w:r w:rsidRPr="00BA209E">
              <w:rPr>
                <w:rFonts w:eastAsia="Times New Roman" w:cs="Times New Roman"/>
                <w:sz w:val="26"/>
                <w:szCs w:val="26"/>
              </w:rPr>
              <w:t>: Bài văn có miêu tả rõ ràng về ngoại hình, tính cách, hoạt động của nhân vật.</w:t>
            </w:r>
            <w:r w:rsidRPr="00BA209E">
              <w:rPr>
                <w:rFonts w:eastAsia="Times New Roman" w:cs="Times New Roman"/>
                <w:sz w:val="26"/>
                <w:szCs w:val="26"/>
              </w:rPr>
              <w:br/>
            </w:r>
            <w:r w:rsidRPr="00BA209E">
              <w:rPr>
                <w:rFonts w:eastAsia="Times New Roman" w:cs="Times New Roman"/>
                <w:b/>
                <w:bCs/>
                <w:sz w:val="26"/>
                <w:szCs w:val="26"/>
              </w:rPr>
              <w:t>- Cảm xúc chân thực</w:t>
            </w:r>
            <w:r w:rsidRPr="00BA209E">
              <w:rPr>
                <w:rFonts w:eastAsia="Times New Roman" w:cs="Times New Roman"/>
                <w:sz w:val="26"/>
                <w:szCs w:val="26"/>
              </w:rPr>
              <w:t>: Thể hiện tình cảm của người viết với nhân vật được tả.</w:t>
            </w:r>
          </w:p>
        </w:tc>
      </w:tr>
      <w:tr w:rsidR="00BA209E" w:rsidRPr="00BA209E" w14:paraId="197DBBB8" w14:textId="77777777" w:rsidTr="00E5404A">
        <w:trPr>
          <w:trHeight w:val="3887"/>
          <w:jc w:val="center"/>
        </w:trPr>
        <w:tc>
          <w:tcPr>
            <w:tcW w:w="3561" w:type="dxa"/>
            <w:vAlign w:val="center"/>
          </w:tcPr>
          <w:p w14:paraId="6459E1DE" w14:textId="77777777" w:rsidR="00BA209E" w:rsidRPr="00BA209E" w:rsidRDefault="00BA209E" w:rsidP="00BA209E">
            <w:pPr>
              <w:tabs>
                <w:tab w:val="left" w:pos="600"/>
                <w:tab w:val="left" w:pos="1680"/>
              </w:tabs>
              <w:spacing w:before="120" w:after="0" w:line="240" w:lineRule="auto"/>
              <w:rPr>
                <w:rFonts w:eastAsia="Calibri" w:cs="Arial"/>
                <w:b/>
                <w:bCs/>
                <w:sz w:val="26"/>
                <w:szCs w:val="26"/>
              </w:rPr>
            </w:pPr>
            <w:r w:rsidRPr="00BA209E">
              <w:rPr>
                <w:rFonts w:eastAsia="Times New Roman" w:cs="Times New Roman"/>
                <w:b/>
                <w:bCs/>
                <w:sz w:val="26"/>
                <w:szCs w:val="26"/>
              </w:rPr>
              <w:t xml:space="preserve"> 2. Bố cục </w:t>
            </w:r>
          </w:p>
        </w:tc>
        <w:tc>
          <w:tcPr>
            <w:tcW w:w="970" w:type="dxa"/>
            <w:vAlign w:val="center"/>
          </w:tcPr>
          <w:p w14:paraId="673AF88F" w14:textId="77777777" w:rsidR="00BA209E" w:rsidRPr="00BA209E" w:rsidRDefault="00BA209E" w:rsidP="00BA209E">
            <w:pPr>
              <w:tabs>
                <w:tab w:val="left" w:pos="600"/>
                <w:tab w:val="left" w:pos="1680"/>
              </w:tabs>
              <w:spacing w:before="120" w:after="0" w:line="240" w:lineRule="auto"/>
              <w:jc w:val="center"/>
              <w:rPr>
                <w:rFonts w:eastAsia="Calibri" w:cs="Arial"/>
                <w:sz w:val="26"/>
                <w:szCs w:val="26"/>
              </w:rPr>
            </w:pPr>
            <w:r w:rsidRPr="00BA209E">
              <w:rPr>
                <w:rFonts w:eastAsia="Calibri" w:cs="Arial"/>
                <w:sz w:val="26"/>
                <w:szCs w:val="26"/>
              </w:rPr>
              <w:t>2đ</w:t>
            </w:r>
          </w:p>
        </w:tc>
        <w:tc>
          <w:tcPr>
            <w:tcW w:w="5544" w:type="dxa"/>
          </w:tcPr>
          <w:p w14:paraId="5C5E69E7" w14:textId="77777777" w:rsidR="00BA209E" w:rsidRPr="00BA209E" w:rsidRDefault="00BA209E" w:rsidP="00BA209E">
            <w:pPr>
              <w:spacing w:before="100" w:beforeAutospacing="1" w:after="100" w:afterAutospacing="1" w:line="240" w:lineRule="auto"/>
              <w:rPr>
                <w:rFonts w:eastAsia="Times New Roman" w:cs="Times New Roman"/>
                <w:sz w:val="26"/>
                <w:szCs w:val="26"/>
              </w:rPr>
            </w:pPr>
            <w:r w:rsidRPr="00BA209E">
              <w:rPr>
                <w:rFonts w:eastAsia="Times New Roman" w:cs="Times New Roman"/>
                <w:b/>
                <w:bCs/>
                <w:sz w:val="26"/>
                <w:szCs w:val="26"/>
              </w:rPr>
              <w:t>- Mở bài  (0.5 điểm)</w:t>
            </w:r>
            <w:r w:rsidRPr="00BA209E">
              <w:rPr>
                <w:rFonts w:eastAsia="Times New Roman" w:cs="Times New Roman"/>
                <w:sz w:val="26"/>
                <w:szCs w:val="26"/>
              </w:rPr>
              <w:t>: Giới thiệu nhân vật (tên, quan hệ, ấn tượng ban đầu).</w:t>
            </w:r>
            <w:r w:rsidRPr="00BA209E">
              <w:rPr>
                <w:rFonts w:eastAsia="Times New Roman" w:cs="Times New Roman"/>
                <w:sz w:val="26"/>
                <w:szCs w:val="26"/>
              </w:rPr>
              <w:br/>
              <w:t xml:space="preserve">- </w:t>
            </w:r>
            <w:r w:rsidRPr="00BA209E">
              <w:rPr>
                <w:rFonts w:eastAsia="Times New Roman" w:cs="Times New Roman"/>
                <w:b/>
                <w:bCs/>
                <w:sz w:val="26"/>
                <w:szCs w:val="26"/>
              </w:rPr>
              <w:t>Thân bài (1 điểm)</w:t>
            </w:r>
            <w:r w:rsidRPr="00BA209E">
              <w:rPr>
                <w:rFonts w:eastAsia="Times New Roman" w:cs="Times New Roman"/>
                <w:sz w:val="26"/>
                <w:szCs w:val="26"/>
              </w:rPr>
              <w:t>:                                                          + Miêu tả ngoại hình (khuôn mặt, mái tóc, trang phục….</w:t>
            </w:r>
          </w:p>
          <w:p w14:paraId="2D11A899" w14:textId="77777777" w:rsidR="00BA209E" w:rsidRPr="00BA209E" w:rsidRDefault="00BA209E" w:rsidP="00BA209E">
            <w:pPr>
              <w:spacing w:after="0" w:line="240" w:lineRule="auto"/>
              <w:rPr>
                <w:rFonts w:eastAsia="Times New Roman" w:cs="Arial"/>
                <w:sz w:val="26"/>
                <w:szCs w:val="26"/>
              </w:rPr>
            </w:pPr>
            <w:r w:rsidRPr="00BA209E">
              <w:rPr>
                <w:rFonts w:eastAsia="Times New Roman" w:cs="Times New Roman"/>
                <w:sz w:val="26"/>
                <w:szCs w:val="26"/>
              </w:rPr>
              <w:t>+ Miêu tả tính cách và hoạt động (thói quen, sở thích, lời nói…..)</w:t>
            </w:r>
            <w:r w:rsidRPr="00BA209E">
              <w:rPr>
                <w:rFonts w:eastAsia="Times New Roman" w:cs="Times New Roman"/>
                <w:sz w:val="26"/>
                <w:szCs w:val="26"/>
              </w:rPr>
              <w:br/>
            </w:r>
            <w:r w:rsidRPr="00BA209E">
              <w:rPr>
                <w:rFonts w:eastAsia="Times New Roman" w:cs="Times New Roman"/>
                <w:b/>
                <w:bCs/>
                <w:sz w:val="26"/>
                <w:szCs w:val="26"/>
              </w:rPr>
              <w:t>- Kết bài (0.5 điểm)</w:t>
            </w:r>
            <w:r w:rsidRPr="00BA209E">
              <w:rPr>
                <w:rFonts w:eastAsia="Times New Roman" w:cs="Times New Roman"/>
                <w:sz w:val="26"/>
                <w:szCs w:val="26"/>
              </w:rPr>
              <w:t>: Cảm xúc của người viết đối với nhân vật được tả (Tình cảm yêu quý, kính trọng hoặc ấn tượng sâu sắc, nêu mong muốn hoặc lời chúc dành cho người đó……)</w:t>
            </w:r>
          </w:p>
        </w:tc>
      </w:tr>
      <w:tr w:rsidR="00BA209E" w:rsidRPr="00BA209E" w14:paraId="49BBBAD0" w14:textId="77777777" w:rsidTr="00E5404A">
        <w:trPr>
          <w:jc w:val="center"/>
        </w:trPr>
        <w:tc>
          <w:tcPr>
            <w:tcW w:w="3561" w:type="dxa"/>
            <w:tcBorders>
              <w:bottom w:val="single" w:sz="4" w:space="0" w:color="auto"/>
            </w:tcBorders>
          </w:tcPr>
          <w:p w14:paraId="079735EC" w14:textId="77777777" w:rsidR="00BA209E" w:rsidRPr="00BA209E" w:rsidRDefault="00BA209E" w:rsidP="00BA209E">
            <w:pPr>
              <w:spacing w:before="100" w:beforeAutospacing="1" w:after="100" w:afterAutospacing="1" w:line="240" w:lineRule="auto"/>
              <w:outlineLvl w:val="2"/>
              <w:rPr>
                <w:rFonts w:eastAsia="Times New Roman" w:cs="Times New Roman"/>
                <w:b/>
                <w:bCs/>
                <w:sz w:val="26"/>
                <w:szCs w:val="26"/>
              </w:rPr>
            </w:pPr>
            <w:r w:rsidRPr="00BA209E">
              <w:rPr>
                <w:rFonts w:eastAsia="Times New Roman" w:cs="Times New Roman"/>
                <w:b/>
                <w:bCs/>
                <w:sz w:val="26"/>
                <w:szCs w:val="26"/>
              </w:rPr>
              <w:t xml:space="preserve">3. Dùng từ, đặt câu </w:t>
            </w:r>
          </w:p>
          <w:p w14:paraId="4EFC5B6D" w14:textId="77777777" w:rsidR="00BA209E" w:rsidRPr="00BA209E" w:rsidRDefault="00BA209E" w:rsidP="00BA209E">
            <w:pPr>
              <w:tabs>
                <w:tab w:val="left" w:pos="600"/>
                <w:tab w:val="left" w:pos="1680"/>
              </w:tabs>
              <w:spacing w:before="120" w:after="0" w:line="240" w:lineRule="auto"/>
              <w:rPr>
                <w:rFonts w:eastAsia="Calibri" w:cs="Arial"/>
                <w:b/>
                <w:bCs/>
                <w:sz w:val="26"/>
                <w:szCs w:val="26"/>
                <w:lang w:val="vi-VN"/>
              </w:rPr>
            </w:pPr>
          </w:p>
        </w:tc>
        <w:tc>
          <w:tcPr>
            <w:tcW w:w="970" w:type="dxa"/>
            <w:tcBorders>
              <w:bottom w:val="single" w:sz="4" w:space="0" w:color="auto"/>
            </w:tcBorders>
          </w:tcPr>
          <w:p w14:paraId="424C4362" w14:textId="77777777" w:rsidR="00BA209E" w:rsidRPr="00BA209E" w:rsidRDefault="00BA209E" w:rsidP="00BA209E">
            <w:pPr>
              <w:tabs>
                <w:tab w:val="left" w:pos="600"/>
                <w:tab w:val="left" w:pos="1680"/>
              </w:tabs>
              <w:spacing w:before="120" w:after="0" w:line="240" w:lineRule="auto"/>
              <w:jc w:val="center"/>
              <w:rPr>
                <w:rFonts w:eastAsia="Calibri" w:cs="Arial"/>
                <w:sz w:val="26"/>
                <w:szCs w:val="26"/>
              </w:rPr>
            </w:pPr>
            <w:r w:rsidRPr="00BA209E">
              <w:rPr>
                <w:rFonts w:eastAsia="Calibri" w:cs="Arial"/>
                <w:sz w:val="26"/>
                <w:szCs w:val="26"/>
              </w:rPr>
              <w:t>2đ</w:t>
            </w:r>
          </w:p>
        </w:tc>
        <w:tc>
          <w:tcPr>
            <w:tcW w:w="5544" w:type="dxa"/>
          </w:tcPr>
          <w:p w14:paraId="02C1D7D4" w14:textId="77777777" w:rsidR="00BA209E" w:rsidRPr="00BA209E" w:rsidRDefault="00BA209E" w:rsidP="00BA209E">
            <w:pPr>
              <w:spacing w:before="120" w:after="0" w:line="240" w:lineRule="auto"/>
              <w:rPr>
                <w:rFonts w:eastAsia="Calibri" w:cs="Arial"/>
                <w:b/>
                <w:sz w:val="26"/>
                <w:szCs w:val="26"/>
                <w:lang w:val="vi-VN"/>
              </w:rPr>
            </w:pPr>
            <w:r w:rsidRPr="00BA209E">
              <w:rPr>
                <w:rFonts w:eastAsia="Times New Roman" w:cs="Times New Roman"/>
                <w:b/>
                <w:bCs/>
                <w:sz w:val="26"/>
                <w:szCs w:val="26"/>
              </w:rPr>
              <w:t>1. Từ ngữ phong phú, sinh động</w:t>
            </w:r>
            <w:r w:rsidRPr="00BA209E">
              <w:rPr>
                <w:rFonts w:eastAsia="Times New Roman" w:cs="Times New Roman"/>
                <w:sz w:val="26"/>
                <w:szCs w:val="26"/>
              </w:rPr>
              <w:t xml:space="preserve"> (so sánh, nhân hóa, ẩn dụ…) </w:t>
            </w:r>
          </w:p>
          <w:p w14:paraId="61818F98" w14:textId="77777777" w:rsidR="00BA209E" w:rsidRPr="00BA209E" w:rsidRDefault="00BA209E" w:rsidP="00BA209E">
            <w:pPr>
              <w:spacing w:before="120" w:after="0" w:line="240" w:lineRule="auto"/>
              <w:rPr>
                <w:rFonts w:eastAsia="Calibri" w:cs="Arial"/>
                <w:sz w:val="26"/>
                <w:szCs w:val="26"/>
                <w:lang w:val="vi-VN"/>
              </w:rPr>
            </w:pPr>
            <w:r w:rsidRPr="00BA209E">
              <w:rPr>
                <w:rFonts w:eastAsia="Calibri" w:cs="Arial"/>
                <w:sz w:val="26"/>
                <w:szCs w:val="26"/>
                <w:lang w:val="vi-VN"/>
              </w:rPr>
              <w:t>- Lời văn tự nhiên, tình cảm chân thật, diễn đạt câu trôi chảy, câu văn giàu cảm xúc, có hình ảnh.</w:t>
            </w:r>
          </w:p>
          <w:p w14:paraId="426EA12C" w14:textId="77777777" w:rsidR="00BA209E" w:rsidRPr="00BA209E" w:rsidRDefault="00BA209E" w:rsidP="00BA209E">
            <w:pPr>
              <w:spacing w:before="120" w:after="0" w:line="240" w:lineRule="auto"/>
              <w:rPr>
                <w:rFonts w:eastAsia="Calibri" w:cs="Arial"/>
                <w:sz w:val="26"/>
                <w:szCs w:val="26"/>
                <w:lang w:val="vi-VN"/>
              </w:rPr>
            </w:pPr>
            <w:r w:rsidRPr="00BA209E">
              <w:rPr>
                <w:rFonts w:eastAsia="Calibri" w:cs="Arial"/>
                <w:sz w:val="26"/>
                <w:szCs w:val="26"/>
                <w:lang w:val="vi-VN"/>
              </w:rPr>
              <w:t>- Từ ngữ thể hiện ý rõ ràng,</w:t>
            </w:r>
            <w:r w:rsidRPr="00BA209E">
              <w:rPr>
                <w:rFonts w:eastAsia="Times New Roman" w:cs="Arial"/>
                <w:sz w:val="26"/>
                <w:szCs w:val="26"/>
                <w:lang w:val="vi-VN"/>
              </w:rPr>
              <w:t xml:space="preserve"> hình ảnh so sánh, nhân hóa trong câu, đoạn văn.</w:t>
            </w:r>
          </w:p>
          <w:p w14:paraId="2929F57E" w14:textId="77777777" w:rsidR="00BA209E" w:rsidRPr="00BA209E" w:rsidRDefault="00BA209E" w:rsidP="00BA209E">
            <w:pPr>
              <w:spacing w:before="100" w:beforeAutospacing="1" w:after="100" w:afterAutospacing="1" w:line="240" w:lineRule="auto"/>
              <w:rPr>
                <w:rFonts w:eastAsia="Calibri" w:cs="Arial"/>
                <w:bCs/>
                <w:sz w:val="26"/>
                <w:szCs w:val="26"/>
                <w:lang w:val="vi-VN"/>
              </w:rPr>
            </w:pPr>
            <w:r w:rsidRPr="00BA209E">
              <w:rPr>
                <w:rFonts w:eastAsia="Times New Roman" w:cs="Times New Roman"/>
                <w:b/>
                <w:bCs/>
                <w:sz w:val="26"/>
                <w:szCs w:val="26"/>
                <w:lang w:val="vi-VN"/>
              </w:rPr>
              <w:t>2. Câu văn mạch lạc, logic, có liên kết giữa các ý</w:t>
            </w:r>
          </w:p>
        </w:tc>
      </w:tr>
    </w:tbl>
    <w:bookmarkEnd w:id="2"/>
    <w:p w14:paraId="41FAA7D0" w14:textId="77777777" w:rsidR="00BA209E" w:rsidRPr="00BA209E" w:rsidRDefault="00BA209E" w:rsidP="00BA209E">
      <w:pPr>
        <w:spacing w:after="0" w:line="240" w:lineRule="auto"/>
        <w:rPr>
          <w:rFonts w:eastAsia="Times New Roman" w:cs="Times New Roman"/>
          <w:b/>
          <w:sz w:val="26"/>
          <w:szCs w:val="26"/>
          <w:u w:val="single"/>
          <w:lang w:val="vi-VN"/>
        </w:rPr>
      </w:pPr>
      <w:r w:rsidRPr="00BA209E">
        <w:rPr>
          <w:rFonts w:eastAsia="Times New Roman" w:cs="Times New Roman"/>
          <w:b/>
          <w:sz w:val="26"/>
          <w:szCs w:val="26"/>
          <w:lang w:val="da-DK"/>
        </w:rPr>
        <w:t>II. Chính tả</w:t>
      </w:r>
      <w:r w:rsidRPr="00BA209E">
        <w:rPr>
          <w:rFonts w:eastAsia="Times New Roman" w:cs="Times New Roman"/>
          <w:b/>
          <w:sz w:val="26"/>
          <w:szCs w:val="26"/>
          <w:lang w:val="vi-VN"/>
        </w:rPr>
        <w:t xml:space="preserve"> của bài văn:</w:t>
      </w:r>
      <w:r w:rsidRPr="00BA209E">
        <w:rPr>
          <w:rFonts w:eastAsia="Times New Roman" w:cs="Times New Roman"/>
          <w:sz w:val="26"/>
          <w:szCs w:val="26"/>
          <w:lang w:val="da-DK"/>
        </w:rPr>
        <w:t xml:space="preserve"> </w:t>
      </w:r>
      <w:r w:rsidRPr="00BA209E">
        <w:rPr>
          <w:rFonts w:eastAsia="Times New Roman" w:cs="Times New Roman"/>
          <w:b/>
          <w:sz w:val="26"/>
          <w:szCs w:val="26"/>
          <w:lang w:val="vi-VN"/>
        </w:rPr>
        <w:t xml:space="preserve"> (2 điểm) </w:t>
      </w:r>
    </w:p>
    <w:p w14:paraId="48049FC4" w14:textId="77777777" w:rsidR="00BA209E" w:rsidRPr="00BA209E" w:rsidRDefault="00BA209E" w:rsidP="00BA209E">
      <w:pPr>
        <w:spacing w:after="0" w:line="240" w:lineRule="auto"/>
        <w:jc w:val="both"/>
        <w:rPr>
          <w:rFonts w:eastAsia="Times New Roman" w:cs="Times New Roman"/>
          <w:sz w:val="26"/>
          <w:szCs w:val="26"/>
          <w:lang w:val="vi-VN"/>
        </w:rPr>
      </w:pPr>
      <w:r w:rsidRPr="00BA209E">
        <w:rPr>
          <w:rFonts w:eastAsia="Times New Roman" w:cs="Times New Roman"/>
          <w:sz w:val="26"/>
          <w:szCs w:val="26"/>
          <w:lang w:val="pt-BR"/>
        </w:rPr>
        <w:t>- Chữ viết rõ ràng, trình bày bài</w:t>
      </w:r>
      <w:r w:rsidRPr="00BA209E">
        <w:rPr>
          <w:rFonts w:eastAsia="Times New Roman" w:cs="Times New Roman"/>
          <w:sz w:val="26"/>
          <w:szCs w:val="26"/>
          <w:lang w:val="vi-VN"/>
        </w:rPr>
        <w:t xml:space="preserve"> viết </w:t>
      </w:r>
      <w:r w:rsidRPr="00BA209E">
        <w:rPr>
          <w:rFonts w:eastAsia="Times New Roman" w:cs="Times New Roman"/>
          <w:sz w:val="26"/>
          <w:szCs w:val="26"/>
          <w:lang w:val="pt-BR"/>
        </w:rPr>
        <w:t>sạch sẽ</w:t>
      </w:r>
      <w:r w:rsidRPr="00BA209E">
        <w:rPr>
          <w:rFonts w:eastAsia="Times New Roman" w:cs="Times New Roman"/>
          <w:sz w:val="26"/>
          <w:szCs w:val="26"/>
          <w:lang w:val="vi-VN"/>
        </w:rPr>
        <w:t>, viết</w:t>
      </w:r>
      <w:r w:rsidRPr="00BA209E">
        <w:rPr>
          <w:rFonts w:eastAsia="Times New Roman" w:cs="Times New Roman"/>
          <w:sz w:val="26"/>
          <w:szCs w:val="26"/>
          <w:lang w:val="pt-BR"/>
        </w:rPr>
        <w:t xml:space="preserve"> đúng kiểu</w:t>
      </w:r>
      <w:r w:rsidRPr="00BA209E">
        <w:rPr>
          <w:rFonts w:eastAsia="Times New Roman" w:cs="Times New Roman"/>
          <w:sz w:val="26"/>
          <w:szCs w:val="26"/>
          <w:lang w:val="vi-VN"/>
        </w:rPr>
        <w:t xml:space="preserve"> chữ, cỡ chữ, trình bày đúng quy định, viết sạch, đẹp</w:t>
      </w:r>
      <w:r w:rsidRPr="00BA209E">
        <w:rPr>
          <w:rFonts w:eastAsia="Times New Roman" w:cs="Times New Roman"/>
          <w:sz w:val="26"/>
          <w:szCs w:val="26"/>
          <w:lang w:val="pt-BR"/>
        </w:rPr>
        <w:t xml:space="preserve">: </w:t>
      </w:r>
      <w:r w:rsidRPr="00BA209E">
        <w:rPr>
          <w:rFonts w:eastAsia="Times New Roman" w:cs="Times New Roman"/>
          <w:b/>
          <w:sz w:val="26"/>
          <w:szCs w:val="26"/>
          <w:lang w:val="pt-BR"/>
        </w:rPr>
        <w:t>1 điểm</w:t>
      </w:r>
      <w:r w:rsidRPr="00BA209E">
        <w:rPr>
          <w:rFonts w:eastAsia="Times New Roman" w:cs="Times New Roman"/>
          <w:sz w:val="26"/>
          <w:szCs w:val="26"/>
          <w:lang w:val="vi-VN"/>
        </w:rPr>
        <w:t xml:space="preserve"> (Tùy theo mức độ HS trình bày mà GV trừ điểm trong phạm vi 1 điểm).</w:t>
      </w:r>
    </w:p>
    <w:p w14:paraId="74720DCC" w14:textId="77777777" w:rsidR="00BA209E" w:rsidRPr="00BA209E" w:rsidRDefault="00BA209E" w:rsidP="00BA209E">
      <w:pPr>
        <w:spacing w:before="120" w:after="0" w:line="240" w:lineRule="auto"/>
        <w:jc w:val="both"/>
        <w:rPr>
          <w:rFonts w:eastAsia="Times New Roman" w:cs="Arial"/>
          <w:sz w:val="26"/>
          <w:szCs w:val="26"/>
          <w:lang w:val="vi-VN"/>
        </w:rPr>
      </w:pPr>
      <w:r w:rsidRPr="00BA209E">
        <w:rPr>
          <w:rFonts w:eastAsia="Times New Roman" w:cs="Times New Roman"/>
          <w:sz w:val="26"/>
          <w:szCs w:val="26"/>
          <w:lang w:val="pt-BR"/>
        </w:rPr>
        <w:t>- Học sinh viết đúng</w:t>
      </w:r>
      <w:r w:rsidRPr="00BA209E">
        <w:rPr>
          <w:rFonts w:eastAsia="Times New Roman" w:cs="Times New Roman"/>
          <w:sz w:val="26"/>
          <w:szCs w:val="26"/>
          <w:lang w:val="vi-VN"/>
        </w:rPr>
        <w:t xml:space="preserve"> chính tả (không </w:t>
      </w:r>
      <w:r w:rsidRPr="00BA209E">
        <w:rPr>
          <w:rFonts w:eastAsia="Times New Roman" w:cs="Times New Roman"/>
          <w:sz w:val="26"/>
          <w:szCs w:val="26"/>
          <w:lang w:val="pt-BR"/>
        </w:rPr>
        <w:t>mắc</w:t>
      </w:r>
      <w:r w:rsidRPr="00BA209E">
        <w:rPr>
          <w:rFonts w:eastAsia="Times New Roman" w:cs="Times New Roman"/>
          <w:sz w:val="26"/>
          <w:szCs w:val="26"/>
          <w:lang w:val="vi-VN"/>
        </w:rPr>
        <w:t xml:space="preserve"> lỗi): </w:t>
      </w:r>
      <w:r w:rsidRPr="00BA209E">
        <w:rPr>
          <w:rFonts w:eastAsia="Times New Roman" w:cs="Times New Roman"/>
          <w:b/>
          <w:sz w:val="26"/>
          <w:szCs w:val="26"/>
          <w:lang w:val="vi-VN"/>
        </w:rPr>
        <w:t>1 điểm</w:t>
      </w:r>
      <w:r w:rsidRPr="00BA209E">
        <w:rPr>
          <w:rFonts w:eastAsia="Times New Roman" w:cs="Times New Roman"/>
          <w:sz w:val="26"/>
          <w:szCs w:val="26"/>
          <w:lang w:val="vi-VN"/>
        </w:rPr>
        <w:t xml:space="preserve">. </w:t>
      </w:r>
      <w:r w:rsidRPr="00BA209E">
        <w:rPr>
          <w:rFonts w:eastAsia="Times New Roman" w:cs="Arial"/>
          <w:sz w:val="26"/>
          <w:szCs w:val="26"/>
          <w:lang w:val="vi-VN"/>
        </w:rPr>
        <w:t>Sai 5 lỗi chính tả  (đạt 0.5 điểm); sai hơn 5 lỗi (0 điểm)</w:t>
      </w:r>
    </w:p>
    <w:p w14:paraId="56884504" w14:textId="77777777" w:rsidR="00BA209E" w:rsidRPr="00BA209E" w:rsidRDefault="00BA209E" w:rsidP="00BA209E">
      <w:pPr>
        <w:spacing w:after="0" w:line="240" w:lineRule="auto"/>
        <w:ind w:firstLine="567"/>
        <w:jc w:val="both"/>
        <w:rPr>
          <w:rFonts w:eastAsia="Times New Roman" w:cs="Times New Roman"/>
          <w:b/>
          <w:bCs/>
          <w:sz w:val="26"/>
          <w:szCs w:val="26"/>
          <w:lang w:val="vi-VN"/>
        </w:rPr>
      </w:pPr>
      <w:r w:rsidRPr="00BA209E">
        <w:rPr>
          <w:rFonts w:eastAsia="Times New Roman" w:cs="Times New Roman"/>
          <w:b/>
          <w:bCs/>
          <w:sz w:val="26"/>
          <w:szCs w:val="26"/>
          <w:lang w:val="vi-VN"/>
        </w:rPr>
        <w:t>* Tùy nhiên tùy theo lỗi chính tả và cách trình bày bài văn, GV linh động ghi điểm.</w:t>
      </w:r>
    </w:p>
    <w:p w14:paraId="44CC98AC" w14:textId="77777777" w:rsidR="00BA209E" w:rsidRPr="00BA209E" w:rsidRDefault="00BA209E" w:rsidP="00BA209E">
      <w:pPr>
        <w:spacing w:line="240" w:lineRule="auto"/>
        <w:rPr>
          <w:rFonts w:eastAsia="Calibri" w:cs="Arial"/>
          <w:sz w:val="26"/>
          <w:szCs w:val="26"/>
          <w:lang w:val="vi-VN"/>
        </w:rPr>
      </w:pPr>
    </w:p>
    <w:p w14:paraId="0D29A18E" w14:textId="77777777" w:rsidR="003E7883" w:rsidRPr="003A39C0" w:rsidRDefault="003E7883" w:rsidP="003E7883">
      <w:pPr>
        <w:spacing w:after="0" w:line="240" w:lineRule="auto"/>
        <w:jc w:val="both"/>
        <w:rPr>
          <w:rFonts w:eastAsia="Times New Roman"/>
          <w:bCs/>
          <w:szCs w:val="28"/>
          <w:lang w:val="nl-NL"/>
        </w:rPr>
      </w:pPr>
      <w:r w:rsidRPr="003A39C0">
        <w:rPr>
          <w:rFonts w:eastAsia="Times New Roman"/>
          <w:bCs/>
          <w:szCs w:val="28"/>
          <w:lang w:val="nl-NL"/>
        </w:rPr>
        <w:lastRenderedPageBreak/>
        <w:t xml:space="preserve">     UBND </w:t>
      </w:r>
      <w:r>
        <w:rPr>
          <w:rFonts w:eastAsia="Times New Roman"/>
          <w:bCs/>
          <w:szCs w:val="28"/>
          <w:lang w:val="nl-NL"/>
        </w:rPr>
        <w:t>XÃ ĐÌNH CƯƠNG</w:t>
      </w:r>
    </w:p>
    <w:p w14:paraId="11278BB2" w14:textId="77777777" w:rsidR="003E7883" w:rsidRPr="003A39C0" w:rsidRDefault="003E7883" w:rsidP="003E7883">
      <w:pPr>
        <w:spacing w:after="0"/>
        <w:jc w:val="both"/>
        <w:rPr>
          <w:rFonts w:eastAsia="Times New Roman"/>
          <w:b/>
          <w:szCs w:val="28"/>
          <w:lang w:val="nl-NL"/>
        </w:rPr>
      </w:pPr>
      <w:r w:rsidRPr="003A39C0">
        <w:rPr>
          <w:rFonts w:eastAsia="Times New Roman"/>
          <w:b/>
          <w:szCs w:val="28"/>
          <w:lang w:val="nl-NL"/>
        </w:rPr>
        <w:t xml:space="preserve">TRƯỜNG TH </w:t>
      </w:r>
      <w:r>
        <w:rPr>
          <w:rFonts w:eastAsia="Times New Roman"/>
          <w:b/>
          <w:szCs w:val="28"/>
          <w:lang w:val="nl-NL"/>
        </w:rPr>
        <w:t>HÀNH PHƯỚC</w:t>
      </w:r>
    </w:p>
    <w:p w14:paraId="3526ED9A" w14:textId="77777777" w:rsidR="003E7883" w:rsidRPr="003A39C0" w:rsidRDefault="003E7883" w:rsidP="003E7883">
      <w:pPr>
        <w:spacing w:after="0"/>
        <w:jc w:val="both"/>
        <w:rPr>
          <w:rFonts w:eastAsia="Times New Roman"/>
          <w:b/>
          <w:szCs w:val="28"/>
          <w:lang w:val="nl-NL"/>
        </w:rPr>
      </w:pPr>
      <w:r w:rsidRPr="003A39C0">
        <w:rPr>
          <w:rFonts w:eastAsia="Times New Roman"/>
          <w:b/>
          <w:noProof/>
          <w:szCs w:val="28"/>
        </w:rPr>
        <mc:AlternateContent>
          <mc:Choice Requires="wps">
            <w:drawing>
              <wp:anchor distT="0" distB="0" distL="114300" distR="114300" simplePos="0" relativeHeight="251673088" behindDoc="0" locked="0" layoutInCell="1" allowOverlap="1" wp14:anchorId="057671D0" wp14:editId="2BF8F269">
                <wp:simplePos x="0" y="0"/>
                <wp:positionH relativeFrom="column">
                  <wp:posOffset>742950</wp:posOffset>
                </wp:positionH>
                <wp:positionV relativeFrom="paragraph">
                  <wp:posOffset>2540</wp:posOffset>
                </wp:positionV>
                <wp:extent cx="969010" cy="0"/>
                <wp:effectExtent l="8255" t="8890" r="13335"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9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54AB8D" id="Straight Connector 1" o:spid="_x0000_s1026" style="position:absolute;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5pt,.2pt" to="134.8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yGrGgIAADU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"/>
            </w:pict>
          </mc:Fallback>
        </mc:AlternateContent>
      </w:r>
    </w:p>
    <w:p w14:paraId="317600CB" w14:textId="77777777" w:rsidR="003E7883" w:rsidRPr="00A518E4" w:rsidRDefault="003E7883" w:rsidP="003E7883">
      <w:pPr>
        <w:spacing w:after="0" w:line="360" w:lineRule="auto"/>
        <w:jc w:val="center"/>
        <w:rPr>
          <w:rFonts w:eastAsia="Times New Roman"/>
          <w:b/>
          <w:szCs w:val="28"/>
          <w:lang w:val="nl-NL"/>
        </w:rPr>
      </w:pPr>
      <w:r w:rsidRPr="00A518E4">
        <w:rPr>
          <w:rFonts w:eastAsia="Times New Roman"/>
          <w:b/>
          <w:szCs w:val="28"/>
          <w:lang w:val="nl-NL"/>
        </w:rPr>
        <w:t>MA TRẬN ĐỀ KIỂM TRA GKII LỚP 5 – NĂM HỌC 2025 - 2026</w:t>
      </w:r>
    </w:p>
    <w:p w14:paraId="1709290A" w14:textId="77777777" w:rsidR="003E7883" w:rsidRPr="003A39C0" w:rsidRDefault="003E7883" w:rsidP="003E7883">
      <w:pPr>
        <w:spacing w:after="0" w:line="360" w:lineRule="auto"/>
        <w:jc w:val="center"/>
        <w:rPr>
          <w:rFonts w:eastAsia="Times New Roman"/>
          <w:b/>
          <w:szCs w:val="28"/>
        </w:rPr>
      </w:pPr>
      <w:r w:rsidRPr="003A39C0">
        <w:rPr>
          <w:rFonts w:eastAsia="Times New Roman"/>
          <w:b/>
          <w:szCs w:val="28"/>
        </w:rPr>
        <w:t>MÔN:  TIẾNG VIỆT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991"/>
        <w:gridCol w:w="709"/>
        <w:gridCol w:w="670"/>
        <w:gridCol w:w="709"/>
        <w:gridCol w:w="713"/>
        <w:gridCol w:w="563"/>
        <w:gridCol w:w="708"/>
        <w:gridCol w:w="648"/>
        <w:gridCol w:w="774"/>
      </w:tblGrid>
      <w:tr w:rsidR="003E7883" w:rsidRPr="003A39C0" w14:paraId="5A44F0A5" w14:textId="77777777" w:rsidTr="00E5404A">
        <w:trPr>
          <w:trHeight w:val="228"/>
        </w:trPr>
        <w:tc>
          <w:tcPr>
            <w:tcW w:w="4287" w:type="dxa"/>
            <w:gridSpan w:val="2"/>
            <w:vMerge w:val="restart"/>
            <w:vAlign w:val="center"/>
          </w:tcPr>
          <w:p w14:paraId="55782E70" w14:textId="77777777" w:rsidR="003E7883" w:rsidRPr="003A39C0" w:rsidRDefault="003E7883" w:rsidP="00E5404A">
            <w:pPr>
              <w:spacing w:before="120" w:after="0" w:line="288" w:lineRule="auto"/>
              <w:jc w:val="center"/>
              <w:rPr>
                <w:rFonts w:eastAsia="Times New Roman"/>
                <w:b/>
                <w:sz w:val="24"/>
                <w:szCs w:val="24"/>
                <w:lang w:val="it-IT"/>
              </w:rPr>
            </w:pPr>
            <w:r w:rsidRPr="003A39C0">
              <w:rPr>
                <w:rFonts w:eastAsia="Times New Roman"/>
                <w:b/>
                <w:sz w:val="24"/>
                <w:szCs w:val="24"/>
                <w:lang w:val="it-IT"/>
              </w:rPr>
              <w:t>Tên các nội dung, chủ đề, mạch kiến thức.</w:t>
            </w:r>
          </w:p>
        </w:tc>
        <w:tc>
          <w:tcPr>
            <w:tcW w:w="4072" w:type="dxa"/>
            <w:gridSpan w:val="6"/>
            <w:vAlign w:val="center"/>
          </w:tcPr>
          <w:p w14:paraId="7E9A554D" w14:textId="77777777" w:rsidR="003E7883" w:rsidRPr="00A518E4" w:rsidRDefault="003E7883" w:rsidP="00E5404A">
            <w:pPr>
              <w:spacing w:before="120" w:after="0" w:line="288" w:lineRule="auto"/>
              <w:jc w:val="center"/>
              <w:rPr>
                <w:rFonts w:eastAsia="Times New Roman"/>
                <w:b/>
                <w:sz w:val="24"/>
                <w:szCs w:val="24"/>
                <w:lang w:val="it-IT"/>
              </w:rPr>
            </w:pPr>
            <w:r w:rsidRPr="00A518E4">
              <w:rPr>
                <w:rFonts w:eastAsia="Times New Roman"/>
                <w:b/>
                <w:sz w:val="24"/>
                <w:szCs w:val="24"/>
                <w:lang w:val="it-IT"/>
              </w:rPr>
              <w:t>Các mức độ nhận thức</w:t>
            </w:r>
          </w:p>
        </w:tc>
        <w:tc>
          <w:tcPr>
            <w:tcW w:w="1422" w:type="dxa"/>
            <w:gridSpan w:val="2"/>
          </w:tcPr>
          <w:p w14:paraId="01C76A48" w14:textId="77777777" w:rsidR="003E7883" w:rsidRPr="003A39C0" w:rsidRDefault="003E7883" w:rsidP="00E5404A">
            <w:pPr>
              <w:spacing w:after="0" w:line="240" w:lineRule="auto"/>
              <w:jc w:val="center"/>
              <w:rPr>
                <w:rFonts w:eastAsia="Times New Roman"/>
                <w:b/>
                <w:sz w:val="24"/>
                <w:szCs w:val="24"/>
              </w:rPr>
            </w:pPr>
            <w:r w:rsidRPr="003A39C0">
              <w:rPr>
                <w:rFonts w:eastAsia="Times New Roman"/>
                <w:b/>
                <w:sz w:val="24"/>
                <w:szCs w:val="24"/>
              </w:rPr>
              <w:t>TỔNG</w:t>
            </w:r>
          </w:p>
        </w:tc>
      </w:tr>
      <w:tr w:rsidR="003E7883" w:rsidRPr="003A39C0" w14:paraId="0121F73E" w14:textId="77777777" w:rsidTr="00E5404A">
        <w:trPr>
          <w:trHeight w:val="854"/>
        </w:trPr>
        <w:tc>
          <w:tcPr>
            <w:tcW w:w="4287" w:type="dxa"/>
            <w:gridSpan w:val="2"/>
            <w:vMerge/>
            <w:vAlign w:val="center"/>
          </w:tcPr>
          <w:p w14:paraId="21D0D565" w14:textId="77777777" w:rsidR="003E7883" w:rsidRPr="003A39C0" w:rsidRDefault="003E7883" w:rsidP="00E5404A">
            <w:pPr>
              <w:spacing w:before="120" w:after="0" w:line="288" w:lineRule="auto"/>
              <w:jc w:val="center"/>
              <w:rPr>
                <w:rFonts w:eastAsia="Times New Roman"/>
                <w:b/>
                <w:sz w:val="24"/>
                <w:szCs w:val="24"/>
                <w:lang w:val="it-IT"/>
              </w:rPr>
            </w:pPr>
          </w:p>
        </w:tc>
        <w:tc>
          <w:tcPr>
            <w:tcW w:w="1379" w:type="dxa"/>
            <w:gridSpan w:val="2"/>
            <w:vAlign w:val="center"/>
          </w:tcPr>
          <w:p w14:paraId="639739F0" w14:textId="77777777" w:rsidR="003E7883" w:rsidRPr="003A39C0" w:rsidRDefault="003E7883" w:rsidP="00E5404A">
            <w:pPr>
              <w:spacing w:before="120" w:after="0" w:line="288" w:lineRule="auto"/>
              <w:jc w:val="center"/>
              <w:rPr>
                <w:rFonts w:eastAsia="Times New Roman"/>
                <w:b/>
                <w:sz w:val="24"/>
                <w:szCs w:val="24"/>
              </w:rPr>
            </w:pPr>
            <w:r w:rsidRPr="003A39C0">
              <w:rPr>
                <w:rFonts w:eastAsia="Times New Roman"/>
                <w:b/>
                <w:sz w:val="24"/>
                <w:szCs w:val="24"/>
              </w:rPr>
              <w:t>Mức 1</w:t>
            </w:r>
          </w:p>
          <w:p w14:paraId="3B969982" w14:textId="77777777" w:rsidR="003E7883" w:rsidRPr="003A39C0" w:rsidRDefault="003E7883" w:rsidP="00E5404A">
            <w:pPr>
              <w:spacing w:before="120" w:after="0" w:line="288" w:lineRule="auto"/>
              <w:jc w:val="center"/>
              <w:rPr>
                <w:rFonts w:eastAsia="Times New Roman"/>
                <w:i/>
                <w:sz w:val="24"/>
                <w:szCs w:val="24"/>
              </w:rPr>
            </w:pPr>
            <w:r w:rsidRPr="003A39C0">
              <w:rPr>
                <w:rFonts w:eastAsia="Times New Roman"/>
                <w:i/>
                <w:sz w:val="24"/>
                <w:szCs w:val="24"/>
              </w:rPr>
              <w:t>Nhận biết</w:t>
            </w:r>
          </w:p>
        </w:tc>
        <w:tc>
          <w:tcPr>
            <w:tcW w:w="1422" w:type="dxa"/>
            <w:gridSpan w:val="2"/>
            <w:vAlign w:val="center"/>
          </w:tcPr>
          <w:p w14:paraId="1B8BEA98" w14:textId="77777777" w:rsidR="003E7883" w:rsidRPr="003A39C0" w:rsidRDefault="003E7883" w:rsidP="00E5404A">
            <w:pPr>
              <w:spacing w:before="120" w:after="0" w:line="288" w:lineRule="auto"/>
              <w:jc w:val="center"/>
              <w:rPr>
                <w:rFonts w:eastAsia="Times New Roman"/>
                <w:b/>
                <w:sz w:val="24"/>
                <w:szCs w:val="24"/>
              </w:rPr>
            </w:pPr>
            <w:r w:rsidRPr="003A39C0">
              <w:rPr>
                <w:rFonts w:eastAsia="Times New Roman"/>
                <w:b/>
                <w:sz w:val="24"/>
                <w:szCs w:val="24"/>
              </w:rPr>
              <w:t>Mức 2</w:t>
            </w:r>
          </w:p>
          <w:p w14:paraId="61B37EF1" w14:textId="77777777" w:rsidR="003E7883" w:rsidRPr="003A39C0" w:rsidRDefault="003E7883" w:rsidP="00E5404A">
            <w:pPr>
              <w:spacing w:before="120" w:after="0" w:line="288" w:lineRule="auto"/>
              <w:jc w:val="center"/>
              <w:rPr>
                <w:rFonts w:eastAsia="Times New Roman"/>
                <w:i/>
                <w:sz w:val="24"/>
                <w:szCs w:val="24"/>
                <w:lang w:val="vi-VN"/>
              </w:rPr>
            </w:pPr>
            <w:r w:rsidRPr="003A39C0">
              <w:rPr>
                <w:rFonts w:eastAsia="Times New Roman"/>
                <w:i/>
                <w:sz w:val="24"/>
                <w:szCs w:val="24"/>
              </w:rPr>
              <w:t>Kết</w:t>
            </w:r>
            <w:r w:rsidRPr="003A39C0">
              <w:rPr>
                <w:rFonts w:eastAsia="Times New Roman"/>
                <w:i/>
                <w:sz w:val="24"/>
                <w:szCs w:val="24"/>
                <w:lang w:val="vi-VN"/>
              </w:rPr>
              <w:t xml:space="preserve"> nối</w:t>
            </w:r>
          </w:p>
        </w:tc>
        <w:tc>
          <w:tcPr>
            <w:tcW w:w="1271" w:type="dxa"/>
            <w:gridSpan w:val="2"/>
            <w:vAlign w:val="center"/>
          </w:tcPr>
          <w:p w14:paraId="3E19C675" w14:textId="77777777" w:rsidR="003E7883" w:rsidRPr="003A39C0" w:rsidRDefault="003E7883" w:rsidP="00E5404A">
            <w:pPr>
              <w:spacing w:before="120" w:after="0" w:line="288" w:lineRule="auto"/>
              <w:jc w:val="center"/>
              <w:rPr>
                <w:rFonts w:eastAsia="Times New Roman"/>
                <w:b/>
                <w:sz w:val="24"/>
                <w:szCs w:val="24"/>
              </w:rPr>
            </w:pPr>
            <w:r w:rsidRPr="003A39C0">
              <w:rPr>
                <w:rFonts w:eastAsia="Times New Roman"/>
                <w:b/>
                <w:sz w:val="24"/>
                <w:szCs w:val="24"/>
              </w:rPr>
              <w:t>Mức 3</w:t>
            </w:r>
          </w:p>
          <w:p w14:paraId="7DDF4759" w14:textId="77777777" w:rsidR="003E7883" w:rsidRPr="003A39C0" w:rsidRDefault="003E7883" w:rsidP="00E5404A">
            <w:pPr>
              <w:spacing w:before="120" w:after="0" w:line="288" w:lineRule="auto"/>
              <w:jc w:val="center"/>
              <w:rPr>
                <w:rFonts w:eastAsia="Times New Roman"/>
                <w:i/>
                <w:sz w:val="24"/>
                <w:szCs w:val="24"/>
              </w:rPr>
            </w:pPr>
            <w:r w:rsidRPr="003A39C0">
              <w:rPr>
                <w:rFonts w:eastAsia="Times New Roman"/>
                <w:i/>
                <w:sz w:val="24"/>
                <w:szCs w:val="24"/>
              </w:rPr>
              <w:t>Vận dụng</w:t>
            </w:r>
          </w:p>
        </w:tc>
        <w:tc>
          <w:tcPr>
            <w:tcW w:w="1422" w:type="dxa"/>
            <w:gridSpan w:val="2"/>
          </w:tcPr>
          <w:p w14:paraId="79C12128" w14:textId="77777777" w:rsidR="003E7883" w:rsidRPr="003A39C0" w:rsidRDefault="003E7883" w:rsidP="00E5404A">
            <w:pPr>
              <w:spacing w:after="0" w:line="240" w:lineRule="auto"/>
              <w:jc w:val="center"/>
              <w:rPr>
                <w:rFonts w:eastAsia="Times New Roman"/>
                <w:b/>
                <w:sz w:val="24"/>
                <w:szCs w:val="24"/>
              </w:rPr>
            </w:pPr>
          </w:p>
        </w:tc>
      </w:tr>
      <w:tr w:rsidR="003E7883" w:rsidRPr="003A39C0" w14:paraId="5F7F3EFB" w14:textId="77777777" w:rsidTr="00E5404A">
        <w:trPr>
          <w:trHeight w:val="137"/>
        </w:trPr>
        <w:tc>
          <w:tcPr>
            <w:tcW w:w="4287" w:type="dxa"/>
            <w:gridSpan w:val="2"/>
            <w:vMerge/>
            <w:vAlign w:val="center"/>
          </w:tcPr>
          <w:p w14:paraId="0F16B4CE" w14:textId="77777777" w:rsidR="003E7883" w:rsidRPr="003A39C0" w:rsidRDefault="003E7883" w:rsidP="00E5404A">
            <w:pPr>
              <w:spacing w:after="0" w:line="240" w:lineRule="auto"/>
              <w:jc w:val="center"/>
              <w:rPr>
                <w:rFonts w:eastAsia="Times New Roman"/>
                <w:b/>
                <w:sz w:val="24"/>
                <w:szCs w:val="24"/>
              </w:rPr>
            </w:pPr>
          </w:p>
        </w:tc>
        <w:tc>
          <w:tcPr>
            <w:tcW w:w="709" w:type="dxa"/>
            <w:tcBorders>
              <w:bottom w:val="single" w:sz="4" w:space="0" w:color="auto"/>
            </w:tcBorders>
            <w:vAlign w:val="center"/>
          </w:tcPr>
          <w:p w14:paraId="75230DEA" w14:textId="77777777" w:rsidR="003E7883" w:rsidRPr="003A39C0" w:rsidRDefault="003E7883" w:rsidP="00E5404A">
            <w:pPr>
              <w:spacing w:before="120" w:after="0" w:line="288" w:lineRule="auto"/>
              <w:jc w:val="center"/>
              <w:rPr>
                <w:rFonts w:eastAsia="Times New Roman"/>
                <w:sz w:val="24"/>
                <w:szCs w:val="24"/>
              </w:rPr>
            </w:pPr>
            <w:r w:rsidRPr="003A39C0">
              <w:rPr>
                <w:rFonts w:eastAsia="Times New Roman"/>
                <w:sz w:val="24"/>
                <w:szCs w:val="24"/>
              </w:rPr>
              <w:t>TN</w:t>
            </w:r>
          </w:p>
        </w:tc>
        <w:tc>
          <w:tcPr>
            <w:tcW w:w="670" w:type="dxa"/>
            <w:tcBorders>
              <w:bottom w:val="single" w:sz="4" w:space="0" w:color="auto"/>
            </w:tcBorders>
            <w:vAlign w:val="center"/>
          </w:tcPr>
          <w:p w14:paraId="5CD9AF7F" w14:textId="77777777" w:rsidR="003E7883" w:rsidRPr="003A39C0" w:rsidRDefault="003E7883" w:rsidP="00E5404A">
            <w:pPr>
              <w:spacing w:before="120" w:after="0" w:line="288" w:lineRule="auto"/>
              <w:jc w:val="center"/>
              <w:rPr>
                <w:rFonts w:eastAsia="Times New Roman"/>
                <w:sz w:val="24"/>
                <w:szCs w:val="24"/>
              </w:rPr>
            </w:pPr>
            <w:r w:rsidRPr="003A39C0">
              <w:rPr>
                <w:rFonts w:eastAsia="Times New Roman"/>
                <w:sz w:val="24"/>
                <w:szCs w:val="24"/>
              </w:rPr>
              <w:t>TL</w:t>
            </w:r>
          </w:p>
        </w:tc>
        <w:tc>
          <w:tcPr>
            <w:tcW w:w="709" w:type="dxa"/>
            <w:tcBorders>
              <w:bottom w:val="single" w:sz="4" w:space="0" w:color="auto"/>
            </w:tcBorders>
            <w:vAlign w:val="center"/>
          </w:tcPr>
          <w:p w14:paraId="262E8982" w14:textId="77777777" w:rsidR="003E7883" w:rsidRPr="003A39C0" w:rsidRDefault="003E7883" w:rsidP="00E5404A">
            <w:pPr>
              <w:spacing w:before="120" w:after="0" w:line="288" w:lineRule="auto"/>
              <w:jc w:val="center"/>
              <w:rPr>
                <w:rFonts w:eastAsia="Times New Roman"/>
                <w:sz w:val="24"/>
                <w:szCs w:val="24"/>
              </w:rPr>
            </w:pPr>
            <w:r w:rsidRPr="003A39C0">
              <w:rPr>
                <w:rFonts w:eastAsia="Times New Roman"/>
                <w:sz w:val="24"/>
                <w:szCs w:val="24"/>
              </w:rPr>
              <w:t>TN</w:t>
            </w:r>
          </w:p>
        </w:tc>
        <w:tc>
          <w:tcPr>
            <w:tcW w:w="713" w:type="dxa"/>
            <w:tcBorders>
              <w:bottom w:val="single" w:sz="4" w:space="0" w:color="auto"/>
            </w:tcBorders>
            <w:vAlign w:val="center"/>
          </w:tcPr>
          <w:p w14:paraId="625E090E" w14:textId="77777777" w:rsidR="003E7883" w:rsidRPr="003A39C0" w:rsidRDefault="003E7883" w:rsidP="00E5404A">
            <w:pPr>
              <w:spacing w:before="120" w:after="0" w:line="288" w:lineRule="auto"/>
              <w:jc w:val="center"/>
              <w:rPr>
                <w:rFonts w:eastAsia="Times New Roman"/>
                <w:sz w:val="24"/>
                <w:szCs w:val="24"/>
              </w:rPr>
            </w:pPr>
            <w:r w:rsidRPr="003A39C0">
              <w:rPr>
                <w:rFonts w:eastAsia="Times New Roman"/>
                <w:sz w:val="24"/>
                <w:szCs w:val="24"/>
              </w:rPr>
              <w:t>TL</w:t>
            </w:r>
          </w:p>
        </w:tc>
        <w:tc>
          <w:tcPr>
            <w:tcW w:w="563" w:type="dxa"/>
            <w:tcBorders>
              <w:bottom w:val="single" w:sz="4" w:space="0" w:color="auto"/>
            </w:tcBorders>
            <w:vAlign w:val="center"/>
          </w:tcPr>
          <w:p w14:paraId="4C8E4D34" w14:textId="77777777" w:rsidR="003E7883" w:rsidRPr="003A39C0" w:rsidRDefault="003E7883" w:rsidP="00E5404A">
            <w:pPr>
              <w:spacing w:before="120" w:after="0" w:line="288" w:lineRule="auto"/>
              <w:jc w:val="center"/>
              <w:rPr>
                <w:rFonts w:eastAsia="Times New Roman"/>
                <w:sz w:val="24"/>
                <w:szCs w:val="24"/>
              </w:rPr>
            </w:pPr>
            <w:r w:rsidRPr="003A39C0">
              <w:rPr>
                <w:rFonts w:eastAsia="Times New Roman"/>
                <w:sz w:val="24"/>
                <w:szCs w:val="24"/>
              </w:rPr>
              <w:t>TN</w:t>
            </w:r>
          </w:p>
        </w:tc>
        <w:tc>
          <w:tcPr>
            <w:tcW w:w="708" w:type="dxa"/>
            <w:tcBorders>
              <w:bottom w:val="single" w:sz="4" w:space="0" w:color="auto"/>
            </w:tcBorders>
            <w:vAlign w:val="center"/>
          </w:tcPr>
          <w:p w14:paraId="0A34AC0B" w14:textId="77777777" w:rsidR="003E7883" w:rsidRPr="003A39C0" w:rsidRDefault="003E7883" w:rsidP="00E5404A">
            <w:pPr>
              <w:spacing w:before="120" w:after="0" w:line="288" w:lineRule="auto"/>
              <w:jc w:val="center"/>
              <w:rPr>
                <w:rFonts w:eastAsia="Times New Roman"/>
                <w:sz w:val="24"/>
                <w:szCs w:val="24"/>
              </w:rPr>
            </w:pPr>
            <w:r w:rsidRPr="003A39C0">
              <w:rPr>
                <w:rFonts w:eastAsia="Times New Roman"/>
                <w:sz w:val="24"/>
                <w:szCs w:val="24"/>
              </w:rPr>
              <w:t>TL</w:t>
            </w:r>
          </w:p>
        </w:tc>
        <w:tc>
          <w:tcPr>
            <w:tcW w:w="648" w:type="dxa"/>
            <w:tcBorders>
              <w:bottom w:val="single" w:sz="4" w:space="0" w:color="auto"/>
            </w:tcBorders>
            <w:vAlign w:val="center"/>
          </w:tcPr>
          <w:p w14:paraId="21B8E7E8" w14:textId="77777777" w:rsidR="003E7883" w:rsidRPr="003A39C0" w:rsidRDefault="003E7883" w:rsidP="00E5404A">
            <w:pPr>
              <w:spacing w:before="120" w:after="0" w:line="288" w:lineRule="auto"/>
              <w:jc w:val="center"/>
              <w:rPr>
                <w:rFonts w:eastAsia="Times New Roman"/>
                <w:b/>
                <w:sz w:val="24"/>
                <w:szCs w:val="24"/>
              </w:rPr>
            </w:pPr>
            <w:r w:rsidRPr="003A39C0">
              <w:rPr>
                <w:rFonts w:eastAsia="Times New Roman"/>
                <w:b/>
                <w:sz w:val="24"/>
                <w:szCs w:val="24"/>
              </w:rPr>
              <w:t>TN</w:t>
            </w:r>
          </w:p>
        </w:tc>
        <w:tc>
          <w:tcPr>
            <w:tcW w:w="774" w:type="dxa"/>
            <w:tcBorders>
              <w:bottom w:val="single" w:sz="4" w:space="0" w:color="auto"/>
            </w:tcBorders>
            <w:vAlign w:val="center"/>
          </w:tcPr>
          <w:p w14:paraId="4DA574D0" w14:textId="77777777" w:rsidR="003E7883" w:rsidRPr="003A39C0" w:rsidRDefault="003E7883" w:rsidP="00E5404A">
            <w:pPr>
              <w:spacing w:before="120" w:after="0" w:line="288" w:lineRule="auto"/>
              <w:jc w:val="center"/>
              <w:rPr>
                <w:rFonts w:eastAsia="Times New Roman"/>
                <w:b/>
                <w:sz w:val="24"/>
                <w:szCs w:val="24"/>
              </w:rPr>
            </w:pPr>
            <w:r w:rsidRPr="003A39C0">
              <w:rPr>
                <w:rFonts w:eastAsia="Times New Roman"/>
                <w:b/>
                <w:sz w:val="24"/>
                <w:szCs w:val="24"/>
              </w:rPr>
              <w:t>TL</w:t>
            </w:r>
          </w:p>
        </w:tc>
      </w:tr>
      <w:tr w:rsidR="003E7883" w:rsidRPr="003A39C0" w14:paraId="35C0BD02" w14:textId="77777777" w:rsidTr="00E5404A">
        <w:trPr>
          <w:trHeight w:val="137"/>
        </w:trPr>
        <w:tc>
          <w:tcPr>
            <w:tcW w:w="8359" w:type="dxa"/>
            <w:gridSpan w:val="8"/>
            <w:vAlign w:val="center"/>
          </w:tcPr>
          <w:p w14:paraId="2FA000D8" w14:textId="77777777" w:rsidR="003E7883" w:rsidRPr="003A39C0" w:rsidRDefault="003E7883" w:rsidP="00E5404A">
            <w:pPr>
              <w:spacing w:before="120" w:after="0" w:line="288" w:lineRule="auto"/>
              <w:rPr>
                <w:rFonts w:eastAsia="Times New Roman"/>
                <w:sz w:val="24"/>
                <w:szCs w:val="24"/>
              </w:rPr>
            </w:pPr>
            <w:r w:rsidRPr="003A39C0">
              <w:rPr>
                <w:rFonts w:eastAsia="Times New Roman"/>
                <w:b/>
                <w:sz w:val="24"/>
                <w:szCs w:val="24"/>
                <w:lang w:val="vi-VN"/>
              </w:rPr>
              <w:t>I. Phần đọc</w:t>
            </w:r>
          </w:p>
        </w:tc>
        <w:tc>
          <w:tcPr>
            <w:tcW w:w="1422" w:type="dxa"/>
            <w:gridSpan w:val="2"/>
            <w:tcBorders>
              <w:bottom w:val="single" w:sz="4" w:space="0" w:color="auto"/>
            </w:tcBorders>
            <w:vAlign w:val="center"/>
          </w:tcPr>
          <w:p w14:paraId="284D3A42" w14:textId="77777777" w:rsidR="003E7883" w:rsidRPr="003A39C0" w:rsidRDefault="003E7883" w:rsidP="00E5404A">
            <w:pPr>
              <w:spacing w:before="120" w:after="0" w:line="288" w:lineRule="auto"/>
              <w:jc w:val="center"/>
              <w:rPr>
                <w:rFonts w:eastAsia="Times New Roman"/>
                <w:b/>
                <w:sz w:val="24"/>
                <w:szCs w:val="24"/>
                <w:lang w:val="vi-VN"/>
              </w:rPr>
            </w:pPr>
            <w:r w:rsidRPr="003A39C0">
              <w:rPr>
                <w:rFonts w:eastAsia="Times New Roman"/>
                <w:b/>
                <w:sz w:val="24"/>
                <w:szCs w:val="24"/>
              </w:rPr>
              <w:t>10</w:t>
            </w:r>
            <w:r w:rsidRPr="003A39C0">
              <w:rPr>
                <w:rFonts w:eastAsia="Times New Roman"/>
                <w:b/>
                <w:sz w:val="24"/>
                <w:szCs w:val="24"/>
                <w:lang w:val="vi-VN"/>
              </w:rPr>
              <w:t xml:space="preserve"> điểm</w:t>
            </w:r>
          </w:p>
        </w:tc>
      </w:tr>
      <w:tr w:rsidR="003E7883" w:rsidRPr="003A39C0" w14:paraId="1147E5B6" w14:textId="77777777" w:rsidTr="00E5404A">
        <w:trPr>
          <w:trHeight w:val="137"/>
        </w:trPr>
        <w:tc>
          <w:tcPr>
            <w:tcW w:w="4287" w:type="dxa"/>
            <w:gridSpan w:val="2"/>
            <w:vAlign w:val="center"/>
          </w:tcPr>
          <w:p w14:paraId="3E1FD70F" w14:textId="77777777" w:rsidR="003E7883" w:rsidRPr="003A39C0" w:rsidRDefault="003E7883" w:rsidP="00E5404A">
            <w:pPr>
              <w:spacing w:after="0" w:line="240" w:lineRule="auto"/>
              <w:rPr>
                <w:rFonts w:eastAsia="Times New Roman"/>
                <w:b/>
                <w:sz w:val="24"/>
                <w:szCs w:val="24"/>
                <w:lang w:val="vi-VN"/>
              </w:rPr>
            </w:pPr>
            <w:r w:rsidRPr="003A39C0">
              <w:rPr>
                <w:rFonts w:eastAsia="Times New Roman"/>
                <w:b/>
                <w:sz w:val="24"/>
                <w:szCs w:val="24"/>
                <w:lang w:val="vi-VN"/>
              </w:rPr>
              <w:t>1. Đọc thành tiếng:</w:t>
            </w:r>
          </w:p>
        </w:tc>
        <w:tc>
          <w:tcPr>
            <w:tcW w:w="4072" w:type="dxa"/>
            <w:gridSpan w:val="6"/>
            <w:tcBorders>
              <w:bottom w:val="single" w:sz="4" w:space="0" w:color="auto"/>
            </w:tcBorders>
            <w:vAlign w:val="center"/>
          </w:tcPr>
          <w:p w14:paraId="668A326A" w14:textId="77777777" w:rsidR="003E7883" w:rsidRPr="003A39C0" w:rsidRDefault="003E7883" w:rsidP="00E5404A">
            <w:pPr>
              <w:spacing w:before="120" w:after="0" w:line="288" w:lineRule="auto"/>
              <w:jc w:val="center"/>
              <w:rPr>
                <w:rFonts w:eastAsia="Times New Roman"/>
                <w:sz w:val="24"/>
                <w:szCs w:val="24"/>
                <w:lang w:val="vi-VN"/>
              </w:rPr>
            </w:pPr>
            <w:r w:rsidRPr="00A518E4">
              <w:rPr>
                <w:rFonts w:eastAsia="Times New Roman"/>
                <w:sz w:val="24"/>
                <w:szCs w:val="24"/>
                <w:lang w:val="vi-VN"/>
              </w:rPr>
              <w:t>Đọc</w:t>
            </w:r>
            <w:r w:rsidRPr="003A39C0">
              <w:rPr>
                <w:rFonts w:eastAsia="Times New Roman"/>
                <w:sz w:val="24"/>
                <w:szCs w:val="24"/>
                <w:lang w:val="vi-VN"/>
              </w:rPr>
              <w:t xml:space="preserve"> thành tiếng kết hợp trả lời câu hỏi (Nghe và nói)</w:t>
            </w:r>
          </w:p>
        </w:tc>
        <w:tc>
          <w:tcPr>
            <w:tcW w:w="1422" w:type="dxa"/>
            <w:gridSpan w:val="2"/>
            <w:tcBorders>
              <w:bottom w:val="single" w:sz="4" w:space="0" w:color="auto"/>
            </w:tcBorders>
            <w:vAlign w:val="center"/>
          </w:tcPr>
          <w:p w14:paraId="5EBCEFC9" w14:textId="77777777" w:rsidR="003E7883" w:rsidRPr="003A39C0" w:rsidRDefault="003E7883" w:rsidP="00E5404A">
            <w:pPr>
              <w:spacing w:before="120" w:after="0" w:line="288" w:lineRule="auto"/>
              <w:jc w:val="center"/>
              <w:rPr>
                <w:rFonts w:eastAsia="Times New Roman"/>
                <w:b/>
                <w:sz w:val="24"/>
                <w:szCs w:val="24"/>
                <w:lang w:val="vi-VN"/>
              </w:rPr>
            </w:pPr>
            <w:r>
              <w:rPr>
                <w:rFonts w:eastAsia="Times New Roman"/>
                <w:b/>
                <w:sz w:val="24"/>
                <w:szCs w:val="24"/>
              </w:rPr>
              <w:t>2</w:t>
            </w:r>
            <w:r w:rsidRPr="003A39C0">
              <w:rPr>
                <w:rFonts w:eastAsia="Times New Roman"/>
                <w:b/>
                <w:sz w:val="24"/>
                <w:szCs w:val="24"/>
                <w:lang w:val="vi-VN"/>
              </w:rPr>
              <w:t xml:space="preserve"> điểm</w:t>
            </w:r>
          </w:p>
        </w:tc>
      </w:tr>
      <w:tr w:rsidR="003E7883" w:rsidRPr="003A39C0" w14:paraId="5CFBB6D4" w14:textId="77777777" w:rsidTr="00E5404A">
        <w:trPr>
          <w:trHeight w:val="427"/>
        </w:trPr>
        <w:tc>
          <w:tcPr>
            <w:tcW w:w="3296" w:type="dxa"/>
            <w:vMerge w:val="restart"/>
            <w:tcBorders>
              <w:right w:val="single" w:sz="4" w:space="0" w:color="auto"/>
            </w:tcBorders>
            <w:vAlign w:val="center"/>
          </w:tcPr>
          <w:p w14:paraId="0E443BFB" w14:textId="77777777" w:rsidR="003E7883" w:rsidRPr="001D15B2" w:rsidRDefault="003E7883" w:rsidP="00E5404A">
            <w:pPr>
              <w:spacing w:after="0" w:line="240" w:lineRule="auto"/>
              <w:rPr>
                <w:b/>
                <w:sz w:val="24"/>
                <w:szCs w:val="24"/>
              </w:rPr>
            </w:pPr>
            <w:r w:rsidRPr="003A39C0">
              <w:rPr>
                <w:b/>
                <w:sz w:val="24"/>
                <w:szCs w:val="24"/>
              </w:rPr>
              <w:t>2</w:t>
            </w:r>
            <w:r w:rsidRPr="003A39C0">
              <w:rPr>
                <w:b/>
                <w:sz w:val="24"/>
                <w:szCs w:val="24"/>
                <w:lang w:val="vi-VN"/>
              </w:rPr>
              <w:t>.</w:t>
            </w:r>
            <w:r w:rsidRPr="003A39C0">
              <w:rPr>
                <w:b/>
                <w:sz w:val="24"/>
                <w:szCs w:val="24"/>
              </w:rPr>
              <w:t xml:space="preserve"> Đọc, hiểu văn bản:</w:t>
            </w:r>
          </w:p>
          <w:p w14:paraId="6ABDBCE2" w14:textId="77777777" w:rsidR="003E7883" w:rsidRPr="003A39C0" w:rsidRDefault="003E7883" w:rsidP="00E5404A">
            <w:pPr>
              <w:spacing w:after="0" w:line="240" w:lineRule="auto"/>
              <w:rPr>
                <w:rFonts w:eastAsia="Times New Roman"/>
                <w:sz w:val="26"/>
                <w:szCs w:val="26"/>
                <w:lang w:val="vi-VN"/>
              </w:rPr>
            </w:pPr>
            <w:r w:rsidRPr="003A39C0">
              <w:rPr>
                <w:rFonts w:eastAsia="Times New Roman"/>
                <w:sz w:val="26"/>
                <w:szCs w:val="26"/>
              </w:rPr>
              <w:t>- Hiểu nội dung, ý nghĩa của bài</w:t>
            </w:r>
            <w:r w:rsidRPr="003A39C0">
              <w:rPr>
                <w:rFonts w:eastAsia="Times New Roman"/>
                <w:sz w:val="26"/>
                <w:szCs w:val="26"/>
                <w:lang w:val="vi-VN"/>
              </w:rPr>
              <w:t>,</w:t>
            </w:r>
            <w:r w:rsidRPr="003A39C0">
              <w:rPr>
                <w:rFonts w:eastAsia="Times New Roman"/>
                <w:sz w:val="26"/>
                <w:szCs w:val="26"/>
              </w:rPr>
              <w:t xml:space="preserve"> trả</w:t>
            </w:r>
            <w:r w:rsidRPr="003A39C0">
              <w:rPr>
                <w:rFonts w:eastAsia="Times New Roman"/>
                <w:sz w:val="26"/>
                <w:szCs w:val="26"/>
                <w:lang w:val="vi-VN"/>
              </w:rPr>
              <w:t xml:space="preserve"> lời được câu hỏi trong bài.</w:t>
            </w:r>
          </w:p>
          <w:p w14:paraId="0C042CDB" w14:textId="77777777" w:rsidR="003E7883" w:rsidRPr="003A39C0" w:rsidRDefault="003E7883" w:rsidP="00E5404A">
            <w:pPr>
              <w:spacing w:after="0" w:line="240" w:lineRule="auto"/>
              <w:rPr>
                <w:rFonts w:eastAsia="Times New Roman"/>
                <w:sz w:val="26"/>
                <w:szCs w:val="26"/>
                <w:lang w:val="vi-VN"/>
              </w:rPr>
            </w:pPr>
            <w:r w:rsidRPr="00A518E4">
              <w:rPr>
                <w:rFonts w:eastAsia="Times New Roman"/>
                <w:sz w:val="26"/>
                <w:szCs w:val="26"/>
                <w:lang w:val="vi-VN"/>
              </w:rPr>
              <w:t>- Giải thích được chi tiết trong bài bằng suy luận rút ra thông tin từ bài đọc. Biết liên hệ những điều đọc được với bản thân và thực tế.</w:t>
            </w:r>
          </w:p>
        </w:tc>
        <w:tc>
          <w:tcPr>
            <w:tcW w:w="991" w:type="dxa"/>
            <w:tcBorders>
              <w:left w:val="single" w:sz="4" w:space="0" w:color="auto"/>
              <w:bottom w:val="dotted" w:sz="4" w:space="0" w:color="auto"/>
            </w:tcBorders>
          </w:tcPr>
          <w:p w14:paraId="17397F9D" w14:textId="77777777" w:rsidR="003E7883" w:rsidRPr="003A39C0" w:rsidRDefault="003E7883" w:rsidP="00E5404A">
            <w:pPr>
              <w:spacing w:before="120" w:after="0" w:line="288" w:lineRule="auto"/>
              <w:rPr>
                <w:rFonts w:eastAsia="Times New Roman"/>
                <w:sz w:val="24"/>
                <w:szCs w:val="24"/>
                <w:lang w:val="vi-VN"/>
              </w:rPr>
            </w:pPr>
          </w:p>
          <w:p w14:paraId="13E16A67" w14:textId="77777777" w:rsidR="003E7883" w:rsidRPr="003A39C0" w:rsidRDefault="003E7883" w:rsidP="00E5404A">
            <w:pPr>
              <w:spacing w:before="120" w:after="0" w:line="288" w:lineRule="auto"/>
              <w:rPr>
                <w:rFonts w:eastAsia="Times New Roman"/>
                <w:sz w:val="24"/>
                <w:szCs w:val="24"/>
                <w:lang w:val="vi-VN"/>
              </w:rPr>
            </w:pPr>
            <w:r w:rsidRPr="003A39C0">
              <w:rPr>
                <w:rFonts w:eastAsia="Times New Roman"/>
                <w:sz w:val="24"/>
                <w:szCs w:val="24"/>
              </w:rPr>
              <w:t>Số câu</w:t>
            </w:r>
          </w:p>
          <w:p w14:paraId="49BBA604" w14:textId="77777777" w:rsidR="003E7883" w:rsidRPr="003A39C0" w:rsidRDefault="003E7883" w:rsidP="00E5404A">
            <w:pPr>
              <w:spacing w:before="120" w:after="0" w:line="288" w:lineRule="auto"/>
              <w:rPr>
                <w:rFonts w:eastAsia="Times New Roman"/>
                <w:sz w:val="24"/>
                <w:szCs w:val="24"/>
                <w:lang w:val="vi-VN"/>
              </w:rPr>
            </w:pPr>
          </w:p>
        </w:tc>
        <w:tc>
          <w:tcPr>
            <w:tcW w:w="709" w:type="dxa"/>
            <w:tcBorders>
              <w:bottom w:val="dotted" w:sz="4" w:space="0" w:color="auto"/>
            </w:tcBorders>
            <w:vAlign w:val="center"/>
          </w:tcPr>
          <w:p w14:paraId="3EDCD4EC" w14:textId="77777777" w:rsidR="003E7883" w:rsidRPr="00940546" w:rsidRDefault="003E7883" w:rsidP="00E5404A">
            <w:pPr>
              <w:spacing w:after="0" w:line="240" w:lineRule="auto"/>
              <w:jc w:val="center"/>
              <w:rPr>
                <w:rFonts w:eastAsia="Times New Roman"/>
                <w:sz w:val="24"/>
                <w:szCs w:val="24"/>
              </w:rPr>
            </w:pPr>
            <w:r>
              <w:rPr>
                <w:rFonts w:eastAsia="Times New Roman"/>
                <w:sz w:val="24"/>
                <w:szCs w:val="24"/>
              </w:rPr>
              <w:t>3</w:t>
            </w:r>
          </w:p>
        </w:tc>
        <w:tc>
          <w:tcPr>
            <w:tcW w:w="670" w:type="dxa"/>
            <w:tcBorders>
              <w:bottom w:val="dotted" w:sz="4" w:space="0" w:color="auto"/>
            </w:tcBorders>
            <w:vAlign w:val="center"/>
          </w:tcPr>
          <w:p w14:paraId="38E14A09" w14:textId="77777777" w:rsidR="003E7883" w:rsidRPr="003A39C0" w:rsidRDefault="003E7883" w:rsidP="00E5404A">
            <w:pPr>
              <w:spacing w:after="0" w:line="240" w:lineRule="auto"/>
              <w:jc w:val="center"/>
              <w:rPr>
                <w:rFonts w:eastAsia="Times New Roman"/>
                <w:sz w:val="24"/>
                <w:szCs w:val="24"/>
              </w:rPr>
            </w:pPr>
            <w:r>
              <w:rPr>
                <w:rFonts w:eastAsia="Times New Roman"/>
                <w:sz w:val="24"/>
                <w:szCs w:val="24"/>
              </w:rPr>
              <w:t>1</w:t>
            </w:r>
          </w:p>
        </w:tc>
        <w:tc>
          <w:tcPr>
            <w:tcW w:w="709" w:type="dxa"/>
            <w:tcBorders>
              <w:bottom w:val="dotted" w:sz="4" w:space="0" w:color="auto"/>
            </w:tcBorders>
            <w:vAlign w:val="center"/>
          </w:tcPr>
          <w:p w14:paraId="35E20F1D" w14:textId="77777777" w:rsidR="003E7883" w:rsidRPr="003A39C0" w:rsidRDefault="003E7883" w:rsidP="00E5404A">
            <w:pPr>
              <w:spacing w:after="0" w:line="240" w:lineRule="auto"/>
              <w:jc w:val="center"/>
              <w:rPr>
                <w:rFonts w:eastAsia="Times New Roman"/>
                <w:sz w:val="24"/>
                <w:szCs w:val="24"/>
              </w:rPr>
            </w:pPr>
          </w:p>
        </w:tc>
        <w:tc>
          <w:tcPr>
            <w:tcW w:w="713" w:type="dxa"/>
            <w:tcBorders>
              <w:bottom w:val="dotted" w:sz="4" w:space="0" w:color="auto"/>
            </w:tcBorders>
            <w:vAlign w:val="center"/>
          </w:tcPr>
          <w:p w14:paraId="3C6AAF31" w14:textId="77777777" w:rsidR="003E7883" w:rsidRPr="003A39C0" w:rsidRDefault="003E7883" w:rsidP="00E5404A">
            <w:pPr>
              <w:spacing w:after="0" w:line="240" w:lineRule="auto"/>
              <w:jc w:val="center"/>
              <w:rPr>
                <w:rFonts w:eastAsia="Times New Roman"/>
                <w:sz w:val="24"/>
                <w:szCs w:val="24"/>
              </w:rPr>
            </w:pPr>
            <w:r>
              <w:rPr>
                <w:rFonts w:eastAsia="Times New Roman"/>
                <w:sz w:val="24"/>
                <w:szCs w:val="24"/>
              </w:rPr>
              <w:t>1</w:t>
            </w:r>
          </w:p>
        </w:tc>
        <w:tc>
          <w:tcPr>
            <w:tcW w:w="563" w:type="dxa"/>
            <w:tcBorders>
              <w:bottom w:val="dotted" w:sz="4" w:space="0" w:color="auto"/>
            </w:tcBorders>
            <w:vAlign w:val="center"/>
          </w:tcPr>
          <w:p w14:paraId="63CFB49A" w14:textId="77777777" w:rsidR="003E7883" w:rsidRPr="00B077D9" w:rsidRDefault="003E7883" w:rsidP="00E5404A">
            <w:pPr>
              <w:spacing w:after="0" w:line="240" w:lineRule="auto"/>
              <w:jc w:val="center"/>
              <w:rPr>
                <w:rFonts w:eastAsia="Times New Roman"/>
                <w:sz w:val="24"/>
                <w:szCs w:val="24"/>
              </w:rPr>
            </w:pPr>
            <w:r>
              <w:rPr>
                <w:rFonts w:eastAsia="Times New Roman"/>
                <w:sz w:val="24"/>
                <w:szCs w:val="24"/>
              </w:rPr>
              <w:t>1</w:t>
            </w:r>
          </w:p>
        </w:tc>
        <w:tc>
          <w:tcPr>
            <w:tcW w:w="708" w:type="dxa"/>
            <w:tcBorders>
              <w:bottom w:val="dotted" w:sz="4" w:space="0" w:color="auto"/>
            </w:tcBorders>
            <w:vAlign w:val="center"/>
          </w:tcPr>
          <w:p w14:paraId="325074ED" w14:textId="77777777" w:rsidR="003E7883" w:rsidRPr="00940546" w:rsidRDefault="003E7883" w:rsidP="00E5404A">
            <w:pPr>
              <w:spacing w:after="0" w:line="240" w:lineRule="auto"/>
              <w:jc w:val="center"/>
              <w:rPr>
                <w:rFonts w:eastAsia="Times New Roman"/>
                <w:sz w:val="24"/>
                <w:szCs w:val="24"/>
              </w:rPr>
            </w:pPr>
          </w:p>
        </w:tc>
        <w:tc>
          <w:tcPr>
            <w:tcW w:w="648" w:type="dxa"/>
            <w:tcBorders>
              <w:bottom w:val="dotted" w:sz="4" w:space="0" w:color="auto"/>
            </w:tcBorders>
          </w:tcPr>
          <w:p w14:paraId="53A28109" w14:textId="77777777" w:rsidR="003E7883" w:rsidRDefault="003E7883" w:rsidP="00E5404A">
            <w:pPr>
              <w:spacing w:after="0" w:line="240" w:lineRule="auto"/>
              <w:jc w:val="center"/>
              <w:rPr>
                <w:rFonts w:eastAsia="Times New Roman"/>
                <w:b/>
                <w:sz w:val="24"/>
                <w:szCs w:val="24"/>
              </w:rPr>
            </w:pPr>
          </w:p>
          <w:p w14:paraId="1C3D276A" w14:textId="77777777" w:rsidR="003E7883" w:rsidRDefault="003E7883" w:rsidP="00E5404A">
            <w:pPr>
              <w:spacing w:after="0" w:line="240" w:lineRule="auto"/>
              <w:jc w:val="center"/>
              <w:rPr>
                <w:rFonts w:eastAsia="Times New Roman"/>
                <w:b/>
                <w:sz w:val="24"/>
                <w:szCs w:val="24"/>
              </w:rPr>
            </w:pPr>
          </w:p>
          <w:p w14:paraId="711DCB9F" w14:textId="77777777" w:rsidR="003E7883" w:rsidRPr="003A39C0" w:rsidRDefault="003E7883" w:rsidP="00E5404A">
            <w:pPr>
              <w:spacing w:after="0" w:line="240" w:lineRule="auto"/>
              <w:jc w:val="center"/>
              <w:rPr>
                <w:rFonts w:eastAsia="Times New Roman"/>
                <w:b/>
                <w:sz w:val="24"/>
                <w:szCs w:val="24"/>
              </w:rPr>
            </w:pPr>
            <w:r>
              <w:rPr>
                <w:rFonts w:eastAsia="Times New Roman"/>
                <w:b/>
                <w:sz w:val="24"/>
                <w:szCs w:val="24"/>
              </w:rPr>
              <w:t>4</w:t>
            </w:r>
          </w:p>
        </w:tc>
        <w:tc>
          <w:tcPr>
            <w:tcW w:w="774" w:type="dxa"/>
            <w:tcBorders>
              <w:bottom w:val="dotted" w:sz="4" w:space="0" w:color="auto"/>
            </w:tcBorders>
          </w:tcPr>
          <w:p w14:paraId="1F1982DB" w14:textId="77777777" w:rsidR="003E7883" w:rsidRDefault="003E7883" w:rsidP="00E5404A">
            <w:pPr>
              <w:spacing w:after="0" w:line="240" w:lineRule="auto"/>
              <w:jc w:val="center"/>
              <w:rPr>
                <w:rFonts w:eastAsia="Times New Roman"/>
                <w:b/>
                <w:sz w:val="24"/>
                <w:szCs w:val="24"/>
              </w:rPr>
            </w:pPr>
          </w:p>
          <w:p w14:paraId="30BDDB35" w14:textId="77777777" w:rsidR="003E7883" w:rsidRDefault="003E7883" w:rsidP="00E5404A">
            <w:pPr>
              <w:spacing w:after="0" w:line="240" w:lineRule="auto"/>
              <w:jc w:val="center"/>
              <w:rPr>
                <w:rFonts w:eastAsia="Times New Roman"/>
                <w:b/>
                <w:sz w:val="24"/>
                <w:szCs w:val="24"/>
              </w:rPr>
            </w:pPr>
          </w:p>
          <w:p w14:paraId="7E8F5D50" w14:textId="77777777" w:rsidR="003E7883" w:rsidRPr="00940546" w:rsidRDefault="003E7883" w:rsidP="00E5404A">
            <w:pPr>
              <w:spacing w:after="0" w:line="240" w:lineRule="auto"/>
              <w:jc w:val="center"/>
              <w:rPr>
                <w:rFonts w:eastAsia="Times New Roman"/>
                <w:b/>
                <w:sz w:val="24"/>
                <w:szCs w:val="24"/>
              </w:rPr>
            </w:pPr>
            <w:r>
              <w:rPr>
                <w:rFonts w:eastAsia="Times New Roman"/>
                <w:b/>
                <w:sz w:val="24"/>
                <w:szCs w:val="24"/>
              </w:rPr>
              <w:t>2</w:t>
            </w:r>
          </w:p>
        </w:tc>
      </w:tr>
      <w:tr w:rsidR="003E7883" w:rsidRPr="003A39C0" w14:paraId="6FCAE11E" w14:textId="77777777" w:rsidTr="00E5404A">
        <w:trPr>
          <w:trHeight w:val="256"/>
        </w:trPr>
        <w:tc>
          <w:tcPr>
            <w:tcW w:w="3296" w:type="dxa"/>
            <w:vMerge/>
            <w:tcBorders>
              <w:right w:val="single" w:sz="4" w:space="0" w:color="auto"/>
            </w:tcBorders>
            <w:vAlign w:val="center"/>
          </w:tcPr>
          <w:p w14:paraId="3FA1CB17" w14:textId="77777777" w:rsidR="003E7883" w:rsidRPr="003A39C0" w:rsidRDefault="003E7883" w:rsidP="00E5404A">
            <w:pPr>
              <w:spacing w:after="0" w:line="240" w:lineRule="auto"/>
              <w:jc w:val="center"/>
              <w:rPr>
                <w:rFonts w:eastAsia="Times New Roman"/>
                <w:b/>
                <w:sz w:val="24"/>
                <w:szCs w:val="24"/>
              </w:rPr>
            </w:pPr>
          </w:p>
        </w:tc>
        <w:tc>
          <w:tcPr>
            <w:tcW w:w="991" w:type="dxa"/>
            <w:tcBorders>
              <w:top w:val="dotted" w:sz="4" w:space="0" w:color="auto"/>
              <w:left w:val="single" w:sz="4" w:space="0" w:color="auto"/>
              <w:bottom w:val="dotted" w:sz="4" w:space="0" w:color="auto"/>
            </w:tcBorders>
          </w:tcPr>
          <w:p w14:paraId="3CF916A9" w14:textId="77777777" w:rsidR="003E7883" w:rsidRPr="003A39C0" w:rsidRDefault="003E7883" w:rsidP="00E5404A">
            <w:pPr>
              <w:spacing w:after="0" w:line="240" w:lineRule="auto"/>
              <w:rPr>
                <w:rFonts w:eastAsia="Times New Roman"/>
                <w:sz w:val="24"/>
                <w:szCs w:val="24"/>
                <w:lang w:val="vi-VN"/>
              </w:rPr>
            </w:pPr>
          </w:p>
          <w:p w14:paraId="3AE71B0D" w14:textId="77777777" w:rsidR="003E7883" w:rsidRPr="003A39C0" w:rsidRDefault="003E7883" w:rsidP="00E5404A">
            <w:pPr>
              <w:spacing w:after="0" w:line="240" w:lineRule="auto"/>
              <w:rPr>
                <w:rFonts w:eastAsia="Times New Roman"/>
                <w:sz w:val="24"/>
                <w:szCs w:val="24"/>
                <w:lang w:val="vi-VN"/>
              </w:rPr>
            </w:pPr>
            <w:r w:rsidRPr="003A39C0">
              <w:rPr>
                <w:rFonts w:eastAsia="Times New Roman"/>
                <w:sz w:val="24"/>
                <w:szCs w:val="24"/>
                <w:lang w:val="vi-VN"/>
              </w:rPr>
              <w:t>Câu số</w:t>
            </w:r>
          </w:p>
          <w:p w14:paraId="4F058A67" w14:textId="77777777" w:rsidR="003E7883" w:rsidRPr="003A39C0" w:rsidRDefault="003E7883" w:rsidP="00E5404A">
            <w:pPr>
              <w:spacing w:after="0" w:line="240" w:lineRule="auto"/>
              <w:rPr>
                <w:rFonts w:eastAsia="Times New Roman"/>
                <w:b/>
                <w:sz w:val="24"/>
                <w:szCs w:val="24"/>
                <w:lang w:val="vi-VN"/>
              </w:rPr>
            </w:pPr>
          </w:p>
        </w:tc>
        <w:tc>
          <w:tcPr>
            <w:tcW w:w="709" w:type="dxa"/>
            <w:tcBorders>
              <w:top w:val="dotted" w:sz="4" w:space="0" w:color="auto"/>
              <w:bottom w:val="dotted" w:sz="4" w:space="0" w:color="auto"/>
            </w:tcBorders>
            <w:vAlign w:val="center"/>
          </w:tcPr>
          <w:p w14:paraId="229B729A" w14:textId="77777777" w:rsidR="003E7883" w:rsidRPr="003A39C0" w:rsidRDefault="003E7883" w:rsidP="00E5404A">
            <w:pPr>
              <w:spacing w:after="0" w:line="240" w:lineRule="auto"/>
              <w:jc w:val="center"/>
              <w:rPr>
                <w:rFonts w:eastAsia="Times New Roman"/>
                <w:sz w:val="24"/>
                <w:szCs w:val="24"/>
              </w:rPr>
            </w:pPr>
            <w:r>
              <w:rPr>
                <w:rFonts w:eastAsia="Times New Roman"/>
                <w:sz w:val="24"/>
                <w:szCs w:val="24"/>
              </w:rPr>
              <w:t>1,2,3</w:t>
            </w:r>
          </w:p>
        </w:tc>
        <w:tc>
          <w:tcPr>
            <w:tcW w:w="670" w:type="dxa"/>
            <w:tcBorders>
              <w:top w:val="dotted" w:sz="4" w:space="0" w:color="auto"/>
              <w:bottom w:val="dotted" w:sz="4" w:space="0" w:color="auto"/>
            </w:tcBorders>
            <w:vAlign w:val="center"/>
          </w:tcPr>
          <w:p w14:paraId="408847FA" w14:textId="77777777" w:rsidR="003E7883" w:rsidRPr="003A39C0" w:rsidRDefault="003E7883" w:rsidP="00E5404A">
            <w:pPr>
              <w:spacing w:after="0" w:line="240" w:lineRule="auto"/>
              <w:jc w:val="center"/>
              <w:rPr>
                <w:rFonts w:eastAsia="Times New Roman"/>
                <w:sz w:val="24"/>
                <w:szCs w:val="24"/>
              </w:rPr>
            </w:pPr>
            <w:r>
              <w:rPr>
                <w:rFonts w:eastAsia="Times New Roman"/>
                <w:sz w:val="24"/>
                <w:szCs w:val="24"/>
              </w:rPr>
              <w:t>5</w:t>
            </w:r>
          </w:p>
        </w:tc>
        <w:tc>
          <w:tcPr>
            <w:tcW w:w="709" w:type="dxa"/>
            <w:tcBorders>
              <w:top w:val="dotted" w:sz="4" w:space="0" w:color="auto"/>
              <w:bottom w:val="dotted" w:sz="4" w:space="0" w:color="auto"/>
            </w:tcBorders>
            <w:vAlign w:val="center"/>
          </w:tcPr>
          <w:p w14:paraId="473E06FB" w14:textId="77777777" w:rsidR="003E7883" w:rsidRPr="003A39C0" w:rsidRDefault="003E7883" w:rsidP="00E5404A">
            <w:pPr>
              <w:spacing w:after="0" w:line="240" w:lineRule="auto"/>
              <w:jc w:val="center"/>
              <w:rPr>
                <w:rFonts w:eastAsia="Times New Roman"/>
                <w:sz w:val="24"/>
                <w:szCs w:val="24"/>
                <w:lang w:val="vi-VN"/>
              </w:rPr>
            </w:pPr>
          </w:p>
        </w:tc>
        <w:tc>
          <w:tcPr>
            <w:tcW w:w="713" w:type="dxa"/>
            <w:tcBorders>
              <w:top w:val="dotted" w:sz="4" w:space="0" w:color="auto"/>
              <w:bottom w:val="dotted" w:sz="4" w:space="0" w:color="auto"/>
            </w:tcBorders>
            <w:vAlign w:val="center"/>
          </w:tcPr>
          <w:p w14:paraId="319E97C3" w14:textId="77777777" w:rsidR="003E7883" w:rsidRPr="003A39C0" w:rsidRDefault="003E7883" w:rsidP="00E5404A">
            <w:pPr>
              <w:spacing w:after="0" w:line="240" w:lineRule="auto"/>
              <w:jc w:val="center"/>
              <w:rPr>
                <w:rFonts w:eastAsia="Times New Roman"/>
                <w:sz w:val="24"/>
                <w:szCs w:val="24"/>
              </w:rPr>
            </w:pPr>
            <w:r>
              <w:rPr>
                <w:rFonts w:eastAsia="Times New Roman"/>
                <w:sz w:val="24"/>
                <w:szCs w:val="24"/>
              </w:rPr>
              <w:t>4</w:t>
            </w:r>
          </w:p>
        </w:tc>
        <w:tc>
          <w:tcPr>
            <w:tcW w:w="563" w:type="dxa"/>
            <w:tcBorders>
              <w:top w:val="dotted" w:sz="4" w:space="0" w:color="auto"/>
              <w:bottom w:val="dotted" w:sz="4" w:space="0" w:color="auto"/>
            </w:tcBorders>
            <w:vAlign w:val="center"/>
          </w:tcPr>
          <w:p w14:paraId="2C30DFBE" w14:textId="77777777" w:rsidR="003E7883" w:rsidRPr="00B077D9" w:rsidRDefault="003E7883" w:rsidP="00E5404A">
            <w:pPr>
              <w:spacing w:after="0" w:line="240" w:lineRule="auto"/>
              <w:jc w:val="center"/>
              <w:rPr>
                <w:rFonts w:eastAsia="Times New Roman"/>
                <w:sz w:val="24"/>
                <w:szCs w:val="24"/>
              </w:rPr>
            </w:pPr>
            <w:r>
              <w:rPr>
                <w:rFonts w:eastAsia="Times New Roman"/>
                <w:sz w:val="24"/>
                <w:szCs w:val="24"/>
              </w:rPr>
              <w:t>6</w:t>
            </w:r>
          </w:p>
        </w:tc>
        <w:tc>
          <w:tcPr>
            <w:tcW w:w="708" w:type="dxa"/>
            <w:tcBorders>
              <w:top w:val="dotted" w:sz="4" w:space="0" w:color="auto"/>
              <w:bottom w:val="dotted" w:sz="4" w:space="0" w:color="auto"/>
            </w:tcBorders>
            <w:vAlign w:val="center"/>
          </w:tcPr>
          <w:p w14:paraId="6A0455EF" w14:textId="77777777" w:rsidR="003E7883" w:rsidRPr="00940546" w:rsidRDefault="003E7883" w:rsidP="00E5404A">
            <w:pPr>
              <w:spacing w:after="0" w:line="240" w:lineRule="auto"/>
              <w:jc w:val="center"/>
              <w:rPr>
                <w:rFonts w:eastAsia="Times New Roman"/>
                <w:sz w:val="24"/>
                <w:szCs w:val="24"/>
              </w:rPr>
            </w:pPr>
          </w:p>
        </w:tc>
        <w:tc>
          <w:tcPr>
            <w:tcW w:w="648" w:type="dxa"/>
            <w:tcBorders>
              <w:top w:val="dotted" w:sz="4" w:space="0" w:color="auto"/>
              <w:bottom w:val="dotted" w:sz="4" w:space="0" w:color="auto"/>
            </w:tcBorders>
          </w:tcPr>
          <w:p w14:paraId="4361B0D4" w14:textId="77777777" w:rsidR="003E7883" w:rsidRPr="003A39C0" w:rsidRDefault="003E7883" w:rsidP="00E5404A">
            <w:pPr>
              <w:spacing w:after="0" w:line="240" w:lineRule="auto"/>
              <w:jc w:val="center"/>
              <w:rPr>
                <w:rFonts w:eastAsia="Times New Roman"/>
                <w:b/>
                <w:sz w:val="24"/>
                <w:szCs w:val="24"/>
              </w:rPr>
            </w:pPr>
          </w:p>
        </w:tc>
        <w:tc>
          <w:tcPr>
            <w:tcW w:w="774" w:type="dxa"/>
            <w:tcBorders>
              <w:top w:val="dotted" w:sz="4" w:space="0" w:color="auto"/>
              <w:bottom w:val="dotted" w:sz="4" w:space="0" w:color="auto"/>
            </w:tcBorders>
          </w:tcPr>
          <w:p w14:paraId="15C98A49" w14:textId="77777777" w:rsidR="003E7883" w:rsidRPr="003A39C0" w:rsidRDefault="003E7883" w:rsidP="00E5404A">
            <w:pPr>
              <w:spacing w:after="0" w:line="240" w:lineRule="auto"/>
              <w:jc w:val="center"/>
              <w:rPr>
                <w:rFonts w:eastAsia="Times New Roman"/>
                <w:b/>
                <w:sz w:val="24"/>
                <w:szCs w:val="24"/>
              </w:rPr>
            </w:pPr>
          </w:p>
        </w:tc>
      </w:tr>
      <w:tr w:rsidR="003E7883" w:rsidRPr="003A39C0" w14:paraId="16E37B19" w14:textId="77777777" w:rsidTr="00E5404A">
        <w:trPr>
          <w:trHeight w:val="1456"/>
        </w:trPr>
        <w:tc>
          <w:tcPr>
            <w:tcW w:w="3296" w:type="dxa"/>
            <w:vMerge/>
            <w:tcBorders>
              <w:right w:val="single" w:sz="4" w:space="0" w:color="auto"/>
            </w:tcBorders>
            <w:vAlign w:val="center"/>
          </w:tcPr>
          <w:p w14:paraId="552B2A7E" w14:textId="77777777" w:rsidR="003E7883" w:rsidRPr="003A39C0" w:rsidRDefault="003E7883" w:rsidP="00E5404A">
            <w:pPr>
              <w:spacing w:after="0" w:line="240" w:lineRule="auto"/>
              <w:jc w:val="center"/>
              <w:rPr>
                <w:rFonts w:eastAsia="Times New Roman"/>
                <w:b/>
                <w:sz w:val="24"/>
                <w:szCs w:val="24"/>
              </w:rPr>
            </w:pPr>
          </w:p>
        </w:tc>
        <w:tc>
          <w:tcPr>
            <w:tcW w:w="991" w:type="dxa"/>
            <w:tcBorders>
              <w:top w:val="dotted" w:sz="4" w:space="0" w:color="auto"/>
              <w:left w:val="single" w:sz="4" w:space="0" w:color="auto"/>
              <w:bottom w:val="single" w:sz="4" w:space="0" w:color="auto"/>
            </w:tcBorders>
          </w:tcPr>
          <w:p w14:paraId="740A0182" w14:textId="77777777" w:rsidR="003E7883" w:rsidRPr="003A39C0" w:rsidRDefault="003E7883" w:rsidP="00E5404A">
            <w:pPr>
              <w:spacing w:after="0" w:line="240" w:lineRule="auto"/>
              <w:rPr>
                <w:rFonts w:eastAsia="Times New Roman"/>
                <w:sz w:val="24"/>
                <w:szCs w:val="24"/>
                <w:lang w:val="vi-VN"/>
              </w:rPr>
            </w:pPr>
          </w:p>
          <w:p w14:paraId="3EE8BAFC" w14:textId="77777777" w:rsidR="003E7883" w:rsidRPr="003A39C0" w:rsidRDefault="003E7883" w:rsidP="00E5404A">
            <w:pPr>
              <w:spacing w:after="0" w:line="240" w:lineRule="auto"/>
              <w:jc w:val="center"/>
              <w:rPr>
                <w:rFonts w:eastAsia="Times New Roman"/>
                <w:sz w:val="24"/>
                <w:szCs w:val="24"/>
              </w:rPr>
            </w:pPr>
            <w:r w:rsidRPr="003A39C0">
              <w:rPr>
                <w:rFonts w:eastAsia="Times New Roman"/>
                <w:sz w:val="24"/>
                <w:szCs w:val="24"/>
              </w:rPr>
              <w:t>Số điểm</w:t>
            </w:r>
          </w:p>
        </w:tc>
        <w:tc>
          <w:tcPr>
            <w:tcW w:w="709" w:type="dxa"/>
            <w:tcBorders>
              <w:top w:val="dotted" w:sz="4" w:space="0" w:color="auto"/>
              <w:bottom w:val="single" w:sz="4" w:space="0" w:color="auto"/>
            </w:tcBorders>
            <w:vAlign w:val="center"/>
          </w:tcPr>
          <w:p w14:paraId="015A189D" w14:textId="77777777" w:rsidR="003E7883" w:rsidRPr="00940546" w:rsidRDefault="003E7883" w:rsidP="00E5404A">
            <w:pPr>
              <w:spacing w:after="0" w:line="240" w:lineRule="auto"/>
              <w:jc w:val="center"/>
              <w:rPr>
                <w:rFonts w:eastAsia="Times New Roman"/>
                <w:b/>
                <w:bCs/>
                <w:sz w:val="24"/>
                <w:szCs w:val="24"/>
              </w:rPr>
            </w:pPr>
            <w:r>
              <w:rPr>
                <w:rFonts w:eastAsia="Times New Roman"/>
                <w:b/>
                <w:bCs/>
                <w:sz w:val="24"/>
                <w:szCs w:val="24"/>
              </w:rPr>
              <w:t>1,5</w:t>
            </w:r>
          </w:p>
        </w:tc>
        <w:tc>
          <w:tcPr>
            <w:tcW w:w="670" w:type="dxa"/>
            <w:tcBorders>
              <w:top w:val="dotted" w:sz="4" w:space="0" w:color="auto"/>
              <w:bottom w:val="single" w:sz="4" w:space="0" w:color="auto"/>
            </w:tcBorders>
            <w:vAlign w:val="center"/>
          </w:tcPr>
          <w:p w14:paraId="786EE1F3" w14:textId="77777777" w:rsidR="003E7883" w:rsidRPr="003A39C0" w:rsidRDefault="003E7883" w:rsidP="00E5404A">
            <w:pPr>
              <w:spacing w:after="0" w:line="240" w:lineRule="auto"/>
              <w:jc w:val="center"/>
              <w:rPr>
                <w:rFonts w:eastAsia="Times New Roman"/>
                <w:b/>
                <w:bCs/>
                <w:sz w:val="24"/>
                <w:szCs w:val="24"/>
              </w:rPr>
            </w:pPr>
            <w:r>
              <w:rPr>
                <w:rFonts w:eastAsia="Times New Roman"/>
                <w:b/>
                <w:bCs/>
                <w:sz w:val="24"/>
                <w:szCs w:val="24"/>
              </w:rPr>
              <w:t>1</w:t>
            </w:r>
          </w:p>
        </w:tc>
        <w:tc>
          <w:tcPr>
            <w:tcW w:w="709" w:type="dxa"/>
            <w:tcBorders>
              <w:top w:val="dotted" w:sz="4" w:space="0" w:color="auto"/>
              <w:bottom w:val="single" w:sz="4" w:space="0" w:color="auto"/>
            </w:tcBorders>
            <w:vAlign w:val="center"/>
          </w:tcPr>
          <w:p w14:paraId="50DF19D8" w14:textId="77777777" w:rsidR="003E7883" w:rsidRPr="003A39C0" w:rsidRDefault="003E7883" w:rsidP="00E5404A">
            <w:pPr>
              <w:spacing w:after="0" w:line="240" w:lineRule="auto"/>
              <w:jc w:val="center"/>
              <w:rPr>
                <w:rFonts w:eastAsia="Times New Roman"/>
                <w:b/>
                <w:bCs/>
                <w:sz w:val="24"/>
                <w:szCs w:val="24"/>
                <w:lang w:val="vi-VN"/>
              </w:rPr>
            </w:pPr>
          </w:p>
        </w:tc>
        <w:tc>
          <w:tcPr>
            <w:tcW w:w="713" w:type="dxa"/>
            <w:tcBorders>
              <w:top w:val="dotted" w:sz="4" w:space="0" w:color="auto"/>
              <w:bottom w:val="single" w:sz="4" w:space="0" w:color="auto"/>
            </w:tcBorders>
            <w:vAlign w:val="center"/>
          </w:tcPr>
          <w:p w14:paraId="19EF4E82" w14:textId="77777777" w:rsidR="003E7883" w:rsidRPr="003A39C0" w:rsidRDefault="003E7883" w:rsidP="00E5404A">
            <w:pPr>
              <w:spacing w:after="0" w:line="240" w:lineRule="auto"/>
              <w:jc w:val="center"/>
              <w:rPr>
                <w:rFonts w:eastAsia="Times New Roman"/>
                <w:b/>
                <w:bCs/>
                <w:sz w:val="24"/>
                <w:szCs w:val="24"/>
              </w:rPr>
            </w:pPr>
            <w:r>
              <w:rPr>
                <w:rFonts w:eastAsia="Times New Roman"/>
                <w:b/>
                <w:bCs/>
                <w:sz w:val="24"/>
                <w:szCs w:val="24"/>
              </w:rPr>
              <w:t>1,0</w:t>
            </w:r>
          </w:p>
        </w:tc>
        <w:tc>
          <w:tcPr>
            <w:tcW w:w="563" w:type="dxa"/>
            <w:tcBorders>
              <w:top w:val="dotted" w:sz="4" w:space="0" w:color="auto"/>
              <w:bottom w:val="single" w:sz="4" w:space="0" w:color="auto"/>
            </w:tcBorders>
            <w:vAlign w:val="center"/>
          </w:tcPr>
          <w:p w14:paraId="0CA39F4E" w14:textId="77777777" w:rsidR="003E7883" w:rsidRPr="003A39C0" w:rsidRDefault="003E7883" w:rsidP="00E5404A">
            <w:pPr>
              <w:spacing w:after="0" w:line="240" w:lineRule="auto"/>
              <w:jc w:val="center"/>
              <w:rPr>
                <w:rFonts w:eastAsia="Times New Roman"/>
                <w:b/>
                <w:bCs/>
                <w:sz w:val="24"/>
                <w:szCs w:val="24"/>
              </w:rPr>
            </w:pPr>
            <w:r>
              <w:rPr>
                <w:rFonts w:eastAsia="Times New Roman"/>
                <w:b/>
                <w:bCs/>
                <w:sz w:val="24"/>
                <w:szCs w:val="24"/>
              </w:rPr>
              <w:t>1,0</w:t>
            </w:r>
          </w:p>
        </w:tc>
        <w:tc>
          <w:tcPr>
            <w:tcW w:w="708" w:type="dxa"/>
            <w:tcBorders>
              <w:top w:val="dotted" w:sz="4" w:space="0" w:color="auto"/>
              <w:bottom w:val="single" w:sz="4" w:space="0" w:color="auto"/>
            </w:tcBorders>
            <w:vAlign w:val="center"/>
          </w:tcPr>
          <w:p w14:paraId="7C233126" w14:textId="77777777" w:rsidR="003E7883" w:rsidRPr="003A39C0" w:rsidRDefault="003E7883" w:rsidP="00E5404A">
            <w:pPr>
              <w:spacing w:after="0" w:line="240" w:lineRule="auto"/>
              <w:jc w:val="center"/>
              <w:rPr>
                <w:rFonts w:eastAsia="Times New Roman"/>
                <w:b/>
                <w:bCs/>
                <w:sz w:val="24"/>
                <w:szCs w:val="24"/>
              </w:rPr>
            </w:pPr>
          </w:p>
        </w:tc>
        <w:tc>
          <w:tcPr>
            <w:tcW w:w="648" w:type="dxa"/>
            <w:tcBorders>
              <w:top w:val="dotted" w:sz="4" w:space="0" w:color="auto"/>
              <w:bottom w:val="single" w:sz="4" w:space="0" w:color="auto"/>
            </w:tcBorders>
          </w:tcPr>
          <w:p w14:paraId="6D217963" w14:textId="77777777" w:rsidR="003E7883" w:rsidRDefault="003E7883" w:rsidP="00E5404A">
            <w:pPr>
              <w:spacing w:after="0" w:line="240" w:lineRule="auto"/>
              <w:rPr>
                <w:rFonts w:eastAsia="Times New Roman"/>
                <w:b/>
                <w:sz w:val="24"/>
                <w:szCs w:val="24"/>
              </w:rPr>
            </w:pPr>
          </w:p>
          <w:p w14:paraId="383AAB19" w14:textId="77777777" w:rsidR="003E7883" w:rsidRDefault="003E7883" w:rsidP="00E5404A">
            <w:pPr>
              <w:spacing w:after="0" w:line="240" w:lineRule="auto"/>
              <w:rPr>
                <w:rFonts w:eastAsia="Times New Roman"/>
                <w:b/>
                <w:sz w:val="24"/>
                <w:szCs w:val="24"/>
              </w:rPr>
            </w:pPr>
          </w:p>
          <w:p w14:paraId="3DC2B9B8" w14:textId="77777777" w:rsidR="003E7883" w:rsidRPr="003A39C0" w:rsidRDefault="003E7883" w:rsidP="00E5404A">
            <w:pPr>
              <w:spacing w:after="0" w:line="240" w:lineRule="auto"/>
              <w:rPr>
                <w:rFonts w:eastAsia="Times New Roman"/>
                <w:b/>
                <w:sz w:val="24"/>
                <w:szCs w:val="24"/>
              </w:rPr>
            </w:pPr>
            <w:r>
              <w:rPr>
                <w:rFonts w:eastAsia="Times New Roman"/>
                <w:b/>
                <w:sz w:val="24"/>
                <w:szCs w:val="24"/>
              </w:rPr>
              <w:t>2,5</w:t>
            </w:r>
          </w:p>
        </w:tc>
        <w:tc>
          <w:tcPr>
            <w:tcW w:w="774" w:type="dxa"/>
            <w:tcBorders>
              <w:top w:val="dotted" w:sz="4" w:space="0" w:color="auto"/>
              <w:bottom w:val="single" w:sz="4" w:space="0" w:color="auto"/>
            </w:tcBorders>
          </w:tcPr>
          <w:p w14:paraId="725BA74D" w14:textId="77777777" w:rsidR="003E7883" w:rsidRDefault="003E7883" w:rsidP="00E5404A">
            <w:pPr>
              <w:spacing w:after="0" w:line="240" w:lineRule="auto"/>
              <w:rPr>
                <w:rFonts w:eastAsia="Times New Roman"/>
                <w:b/>
                <w:sz w:val="24"/>
                <w:szCs w:val="24"/>
              </w:rPr>
            </w:pPr>
          </w:p>
          <w:p w14:paraId="412E1E8C" w14:textId="77777777" w:rsidR="003E7883" w:rsidRDefault="003E7883" w:rsidP="00E5404A">
            <w:pPr>
              <w:spacing w:after="0" w:line="240" w:lineRule="auto"/>
              <w:rPr>
                <w:rFonts w:eastAsia="Times New Roman"/>
                <w:b/>
                <w:sz w:val="24"/>
                <w:szCs w:val="24"/>
              </w:rPr>
            </w:pPr>
          </w:p>
          <w:p w14:paraId="2156B827" w14:textId="77777777" w:rsidR="003E7883" w:rsidRPr="003A39C0" w:rsidRDefault="003E7883" w:rsidP="00E5404A">
            <w:pPr>
              <w:spacing w:after="0" w:line="240" w:lineRule="auto"/>
              <w:rPr>
                <w:rFonts w:eastAsia="Times New Roman"/>
                <w:b/>
                <w:sz w:val="24"/>
                <w:szCs w:val="24"/>
              </w:rPr>
            </w:pPr>
            <w:r>
              <w:rPr>
                <w:rFonts w:eastAsia="Times New Roman"/>
                <w:b/>
                <w:sz w:val="24"/>
                <w:szCs w:val="24"/>
              </w:rPr>
              <w:t>2,0</w:t>
            </w:r>
          </w:p>
        </w:tc>
      </w:tr>
      <w:tr w:rsidR="003E7883" w:rsidRPr="003A39C0" w14:paraId="0C60A58A" w14:textId="77777777" w:rsidTr="00E5404A">
        <w:trPr>
          <w:trHeight w:val="427"/>
        </w:trPr>
        <w:tc>
          <w:tcPr>
            <w:tcW w:w="3296" w:type="dxa"/>
            <w:vMerge w:val="restart"/>
            <w:vAlign w:val="center"/>
          </w:tcPr>
          <w:p w14:paraId="2FF63A23" w14:textId="77777777" w:rsidR="003E7883" w:rsidRPr="003A39C0" w:rsidRDefault="003E7883" w:rsidP="00E5404A">
            <w:pPr>
              <w:spacing w:after="0" w:line="240" w:lineRule="auto"/>
              <w:rPr>
                <w:b/>
                <w:sz w:val="24"/>
                <w:szCs w:val="24"/>
              </w:rPr>
            </w:pPr>
            <w:r w:rsidRPr="003A39C0">
              <w:rPr>
                <w:b/>
                <w:sz w:val="24"/>
                <w:szCs w:val="24"/>
              </w:rPr>
              <w:t>3</w:t>
            </w:r>
            <w:r w:rsidRPr="003A39C0">
              <w:rPr>
                <w:b/>
                <w:sz w:val="24"/>
                <w:szCs w:val="24"/>
                <w:lang w:val="vi-VN"/>
              </w:rPr>
              <w:t xml:space="preserve">. </w:t>
            </w:r>
            <w:r w:rsidRPr="003A39C0">
              <w:rPr>
                <w:b/>
                <w:sz w:val="24"/>
                <w:szCs w:val="24"/>
              </w:rPr>
              <w:t>Kiến thức Tiếng Việt:</w:t>
            </w:r>
          </w:p>
          <w:p w14:paraId="14211235" w14:textId="77777777" w:rsidR="003E7883" w:rsidRPr="003A39C0" w:rsidRDefault="003E7883" w:rsidP="00E5404A">
            <w:pPr>
              <w:spacing w:after="0" w:line="240" w:lineRule="auto"/>
              <w:rPr>
                <w:rFonts w:eastAsia="Times New Roman"/>
                <w:sz w:val="26"/>
                <w:szCs w:val="26"/>
              </w:rPr>
            </w:pPr>
            <w:r w:rsidRPr="003A39C0">
              <w:rPr>
                <w:rFonts w:eastAsia="Times New Roman"/>
                <w:sz w:val="26"/>
                <w:szCs w:val="26"/>
              </w:rPr>
              <w:t xml:space="preserve">- </w:t>
            </w:r>
            <w:r>
              <w:rPr>
                <w:rFonts w:eastAsia="Times New Roman"/>
                <w:sz w:val="26"/>
                <w:szCs w:val="26"/>
              </w:rPr>
              <w:t xml:space="preserve">Xác định được thành phần trong câu ghép; </w:t>
            </w:r>
          </w:p>
          <w:p w14:paraId="53C4254A" w14:textId="77777777" w:rsidR="003E7883" w:rsidRDefault="003E7883" w:rsidP="00E5404A">
            <w:pPr>
              <w:spacing w:after="0" w:line="240" w:lineRule="auto"/>
              <w:rPr>
                <w:rFonts w:eastAsia="Times New Roman"/>
                <w:sz w:val="26"/>
                <w:szCs w:val="26"/>
              </w:rPr>
            </w:pPr>
            <w:r w:rsidRPr="003A39C0">
              <w:rPr>
                <w:rFonts w:eastAsia="Times New Roman"/>
                <w:sz w:val="26"/>
                <w:szCs w:val="26"/>
              </w:rPr>
              <w:t xml:space="preserve">- </w:t>
            </w:r>
            <w:r>
              <w:rPr>
                <w:rFonts w:eastAsia="Times New Roman"/>
                <w:sz w:val="26"/>
                <w:szCs w:val="26"/>
              </w:rPr>
              <w:t>Biếtviết câu ghép có sử dụng kết từ.</w:t>
            </w:r>
          </w:p>
          <w:p w14:paraId="26D75DE7" w14:textId="77777777" w:rsidR="003E7883" w:rsidRDefault="003E7883" w:rsidP="00E5404A">
            <w:pPr>
              <w:spacing w:after="0" w:line="240" w:lineRule="auto"/>
              <w:rPr>
                <w:rFonts w:eastAsia="Times New Roman"/>
                <w:sz w:val="26"/>
                <w:szCs w:val="26"/>
              </w:rPr>
            </w:pPr>
            <w:r>
              <w:rPr>
                <w:rFonts w:eastAsia="Times New Roman"/>
                <w:sz w:val="26"/>
                <w:szCs w:val="26"/>
              </w:rPr>
              <w:t>- Liên kết câu.</w:t>
            </w:r>
          </w:p>
          <w:p w14:paraId="2F3A2E7A" w14:textId="77777777" w:rsidR="003E7883" w:rsidRPr="003A39C0" w:rsidRDefault="003E7883" w:rsidP="00E5404A">
            <w:pPr>
              <w:spacing w:after="0" w:line="240" w:lineRule="auto"/>
              <w:rPr>
                <w:b/>
                <w:sz w:val="24"/>
                <w:szCs w:val="24"/>
                <w:lang w:val="vi-VN"/>
              </w:rPr>
            </w:pPr>
            <w:r>
              <w:rPr>
                <w:rFonts w:eastAsia="Times New Roman"/>
                <w:sz w:val="26"/>
                <w:szCs w:val="26"/>
              </w:rPr>
              <w:t>- Điệp từ, điệp ngữ.</w:t>
            </w:r>
          </w:p>
        </w:tc>
        <w:tc>
          <w:tcPr>
            <w:tcW w:w="991" w:type="dxa"/>
            <w:tcBorders>
              <w:bottom w:val="dotted" w:sz="4" w:space="0" w:color="auto"/>
            </w:tcBorders>
          </w:tcPr>
          <w:p w14:paraId="6615C3B4" w14:textId="77777777" w:rsidR="003E7883" w:rsidRPr="003A39C0" w:rsidRDefault="003E7883" w:rsidP="00E5404A">
            <w:pPr>
              <w:spacing w:before="120" w:after="0" w:line="288" w:lineRule="auto"/>
              <w:rPr>
                <w:rFonts w:eastAsia="Times New Roman"/>
                <w:sz w:val="24"/>
                <w:szCs w:val="24"/>
                <w:lang w:val="vi-VN"/>
              </w:rPr>
            </w:pPr>
            <w:r w:rsidRPr="003A39C0">
              <w:rPr>
                <w:rFonts w:eastAsia="Times New Roman"/>
                <w:sz w:val="24"/>
                <w:szCs w:val="24"/>
              </w:rPr>
              <w:t>Số câu</w:t>
            </w:r>
          </w:p>
          <w:p w14:paraId="6C01B1DF" w14:textId="77777777" w:rsidR="003E7883" w:rsidRPr="003A39C0" w:rsidRDefault="003E7883" w:rsidP="00E5404A">
            <w:pPr>
              <w:spacing w:before="120" w:after="0" w:line="288" w:lineRule="auto"/>
              <w:rPr>
                <w:rFonts w:eastAsia="Times New Roman"/>
                <w:sz w:val="24"/>
                <w:szCs w:val="24"/>
                <w:lang w:val="vi-VN"/>
              </w:rPr>
            </w:pPr>
          </w:p>
        </w:tc>
        <w:tc>
          <w:tcPr>
            <w:tcW w:w="709" w:type="dxa"/>
            <w:tcBorders>
              <w:bottom w:val="dotted" w:sz="4" w:space="0" w:color="auto"/>
            </w:tcBorders>
            <w:vAlign w:val="center"/>
          </w:tcPr>
          <w:p w14:paraId="18119DEB" w14:textId="77777777" w:rsidR="003E7883" w:rsidRPr="003A39C0" w:rsidRDefault="003E7883" w:rsidP="00E5404A">
            <w:pPr>
              <w:spacing w:after="0" w:line="240" w:lineRule="auto"/>
              <w:jc w:val="center"/>
              <w:rPr>
                <w:rFonts w:eastAsia="Times New Roman"/>
                <w:sz w:val="24"/>
                <w:szCs w:val="24"/>
              </w:rPr>
            </w:pPr>
            <w:r>
              <w:rPr>
                <w:rFonts w:eastAsia="Times New Roman"/>
                <w:sz w:val="24"/>
                <w:szCs w:val="24"/>
              </w:rPr>
              <w:t>1</w:t>
            </w:r>
          </w:p>
        </w:tc>
        <w:tc>
          <w:tcPr>
            <w:tcW w:w="670" w:type="dxa"/>
            <w:tcBorders>
              <w:bottom w:val="dotted" w:sz="4" w:space="0" w:color="auto"/>
            </w:tcBorders>
            <w:vAlign w:val="center"/>
          </w:tcPr>
          <w:p w14:paraId="76E3F50B" w14:textId="77777777" w:rsidR="003E7883" w:rsidRPr="003A39C0" w:rsidRDefault="003E7883" w:rsidP="00E5404A">
            <w:pPr>
              <w:spacing w:after="0" w:line="240" w:lineRule="auto"/>
              <w:jc w:val="center"/>
              <w:rPr>
                <w:rFonts w:eastAsia="Times New Roman"/>
                <w:sz w:val="24"/>
                <w:szCs w:val="24"/>
              </w:rPr>
            </w:pPr>
            <w:r>
              <w:rPr>
                <w:rFonts w:eastAsia="Times New Roman"/>
                <w:sz w:val="24"/>
                <w:szCs w:val="24"/>
              </w:rPr>
              <w:t>1</w:t>
            </w:r>
          </w:p>
        </w:tc>
        <w:tc>
          <w:tcPr>
            <w:tcW w:w="709" w:type="dxa"/>
            <w:tcBorders>
              <w:bottom w:val="dotted" w:sz="4" w:space="0" w:color="auto"/>
            </w:tcBorders>
            <w:vAlign w:val="center"/>
          </w:tcPr>
          <w:p w14:paraId="223C9B70" w14:textId="77777777" w:rsidR="003E7883" w:rsidRPr="00940546" w:rsidRDefault="003E7883" w:rsidP="00E5404A">
            <w:pPr>
              <w:spacing w:after="0" w:line="240" w:lineRule="auto"/>
              <w:jc w:val="center"/>
              <w:rPr>
                <w:rFonts w:eastAsia="Times New Roman"/>
                <w:sz w:val="24"/>
                <w:szCs w:val="24"/>
              </w:rPr>
            </w:pPr>
          </w:p>
        </w:tc>
        <w:tc>
          <w:tcPr>
            <w:tcW w:w="713" w:type="dxa"/>
            <w:tcBorders>
              <w:bottom w:val="dotted" w:sz="4" w:space="0" w:color="auto"/>
            </w:tcBorders>
            <w:vAlign w:val="center"/>
          </w:tcPr>
          <w:p w14:paraId="0A23D5A8" w14:textId="77777777" w:rsidR="003E7883" w:rsidRPr="003A39C0" w:rsidRDefault="003E7883" w:rsidP="00E5404A">
            <w:pPr>
              <w:spacing w:after="0" w:line="240" w:lineRule="auto"/>
              <w:jc w:val="center"/>
              <w:rPr>
                <w:rFonts w:eastAsia="Times New Roman"/>
                <w:sz w:val="24"/>
                <w:szCs w:val="24"/>
              </w:rPr>
            </w:pPr>
            <w:r>
              <w:rPr>
                <w:rFonts w:eastAsia="Times New Roman"/>
                <w:sz w:val="24"/>
                <w:szCs w:val="24"/>
              </w:rPr>
              <w:t>1</w:t>
            </w:r>
          </w:p>
        </w:tc>
        <w:tc>
          <w:tcPr>
            <w:tcW w:w="563" w:type="dxa"/>
            <w:tcBorders>
              <w:bottom w:val="dotted" w:sz="4" w:space="0" w:color="auto"/>
            </w:tcBorders>
            <w:vAlign w:val="center"/>
          </w:tcPr>
          <w:p w14:paraId="1BC849D4" w14:textId="77777777" w:rsidR="003E7883" w:rsidRPr="003A39C0" w:rsidRDefault="003E7883" w:rsidP="00E5404A">
            <w:pPr>
              <w:spacing w:after="0" w:line="240" w:lineRule="auto"/>
              <w:jc w:val="center"/>
              <w:rPr>
                <w:rFonts w:eastAsia="Times New Roman"/>
                <w:sz w:val="24"/>
                <w:szCs w:val="24"/>
              </w:rPr>
            </w:pPr>
          </w:p>
        </w:tc>
        <w:tc>
          <w:tcPr>
            <w:tcW w:w="708" w:type="dxa"/>
            <w:tcBorders>
              <w:bottom w:val="dotted" w:sz="4" w:space="0" w:color="auto"/>
            </w:tcBorders>
            <w:vAlign w:val="center"/>
          </w:tcPr>
          <w:p w14:paraId="6DC4FB8A" w14:textId="77777777" w:rsidR="003E7883" w:rsidRPr="00FC1662" w:rsidRDefault="003E7883" w:rsidP="00E5404A">
            <w:pPr>
              <w:spacing w:after="0" w:line="240" w:lineRule="auto"/>
              <w:jc w:val="center"/>
              <w:rPr>
                <w:rFonts w:eastAsia="Times New Roman"/>
                <w:sz w:val="24"/>
                <w:szCs w:val="24"/>
              </w:rPr>
            </w:pPr>
            <w:r>
              <w:rPr>
                <w:rFonts w:eastAsia="Times New Roman"/>
                <w:sz w:val="24"/>
                <w:szCs w:val="24"/>
              </w:rPr>
              <w:t>1</w:t>
            </w:r>
          </w:p>
        </w:tc>
        <w:tc>
          <w:tcPr>
            <w:tcW w:w="648" w:type="dxa"/>
            <w:tcBorders>
              <w:bottom w:val="dotted" w:sz="4" w:space="0" w:color="auto"/>
            </w:tcBorders>
          </w:tcPr>
          <w:p w14:paraId="38F2DFCF" w14:textId="77777777" w:rsidR="003E7883" w:rsidRDefault="003E7883" w:rsidP="00E5404A">
            <w:pPr>
              <w:spacing w:after="0" w:line="240" w:lineRule="auto"/>
              <w:jc w:val="center"/>
              <w:rPr>
                <w:rFonts w:eastAsia="Times New Roman"/>
                <w:b/>
                <w:sz w:val="24"/>
                <w:szCs w:val="24"/>
              </w:rPr>
            </w:pPr>
          </w:p>
          <w:p w14:paraId="5880D9A5" w14:textId="77777777" w:rsidR="003E7883" w:rsidRPr="003A39C0" w:rsidRDefault="003E7883" w:rsidP="00E5404A">
            <w:pPr>
              <w:spacing w:after="0" w:line="240" w:lineRule="auto"/>
              <w:jc w:val="center"/>
              <w:rPr>
                <w:rFonts w:eastAsia="Times New Roman"/>
                <w:b/>
                <w:sz w:val="24"/>
                <w:szCs w:val="24"/>
              </w:rPr>
            </w:pPr>
            <w:r>
              <w:rPr>
                <w:rFonts w:eastAsia="Times New Roman"/>
                <w:b/>
                <w:sz w:val="24"/>
                <w:szCs w:val="24"/>
              </w:rPr>
              <w:t>1</w:t>
            </w:r>
          </w:p>
        </w:tc>
        <w:tc>
          <w:tcPr>
            <w:tcW w:w="774" w:type="dxa"/>
            <w:tcBorders>
              <w:bottom w:val="dotted" w:sz="4" w:space="0" w:color="auto"/>
            </w:tcBorders>
          </w:tcPr>
          <w:p w14:paraId="622A79CA" w14:textId="77777777" w:rsidR="003E7883" w:rsidRDefault="003E7883" w:rsidP="00E5404A">
            <w:pPr>
              <w:spacing w:after="0" w:line="240" w:lineRule="auto"/>
              <w:jc w:val="center"/>
              <w:rPr>
                <w:rFonts w:eastAsia="Times New Roman"/>
                <w:b/>
                <w:sz w:val="24"/>
                <w:szCs w:val="24"/>
              </w:rPr>
            </w:pPr>
          </w:p>
          <w:p w14:paraId="128F14F9" w14:textId="77777777" w:rsidR="003E7883" w:rsidRDefault="003E7883" w:rsidP="00E5404A">
            <w:pPr>
              <w:spacing w:after="0" w:line="240" w:lineRule="auto"/>
              <w:jc w:val="center"/>
              <w:rPr>
                <w:rFonts w:eastAsia="Times New Roman"/>
                <w:b/>
                <w:sz w:val="24"/>
                <w:szCs w:val="24"/>
              </w:rPr>
            </w:pPr>
            <w:r>
              <w:rPr>
                <w:rFonts w:eastAsia="Times New Roman"/>
                <w:b/>
                <w:sz w:val="24"/>
                <w:szCs w:val="24"/>
              </w:rPr>
              <w:t>3</w:t>
            </w:r>
          </w:p>
          <w:p w14:paraId="16245F17" w14:textId="77777777" w:rsidR="003E7883" w:rsidRPr="00FC1662" w:rsidRDefault="003E7883" w:rsidP="00E5404A">
            <w:pPr>
              <w:spacing w:after="0" w:line="240" w:lineRule="auto"/>
              <w:jc w:val="center"/>
              <w:rPr>
                <w:rFonts w:eastAsia="Times New Roman"/>
                <w:b/>
                <w:sz w:val="24"/>
                <w:szCs w:val="24"/>
              </w:rPr>
            </w:pPr>
          </w:p>
        </w:tc>
      </w:tr>
      <w:tr w:rsidR="003E7883" w:rsidRPr="003A39C0" w14:paraId="0D7C33E7" w14:textId="77777777" w:rsidTr="00E5404A">
        <w:trPr>
          <w:trHeight w:val="427"/>
        </w:trPr>
        <w:tc>
          <w:tcPr>
            <w:tcW w:w="3296" w:type="dxa"/>
            <w:vMerge/>
            <w:vAlign w:val="center"/>
          </w:tcPr>
          <w:p w14:paraId="72BB4ABD" w14:textId="77777777" w:rsidR="003E7883" w:rsidRPr="003A39C0" w:rsidRDefault="003E7883" w:rsidP="00E5404A">
            <w:pPr>
              <w:spacing w:after="0" w:line="240" w:lineRule="auto"/>
              <w:jc w:val="center"/>
              <w:rPr>
                <w:rFonts w:eastAsia="Times New Roman"/>
                <w:b/>
                <w:sz w:val="24"/>
                <w:szCs w:val="24"/>
              </w:rPr>
            </w:pPr>
          </w:p>
        </w:tc>
        <w:tc>
          <w:tcPr>
            <w:tcW w:w="991" w:type="dxa"/>
            <w:tcBorders>
              <w:top w:val="dotted" w:sz="4" w:space="0" w:color="auto"/>
              <w:bottom w:val="dotted" w:sz="4" w:space="0" w:color="auto"/>
            </w:tcBorders>
          </w:tcPr>
          <w:p w14:paraId="162F29ED" w14:textId="77777777" w:rsidR="003E7883" w:rsidRPr="003A39C0" w:rsidRDefault="003E7883" w:rsidP="00E5404A">
            <w:pPr>
              <w:spacing w:after="0" w:line="240" w:lineRule="auto"/>
              <w:rPr>
                <w:rFonts w:eastAsia="Times New Roman"/>
                <w:sz w:val="24"/>
                <w:szCs w:val="24"/>
                <w:lang w:val="vi-VN"/>
              </w:rPr>
            </w:pPr>
          </w:p>
          <w:p w14:paraId="2A6826EA" w14:textId="77777777" w:rsidR="003E7883" w:rsidRPr="003A39C0" w:rsidRDefault="003E7883" w:rsidP="00E5404A">
            <w:pPr>
              <w:spacing w:after="0" w:line="240" w:lineRule="auto"/>
              <w:rPr>
                <w:rFonts w:eastAsia="Times New Roman"/>
                <w:sz w:val="24"/>
                <w:szCs w:val="24"/>
              </w:rPr>
            </w:pPr>
            <w:r w:rsidRPr="003A39C0">
              <w:rPr>
                <w:rFonts w:eastAsia="Times New Roman"/>
                <w:sz w:val="24"/>
                <w:szCs w:val="24"/>
              </w:rPr>
              <w:t>Câu số</w:t>
            </w:r>
          </w:p>
          <w:p w14:paraId="78A9B339" w14:textId="77777777" w:rsidR="003E7883" w:rsidRPr="003A39C0" w:rsidRDefault="003E7883" w:rsidP="00E5404A">
            <w:pPr>
              <w:spacing w:after="0" w:line="240" w:lineRule="auto"/>
              <w:rPr>
                <w:rFonts w:eastAsia="Times New Roman"/>
                <w:b/>
                <w:sz w:val="24"/>
                <w:szCs w:val="24"/>
              </w:rPr>
            </w:pPr>
          </w:p>
        </w:tc>
        <w:tc>
          <w:tcPr>
            <w:tcW w:w="709" w:type="dxa"/>
            <w:tcBorders>
              <w:top w:val="dotted" w:sz="4" w:space="0" w:color="auto"/>
              <w:bottom w:val="dotted" w:sz="4" w:space="0" w:color="auto"/>
            </w:tcBorders>
            <w:vAlign w:val="center"/>
          </w:tcPr>
          <w:p w14:paraId="214D9835" w14:textId="77777777" w:rsidR="003E7883" w:rsidRPr="00940546" w:rsidRDefault="003E7883" w:rsidP="00E5404A">
            <w:pPr>
              <w:spacing w:after="0" w:line="240" w:lineRule="auto"/>
              <w:jc w:val="center"/>
              <w:rPr>
                <w:rFonts w:eastAsia="Times New Roman"/>
                <w:sz w:val="24"/>
                <w:szCs w:val="24"/>
              </w:rPr>
            </w:pPr>
            <w:r>
              <w:rPr>
                <w:rFonts w:eastAsia="Times New Roman"/>
                <w:sz w:val="24"/>
                <w:szCs w:val="24"/>
              </w:rPr>
              <w:t>7</w:t>
            </w:r>
          </w:p>
        </w:tc>
        <w:tc>
          <w:tcPr>
            <w:tcW w:w="670" w:type="dxa"/>
            <w:tcBorders>
              <w:top w:val="dotted" w:sz="4" w:space="0" w:color="auto"/>
              <w:bottom w:val="dotted" w:sz="4" w:space="0" w:color="auto"/>
            </w:tcBorders>
            <w:vAlign w:val="center"/>
          </w:tcPr>
          <w:p w14:paraId="38D4DE87" w14:textId="77777777" w:rsidR="003E7883" w:rsidRPr="003A39C0" w:rsidRDefault="003E7883" w:rsidP="00E5404A">
            <w:pPr>
              <w:spacing w:after="0" w:line="240" w:lineRule="auto"/>
              <w:jc w:val="center"/>
              <w:rPr>
                <w:rFonts w:eastAsia="Times New Roman"/>
                <w:sz w:val="24"/>
                <w:szCs w:val="24"/>
              </w:rPr>
            </w:pPr>
            <w:r>
              <w:rPr>
                <w:rFonts w:eastAsia="Times New Roman"/>
                <w:sz w:val="24"/>
                <w:szCs w:val="24"/>
              </w:rPr>
              <w:t>10</w:t>
            </w:r>
          </w:p>
        </w:tc>
        <w:tc>
          <w:tcPr>
            <w:tcW w:w="709" w:type="dxa"/>
            <w:tcBorders>
              <w:top w:val="dotted" w:sz="4" w:space="0" w:color="auto"/>
              <w:bottom w:val="dotted" w:sz="4" w:space="0" w:color="auto"/>
            </w:tcBorders>
            <w:vAlign w:val="center"/>
          </w:tcPr>
          <w:p w14:paraId="5969C080" w14:textId="77777777" w:rsidR="003E7883" w:rsidRPr="00940546" w:rsidRDefault="003E7883" w:rsidP="00E5404A">
            <w:pPr>
              <w:spacing w:after="0" w:line="240" w:lineRule="auto"/>
              <w:jc w:val="center"/>
              <w:rPr>
                <w:rFonts w:eastAsia="Times New Roman"/>
                <w:sz w:val="24"/>
                <w:szCs w:val="24"/>
              </w:rPr>
            </w:pPr>
          </w:p>
        </w:tc>
        <w:tc>
          <w:tcPr>
            <w:tcW w:w="713" w:type="dxa"/>
            <w:tcBorders>
              <w:top w:val="dotted" w:sz="4" w:space="0" w:color="auto"/>
              <w:bottom w:val="dotted" w:sz="4" w:space="0" w:color="auto"/>
            </w:tcBorders>
            <w:vAlign w:val="center"/>
          </w:tcPr>
          <w:p w14:paraId="490AD813" w14:textId="77777777" w:rsidR="003E7883" w:rsidRPr="003A39C0" w:rsidRDefault="003E7883" w:rsidP="00E5404A">
            <w:pPr>
              <w:spacing w:after="0" w:line="240" w:lineRule="auto"/>
              <w:jc w:val="center"/>
              <w:rPr>
                <w:rFonts w:eastAsia="Times New Roman"/>
                <w:sz w:val="24"/>
                <w:szCs w:val="24"/>
                <w:lang w:val="vi-VN"/>
              </w:rPr>
            </w:pPr>
            <w:r>
              <w:rPr>
                <w:rFonts w:eastAsia="Times New Roman"/>
                <w:sz w:val="24"/>
                <w:szCs w:val="24"/>
              </w:rPr>
              <w:t>9</w:t>
            </w:r>
          </w:p>
        </w:tc>
        <w:tc>
          <w:tcPr>
            <w:tcW w:w="563" w:type="dxa"/>
            <w:tcBorders>
              <w:top w:val="dotted" w:sz="4" w:space="0" w:color="auto"/>
              <w:bottom w:val="dotted" w:sz="4" w:space="0" w:color="auto"/>
            </w:tcBorders>
            <w:vAlign w:val="center"/>
          </w:tcPr>
          <w:p w14:paraId="4010281F" w14:textId="77777777" w:rsidR="003E7883" w:rsidRPr="003A39C0" w:rsidRDefault="003E7883" w:rsidP="00E5404A">
            <w:pPr>
              <w:spacing w:after="0" w:line="240" w:lineRule="auto"/>
              <w:jc w:val="center"/>
              <w:rPr>
                <w:rFonts w:eastAsia="Times New Roman"/>
                <w:sz w:val="24"/>
                <w:szCs w:val="24"/>
              </w:rPr>
            </w:pPr>
          </w:p>
        </w:tc>
        <w:tc>
          <w:tcPr>
            <w:tcW w:w="708" w:type="dxa"/>
            <w:tcBorders>
              <w:top w:val="dotted" w:sz="4" w:space="0" w:color="auto"/>
              <w:bottom w:val="dotted" w:sz="4" w:space="0" w:color="auto"/>
            </w:tcBorders>
            <w:vAlign w:val="center"/>
          </w:tcPr>
          <w:p w14:paraId="46DFF139" w14:textId="77777777" w:rsidR="003E7883" w:rsidRPr="003A39C0" w:rsidRDefault="003E7883" w:rsidP="00E5404A">
            <w:pPr>
              <w:spacing w:after="0" w:line="240" w:lineRule="auto"/>
              <w:jc w:val="center"/>
              <w:rPr>
                <w:rFonts w:eastAsia="Times New Roman"/>
                <w:sz w:val="24"/>
                <w:szCs w:val="24"/>
                <w:lang w:val="vi-VN"/>
              </w:rPr>
            </w:pPr>
            <w:r>
              <w:rPr>
                <w:rFonts w:eastAsia="Times New Roman"/>
                <w:sz w:val="24"/>
                <w:szCs w:val="24"/>
              </w:rPr>
              <w:t>8</w:t>
            </w:r>
          </w:p>
        </w:tc>
        <w:tc>
          <w:tcPr>
            <w:tcW w:w="648" w:type="dxa"/>
            <w:tcBorders>
              <w:top w:val="dotted" w:sz="4" w:space="0" w:color="auto"/>
              <w:bottom w:val="dotted" w:sz="4" w:space="0" w:color="auto"/>
            </w:tcBorders>
          </w:tcPr>
          <w:p w14:paraId="1835E7E2" w14:textId="77777777" w:rsidR="003E7883" w:rsidRPr="003A39C0" w:rsidRDefault="003E7883" w:rsidP="00E5404A">
            <w:pPr>
              <w:spacing w:after="0" w:line="240" w:lineRule="auto"/>
              <w:jc w:val="center"/>
              <w:rPr>
                <w:rFonts w:eastAsia="Times New Roman"/>
                <w:b/>
                <w:sz w:val="24"/>
                <w:szCs w:val="24"/>
              </w:rPr>
            </w:pPr>
          </w:p>
        </w:tc>
        <w:tc>
          <w:tcPr>
            <w:tcW w:w="774" w:type="dxa"/>
            <w:tcBorders>
              <w:top w:val="dotted" w:sz="4" w:space="0" w:color="auto"/>
              <w:bottom w:val="dotted" w:sz="4" w:space="0" w:color="auto"/>
            </w:tcBorders>
          </w:tcPr>
          <w:p w14:paraId="670D8A36" w14:textId="77777777" w:rsidR="003E7883" w:rsidRPr="003A39C0" w:rsidRDefault="003E7883" w:rsidP="00E5404A">
            <w:pPr>
              <w:spacing w:after="0" w:line="240" w:lineRule="auto"/>
              <w:jc w:val="center"/>
              <w:rPr>
                <w:rFonts w:eastAsia="Times New Roman"/>
                <w:b/>
                <w:sz w:val="24"/>
                <w:szCs w:val="24"/>
              </w:rPr>
            </w:pPr>
          </w:p>
        </w:tc>
      </w:tr>
      <w:tr w:rsidR="003E7883" w:rsidRPr="003A39C0" w14:paraId="32FFD36F" w14:textId="77777777" w:rsidTr="00E5404A">
        <w:trPr>
          <w:trHeight w:val="1412"/>
        </w:trPr>
        <w:tc>
          <w:tcPr>
            <w:tcW w:w="3296" w:type="dxa"/>
            <w:vMerge/>
            <w:vAlign w:val="center"/>
          </w:tcPr>
          <w:p w14:paraId="70DFE92D" w14:textId="77777777" w:rsidR="003E7883" w:rsidRPr="003A39C0" w:rsidRDefault="003E7883" w:rsidP="00E5404A">
            <w:pPr>
              <w:spacing w:after="0" w:line="240" w:lineRule="auto"/>
              <w:jc w:val="center"/>
              <w:rPr>
                <w:rFonts w:eastAsia="Times New Roman"/>
                <w:b/>
                <w:sz w:val="24"/>
                <w:szCs w:val="24"/>
              </w:rPr>
            </w:pPr>
          </w:p>
        </w:tc>
        <w:tc>
          <w:tcPr>
            <w:tcW w:w="991" w:type="dxa"/>
            <w:tcBorders>
              <w:top w:val="dotted" w:sz="4" w:space="0" w:color="auto"/>
              <w:bottom w:val="single" w:sz="4" w:space="0" w:color="auto"/>
            </w:tcBorders>
          </w:tcPr>
          <w:p w14:paraId="59014F65" w14:textId="77777777" w:rsidR="003E7883" w:rsidRPr="003A39C0" w:rsidRDefault="003E7883" w:rsidP="00E5404A">
            <w:pPr>
              <w:spacing w:after="0" w:line="240" w:lineRule="auto"/>
              <w:rPr>
                <w:rFonts w:eastAsia="Times New Roman"/>
                <w:sz w:val="24"/>
                <w:szCs w:val="24"/>
                <w:lang w:val="vi-VN"/>
              </w:rPr>
            </w:pPr>
          </w:p>
          <w:p w14:paraId="224FACD6" w14:textId="77777777" w:rsidR="003E7883" w:rsidRPr="003A39C0" w:rsidRDefault="003E7883" w:rsidP="00E5404A">
            <w:pPr>
              <w:spacing w:after="0" w:line="240" w:lineRule="auto"/>
              <w:rPr>
                <w:rFonts w:eastAsia="Times New Roman"/>
                <w:sz w:val="24"/>
                <w:szCs w:val="24"/>
              </w:rPr>
            </w:pPr>
            <w:r w:rsidRPr="003A39C0">
              <w:rPr>
                <w:rFonts w:eastAsia="Times New Roman"/>
                <w:sz w:val="24"/>
                <w:szCs w:val="24"/>
              </w:rPr>
              <w:t>Số điểm</w:t>
            </w:r>
          </w:p>
        </w:tc>
        <w:tc>
          <w:tcPr>
            <w:tcW w:w="709" w:type="dxa"/>
            <w:tcBorders>
              <w:top w:val="dotted" w:sz="4" w:space="0" w:color="auto"/>
              <w:bottom w:val="single" w:sz="4" w:space="0" w:color="auto"/>
            </w:tcBorders>
            <w:vAlign w:val="center"/>
          </w:tcPr>
          <w:p w14:paraId="65A64ABB" w14:textId="77777777" w:rsidR="003E7883" w:rsidRPr="00940546" w:rsidRDefault="003E7883" w:rsidP="00E5404A">
            <w:pPr>
              <w:spacing w:after="0" w:line="240" w:lineRule="auto"/>
              <w:jc w:val="center"/>
              <w:rPr>
                <w:rFonts w:eastAsia="Times New Roman"/>
                <w:b/>
                <w:bCs/>
                <w:sz w:val="24"/>
                <w:szCs w:val="24"/>
              </w:rPr>
            </w:pPr>
            <w:r>
              <w:rPr>
                <w:rFonts w:eastAsia="Times New Roman"/>
                <w:b/>
                <w:bCs/>
                <w:sz w:val="24"/>
                <w:szCs w:val="24"/>
              </w:rPr>
              <w:t>0,5</w:t>
            </w:r>
          </w:p>
        </w:tc>
        <w:tc>
          <w:tcPr>
            <w:tcW w:w="670" w:type="dxa"/>
            <w:tcBorders>
              <w:top w:val="dotted" w:sz="4" w:space="0" w:color="auto"/>
              <w:bottom w:val="single" w:sz="4" w:space="0" w:color="auto"/>
            </w:tcBorders>
            <w:vAlign w:val="center"/>
          </w:tcPr>
          <w:p w14:paraId="378DE298" w14:textId="77777777" w:rsidR="003E7883" w:rsidRPr="003A39C0" w:rsidRDefault="003E7883" w:rsidP="00E5404A">
            <w:pPr>
              <w:spacing w:after="0" w:line="240" w:lineRule="auto"/>
              <w:jc w:val="center"/>
              <w:rPr>
                <w:rFonts w:eastAsia="Times New Roman"/>
                <w:b/>
                <w:bCs/>
                <w:sz w:val="24"/>
                <w:szCs w:val="24"/>
              </w:rPr>
            </w:pPr>
            <w:r>
              <w:rPr>
                <w:rFonts w:eastAsia="Times New Roman"/>
                <w:b/>
                <w:bCs/>
                <w:sz w:val="24"/>
                <w:szCs w:val="24"/>
              </w:rPr>
              <w:t>1,0</w:t>
            </w:r>
          </w:p>
        </w:tc>
        <w:tc>
          <w:tcPr>
            <w:tcW w:w="709" w:type="dxa"/>
            <w:tcBorders>
              <w:top w:val="dotted" w:sz="4" w:space="0" w:color="auto"/>
              <w:bottom w:val="single" w:sz="4" w:space="0" w:color="auto"/>
            </w:tcBorders>
            <w:vAlign w:val="center"/>
          </w:tcPr>
          <w:p w14:paraId="593AA1F5" w14:textId="77777777" w:rsidR="003E7883" w:rsidRPr="00940546" w:rsidRDefault="003E7883" w:rsidP="00E5404A">
            <w:pPr>
              <w:spacing w:after="0" w:line="240" w:lineRule="auto"/>
              <w:jc w:val="center"/>
              <w:rPr>
                <w:rFonts w:eastAsia="Times New Roman"/>
                <w:b/>
                <w:bCs/>
                <w:sz w:val="24"/>
                <w:szCs w:val="24"/>
              </w:rPr>
            </w:pPr>
          </w:p>
        </w:tc>
        <w:tc>
          <w:tcPr>
            <w:tcW w:w="713" w:type="dxa"/>
            <w:tcBorders>
              <w:top w:val="dotted" w:sz="4" w:space="0" w:color="auto"/>
              <w:bottom w:val="single" w:sz="4" w:space="0" w:color="auto"/>
            </w:tcBorders>
            <w:vAlign w:val="center"/>
          </w:tcPr>
          <w:p w14:paraId="39640B72" w14:textId="77777777" w:rsidR="003E7883" w:rsidRPr="003A39C0" w:rsidRDefault="003E7883" w:rsidP="00E5404A">
            <w:pPr>
              <w:spacing w:after="0" w:line="240" w:lineRule="auto"/>
              <w:jc w:val="center"/>
              <w:rPr>
                <w:rFonts w:eastAsia="Times New Roman"/>
                <w:b/>
                <w:bCs/>
                <w:sz w:val="24"/>
                <w:szCs w:val="24"/>
              </w:rPr>
            </w:pPr>
            <w:r>
              <w:rPr>
                <w:rFonts w:eastAsia="Times New Roman"/>
                <w:b/>
                <w:bCs/>
                <w:sz w:val="24"/>
                <w:szCs w:val="24"/>
              </w:rPr>
              <w:t>1,0</w:t>
            </w:r>
          </w:p>
        </w:tc>
        <w:tc>
          <w:tcPr>
            <w:tcW w:w="563" w:type="dxa"/>
            <w:tcBorders>
              <w:top w:val="dotted" w:sz="4" w:space="0" w:color="auto"/>
              <w:bottom w:val="single" w:sz="4" w:space="0" w:color="auto"/>
            </w:tcBorders>
            <w:vAlign w:val="center"/>
          </w:tcPr>
          <w:p w14:paraId="4E17ED47" w14:textId="77777777" w:rsidR="003E7883" w:rsidRPr="003A39C0" w:rsidRDefault="003E7883" w:rsidP="00E5404A">
            <w:pPr>
              <w:spacing w:after="0" w:line="240" w:lineRule="auto"/>
              <w:jc w:val="center"/>
              <w:rPr>
                <w:rFonts w:eastAsia="Times New Roman"/>
                <w:b/>
                <w:bCs/>
                <w:sz w:val="24"/>
                <w:szCs w:val="24"/>
              </w:rPr>
            </w:pPr>
          </w:p>
        </w:tc>
        <w:tc>
          <w:tcPr>
            <w:tcW w:w="708" w:type="dxa"/>
            <w:tcBorders>
              <w:top w:val="dotted" w:sz="4" w:space="0" w:color="auto"/>
              <w:bottom w:val="single" w:sz="4" w:space="0" w:color="auto"/>
            </w:tcBorders>
            <w:vAlign w:val="center"/>
          </w:tcPr>
          <w:p w14:paraId="06F6A6F8" w14:textId="77777777" w:rsidR="003E7883" w:rsidRPr="003A39C0" w:rsidRDefault="003E7883" w:rsidP="00E5404A">
            <w:pPr>
              <w:spacing w:after="0" w:line="240" w:lineRule="auto"/>
              <w:jc w:val="center"/>
              <w:rPr>
                <w:rFonts w:eastAsia="Times New Roman"/>
                <w:b/>
                <w:bCs/>
                <w:sz w:val="24"/>
                <w:szCs w:val="24"/>
              </w:rPr>
            </w:pPr>
            <w:r>
              <w:rPr>
                <w:rFonts w:eastAsia="Times New Roman"/>
                <w:b/>
                <w:bCs/>
                <w:sz w:val="24"/>
                <w:szCs w:val="24"/>
              </w:rPr>
              <w:t>1,0</w:t>
            </w:r>
          </w:p>
        </w:tc>
        <w:tc>
          <w:tcPr>
            <w:tcW w:w="648" w:type="dxa"/>
            <w:tcBorders>
              <w:top w:val="dotted" w:sz="4" w:space="0" w:color="auto"/>
              <w:bottom w:val="single" w:sz="4" w:space="0" w:color="auto"/>
            </w:tcBorders>
          </w:tcPr>
          <w:p w14:paraId="3F703A55" w14:textId="77777777" w:rsidR="003E7883" w:rsidRDefault="003E7883" w:rsidP="00E5404A">
            <w:pPr>
              <w:spacing w:after="0" w:line="240" w:lineRule="auto"/>
              <w:rPr>
                <w:rFonts w:eastAsia="Times New Roman"/>
                <w:b/>
                <w:bCs/>
                <w:sz w:val="24"/>
                <w:szCs w:val="24"/>
              </w:rPr>
            </w:pPr>
          </w:p>
          <w:p w14:paraId="4F7A983C" w14:textId="77777777" w:rsidR="003E7883" w:rsidRDefault="003E7883" w:rsidP="00E5404A">
            <w:pPr>
              <w:spacing w:after="0" w:line="240" w:lineRule="auto"/>
              <w:rPr>
                <w:rFonts w:eastAsia="Times New Roman"/>
                <w:b/>
                <w:bCs/>
                <w:sz w:val="24"/>
                <w:szCs w:val="24"/>
              </w:rPr>
            </w:pPr>
          </w:p>
          <w:p w14:paraId="2D2F08F8" w14:textId="77777777" w:rsidR="003E7883" w:rsidRPr="003A39C0" w:rsidRDefault="003E7883" w:rsidP="00E5404A">
            <w:pPr>
              <w:spacing w:after="0" w:line="240" w:lineRule="auto"/>
              <w:rPr>
                <w:rFonts w:eastAsia="Times New Roman"/>
                <w:b/>
                <w:bCs/>
                <w:sz w:val="24"/>
                <w:szCs w:val="24"/>
              </w:rPr>
            </w:pPr>
            <w:r>
              <w:rPr>
                <w:rFonts w:eastAsia="Times New Roman"/>
                <w:b/>
                <w:bCs/>
                <w:sz w:val="24"/>
                <w:szCs w:val="24"/>
              </w:rPr>
              <w:t>0,5</w:t>
            </w:r>
          </w:p>
        </w:tc>
        <w:tc>
          <w:tcPr>
            <w:tcW w:w="774" w:type="dxa"/>
            <w:tcBorders>
              <w:top w:val="dotted" w:sz="4" w:space="0" w:color="auto"/>
              <w:bottom w:val="single" w:sz="4" w:space="0" w:color="auto"/>
            </w:tcBorders>
          </w:tcPr>
          <w:p w14:paraId="0077DD67" w14:textId="77777777" w:rsidR="003E7883" w:rsidRDefault="003E7883" w:rsidP="00E5404A">
            <w:pPr>
              <w:spacing w:after="0" w:line="240" w:lineRule="auto"/>
              <w:jc w:val="center"/>
              <w:rPr>
                <w:rFonts w:eastAsia="Times New Roman"/>
                <w:b/>
                <w:bCs/>
                <w:sz w:val="24"/>
                <w:szCs w:val="24"/>
              </w:rPr>
            </w:pPr>
          </w:p>
          <w:p w14:paraId="11755A97" w14:textId="77777777" w:rsidR="003E7883" w:rsidRDefault="003E7883" w:rsidP="00E5404A">
            <w:pPr>
              <w:spacing w:after="0" w:line="240" w:lineRule="auto"/>
              <w:jc w:val="center"/>
              <w:rPr>
                <w:rFonts w:eastAsia="Times New Roman"/>
                <w:b/>
                <w:bCs/>
                <w:sz w:val="24"/>
                <w:szCs w:val="24"/>
              </w:rPr>
            </w:pPr>
          </w:p>
          <w:p w14:paraId="5E20FFBD" w14:textId="77777777" w:rsidR="003E7883" w:rsidRPr="003A39C0" w:rsidRDefault="003E7883" w:rsidP="00E5404A">
            <w:pPr>
              <w:spacing w:after="0" w:line="240" w:lineRule="auto"/>
              <w:jc w:val="center"/>
              <w:rPr>
                <w:rFonts w:eastAsia="Times New Roman"/>
                <w:b/>
                <w:bCs/>
                <w:sz w:val="24"/>
                <w:szCs w:val="24"/>
              </w:rPr>
            </w:pPr>
            <w:r>
              <w:rPr>
                <w:rFonts w:eastAsia="Times New Roman"/>
                <w:b/>
                <w:bCs/>
                <w:sz w:val="24"/>
                <w:szCs w:val="24"/>
              </w:rPr>
              <w:t>3,0</w:t>
            </w:r>
          </w:p>
        </w:tc>
      </w:tr>
      <w:tr w:rsidR="003E7883" w:rsidRPr="003A39C0" w14:paraId="043A2BA2" w14:textId="77777777" w:rsidTr="00E5404A">
        <w:trPr>
          <w:trHeight w:val="427"/>
        </w:trPr>
        <w:tc>
          <w:tcPr>
            <w:tcW w:w="3296" w:type="dxa"/>
            <w:vMerge w:val="restart"/>
          </w:tcPr>
          <w:p w14:paraId="1B5F1C59" w14:textId="77777777" w:rsidR="003E7883" w:rsidRPr="003A39C0" w:rsidRDefault="003E7883" w:rsidP="00E5404A">
            <w:pPr>
              <w:spacing w:before="120" w:after="0" w:line="288" w:lineRule="auto"/>
              <w:rPr>
                <w:rFonts w:eastAsia="Times New Roman"/>
                <w:b/>
                <w:sz w:val="24"/>
                <w:szCs w:val="24"/>
              </w:rPr>
            </w:pPr>
            <w:r w:rsidRPr="003A39C0">
              <w:rPr>
                <w:rFonts w:eastAsia="Times New Roman"/>
                <w:b/>
                <w:sz w:val="24"/>
                <w:szCs w:val="24"/>
              </w:rPr>
              <w:t xml:space="preserve">Tổng số </w:t>
            </w:r>
          </w:p>
          <w:p w14:paraId="2ACF3FB3" w14:textId="77777777" w:rsidR="003E7883" w:rsidRPr="003A39C0" w:rsidRDefault="003E7883" w:rsidP="00E5404A">
            <w:pPr>
              <w:spacing w:before="120" w:after="0" w:line="288" w:lineRule="auto"/>
              <w:rPr>
                <w:rFonts w:eastAsia="Times New Roman"/>
                <w:b/>
                <w:sz w:val="24"/>
                <w:szCs w:val="24"/>
              </w:rPr>
            </w:pPr>
          </w:p>
        </w:tc>
        <w:tc>
          <w:tcPr>
            <w:tcW w:w="991" w:type="dxa"/>
          </w:tcPr>
          <w:p w14:paraId="6BCB86CC" w14:textId="77777777" w:rsidR="003E7883" w:rsidRPr="003A39C0" w:rsidRDefault="003E7883" w:rsidP="00E5404A">
            <w:pPr>
              <w:spacing w:before="120" w:after="0" w:line="288" w:lineRule="auto"/>
              <w:rPr>
                <w:rFonts w:eastAsia="Times New Roman"/>
                <w:b/>
                <w:sz w:val="24"/>
                <w:szCs w:val="24"/>
              </w:rPr>
            </w:pPr>
            <w:r w:rsidRPr="003A39C0">
              <w:rPr>
                <w:rFonts w:eastAsia="Times New Roman"/>
                <w:b/>
                <w:sz w:val="24"/>
                <w:szCs w:val="24"/>
              </w:rPr>
              <w:t>Số câu</w:t>
            </w:r>
          </w:p>
        </w:tc>
        <w:tc>
          <w:tcPr>
            <w:tcW w:w="709" w:type="dxa"/>
          </w:tcPr>
          <w:p w14:paraId="79FF38F7" w14:textId="77777777" w:rsidR="003E7883" w:rsidRPr="00FC1662" w:rsidRDefault="003E7883" w:rsidP="00E5404A">
            <w:pPr>
              <w:spacing w:after="0" w:line="240" w:lineRule="auto"/>
              <w:jc w:val="center"/>
              <w:rPr>
                <w:rFonts w:eastAsia="Times New Roman"/>
                <w:b/>
                <w:bCs/>
                <w:sz w:val="24"/>
                <w:szCs w:val="24"/>
              </w:rPr>
            </w:pPr>
            <w:r>
              <w:rPr>
                <w:rFonts w:eastAsia="Times New Roman"/>
                <w:b/>
                <w:bCs/>
                <w:sz w:val="24"/>
                <w:szCs w:val="24"/>
              </w:rPr>
              <w:t>4</w:t>
            </w:r>
          </w:p>
        </w:tc>
        <w:tc>
          <w:tcPr>
            <w:tcW w:w="670" w:type="dxa"/>
          </w:tcPr>
          <w:p w14:paraId="4F395B7C" w14:textId="77777777" w:rsidR="003E7883" w:rsidRPr="003A39C0" w:rsidRDefault="003E7883" w:rsidP="00E5404A">
            <w:pPr>
              <w:spacing w:after="0" w:line="240" w:lineRule="auto"/>
              <w:jc w:val="center"/>
              <w:rPr>
                <w:rFonts w:eastAsia="Times New Roman"/>
                <w:b/>
                <w:bCs/>
                <w:sz w:val="24"/>
                <w:szCs w:val="24"/>
              </w:rPr>
            </w:pPr>
            <w:r>
              <w:rPr>
                <w:rFonts w:eastAsia="Times New Roman"/>
                <w:b/>
                <w:bCs/>
                <w:sz w:val="24"/>
                <w:szCs w:val="24"/>
              </w:rPr>
              <w:t>2</w:t>
            </w:r>
          </w:p>
        </w:tc>
        <w:tc>
          <w:tcPr>
            <w:tcW w:w="709" w:type="dxa"/>
          </w:tcPr>
          <w:p w14:paraId="66777258" w14:textId="77777777" w:rsidR="003E7883" w:rsidRPr="00FC1662" w:rsidRDefault="003E7883" w:rsidP="00E5404A">
            <w:pPr>
              <w:spacing w:after="0" w:line="240" w:lineRule="auto"/>
              <w:jc w:val="center"/>
              <w:rPr>
                <w:rFonts w:eastAsia="Times New Roman"/>
                <w:b/>
                <w:bCs/>
                <w:sz w:val="24"/>
                <w:szCs w:val="24"/>
              </w:rPr>
            </w:pPr>
          </w:p>
        </w:tc>
        <w:tc>
          <w:tcPr>
            <w:tcW w:w="713" w:type="dxa"/>
          </w:tcPr>
          <w:p w14:paraId="0F6A930E" w14:textId="77777777" w:rsidR="003E7883" w:rsidRPr="003A39C0" w:rsidRDefault="003E7883" w:rsidP="00E5404A">
            <w:pPr>
              <w:spacing w:after="0" w:line="240" w:lineRule="auto"/>
              <w:jc w:val="center"/>
              <w:rPr>
                <w:rFonts w:eastAsia="Times New Roman"/>
                <w:b/>
                <w:bCs/>
                <w:sz w:val="24"/>
                <w:szCs w:val="24"/>
              </w:rPr>
            </w:pPr>
            <w:r>
              <w:rPr>
                <w:rFonts w:eastAsia="Times New Roman"/>
                <w:b/>
                <w:bCs/>
                <w:sz w:val="24"/>
                <w:szCs w:val="24"/>
              </w:rPr>
              <w:t>2</w:t>
            </w:r>
          </w:p>
        </w:tc>
        <w:tc>
          <w:tcPr>
            <w:tcW w:w="563" w:type="dxa"/>
          </w:tcPr>
          <w:p w14:paraId="069847F2" w14:textId="77777777" w:rsidR="003E7883" w:rsidRPr="002E1CB2" w:rsidRDefault="003E7883" w:rsidP="00E5404A">
            <w:pPr>
              <w:spacing w:after="0" w:line="240" w:lineRule="auto"/>
              <w:rPr>
                <w:rFonts w:eastAsia="Times New Roman"/>
                <w:b/>
                <w:bCs/>
                <w:sz w:val="24"/>
                <w:szCs w:val="24"/>
              </w:rPr>
            </w:pPr>
            <w:r>
              <w:rPr>
                <w:rFonts w:eastAsia="Times New Roman"/>
                <w:b/>
                <w:bCs/>
                <w:sz w:val="24"/>
                <w:szCs w:val="24"/>
              </w:rPr>
              <w:t>1</w:t>
            </w:r>
          </w:p>
        </w:tc>
        <w:tc>
          <w:tcPr>
            <w:tcW w:w="708" w:type="dxa"/>
          </w:tcPr>
          <w:p w14:paraId="1B0CC9CF" w14:textId="77777777" w:rsidR="003E7883" w:rsidRPr="00FC1662" w:rsidRDefault="003E7883" w:rsidP="00E5404A">
            <w:pPr>
              <w:spacing w:after="0" w:line="240" w:lineRule="auto"/>
              <w:jc w:val="center"/>
              <w:rPr>
                <w:rFonts w:eastAsia="Times New Roman"/>
                <w:b/>
                <w:bCs/>
                <w:sz w:val="24"/>
                <w:szCs w:val="24"/>
              </w:rPr>
            </w:pPr>
            <w:r>
              <w:rPr>
                <w:rFonts w:eastAsia="Times New Roman"/>
                <w:b/>
                <w:bCs/>
                <w:sz w:val="24"/>
                <w:szCs w:val="24"/>
              </w:rPr>
              <w:t>1</w:t>
            </w:r>
          </w:p>
        </w:tc>
        <w:tc>
          <w:tcPr>
            <w:tcW w:w="648" w:type="dxa"/>
          </w:tcPr>
          <w:p w14:paraId="54A6DB32" w14:textId="77777777" w:rsidR="003E7883" w:rsidRPr="00FC1662" w:rsidRDefault="003E7883" w:rsidP="00E5404A">
            <w:pPr>
              <w:spacing w:after="0" w:line="240" w:lineRule="auto"/>
              <w:jc w:val="center"/>
              <w:rPr>
                <w:rFonts w:eastAsia="Times New Roman"/>
                <w:b/>
                <w:sz w:val="24"/>
                <w:szCs w:val="24"/>
              </w:rPr>
            </w:pPr>
            <w:r>
              <w:rPr>
                <w:rFonts w:eastAsia="Times New Roman"/>
                <w:b/>
                <w:sz w:val="24"/>
                <w:szCs w:val="24"/>
              </w:rPr>
              <w:t>4</w:t>
            </w:r>
          </w:p>
        </w:tc>
        <w:tc>
          <w:tcPr>
            <w:tcW w:w="774" w:type="dxa"/>
          </w:tcPr>
          <w:p w14:paraId="2033F491" w14:textId="77777777" w:rsidR="003E7883" w:rsidRPr="00FC1662" w:rsidRDefault="003E7883" w:rsidP="00E5404A">
            <w:pPr>
              <w:spacing w:after="0" w:line="240" w:lineRule="auto"/>
              <w:jc w:val="center"/>
              <w:rPr>
                <w:rFonts w:eastAsia="Times New Roman"/>
                <w:b/>
                <w:sz w:val="24"/>
                <w:szCs w:val="24"/>
              </w:rPr>
            </w:pPr>
            <w:r>
              <w:rPr>
                <w:rFonts w:eastAsia="Times New Roman"/>
                <w:b/>
                <w:sz w:val="24"/>
                <w:szCs w:val="24"/>
              </w:rPr>
              <w:t>6</w:t>
            </w:r>
          </w:p>
        </w:tc>
      </w:tr>
      <w:tr w:rsidR="003E7883" w:rsidRPr="003A39C0" w14:paraId="449087F5" w14:textId="77777777" w:rsidTr="00E5404A">
        <w:trPr>
          <w:trHeight w:val="350"/>
        </w:trPr>
        <w:tc>
          <w:tcPr>
            <w:tcW w:w="3296" w:type="dxa"/>
            <w:vMerge/>
          </w:tcPr>
          <w:p w14:paraId="46A887DE" w14:textId="77777777" w:rsidR="003E7883" w:rsidRPr="003A39C0" w:rsidRDefault="003E7883" w:rsidP="00E5404A">
            <w:pPr>
              <w:spacing w:after="0" w:line="240" w:lineRule="auto"/>
              <w:jc w:val="center"/>
              <w:rPr>
                <w:rFonts w:eastAsia="Times New Roman"/>
                <w:b/>
                <w:sz w:val="24"/>
                <w:szCs w:val="24"/>
              </w:rPr>
            </w:pPr>
          </w:p>
        </w:tc>
        <w:tc>
          <w:tcPr>
            <w:tcW w:w="991" w:type="dxa"/>
          </w:tcPr>
          <w:p w14:paraId="4A713B52" w14:textId="77777777" w:rsidR="003E7883" w:rsidRPr="003A39C0" w:rsidRDefault="003E7883" w:rsidP="00E5404A">
            <w:pPr>
              <w:spacing w:after="0" w:line="240" w:lineRule="auto"/>
              <w:rPr>
                <w:rFonts w:eastAsia="Times New Roman"/>
                <w:b/>
                <w:sz w:val="24"/>
                <w:szCs w:val="24"/>
              </w:rPr>
            </w:pPr>
            <w:r w:rsidRPr="003A39C0">
              <w:rPr>
                <w:rFonts w:eastAsia="Times New Roman"/>
                <w:b/>
                <w:sz w:val="24"/>
                <w:szCs w:val="24"/>
              </w:rPr>
              <w:t>Số điểm</w:t>
            </w:r>
          </w:p>
        </w:tc>
        <w:tc>
          <w:tcPr>
            <w:tcW w:w="709" w:type="dxa"/>
          </w:tcPr>
          <w:p w14:paraId="74FD934D" w14:textId="77777777" w:rsidR="003E7883" w:rsidRPr="003A39C0" w:rsidRDefault="003E7883" w:rsidP="00E5404A">
            <w:pPr>
              <w:spacing w:after="0" w:line="240" w:lineRule="auto"/>
              <w:jc w:val="center"/>
              <w:rPr>
                <w:rFonts w:eastAsia="Times New Roman"/>
                <w:b/>
                <w:bCs/>
                <w:sz w:val="24"/>
                <w:szCs w:val="24"/>
              </w:rPr>
            </w:pPr>
            <w:r>
              <w:rPr>
                <w:rFonts w:eastAsia="Times New Roman"/>
                <w:b/>
                <w:bCs/>
                <w:sz w:val="24"/>
                <w:szCs w:val="24"/>
              </w:rPr>
              <w:t>2,0</w:t>
            </w:r>
          </w:p>
        </w:tc>
        <w:tc>
          <w:tcPr>
            <w:tcW w:w="670" w:type="dxa"/>
          </w:tcPr>
          <w:p w14:paraId="3F08DAFF" w14:textId="77777777" w:rsidR="003E7883" w:rsidRPr="003A39C0" w:rsidRDefault="003E7883" w:rsidP="00E5404A">
            <w:pPr>
              <w:spacing w:after="0" w:line="240" w:lineRule="auto"/>
              <w:jc w:val="center"/>
              <w:rPr>
                <w:rFonts w:eastAsia="Times New Roman"/>
                <w:b/>
                <w:bCs/>
                <w:sz w:val="24"/>
                <w:szCs w:val="24"/>
              </w:rPr>
            </w:pPr>
            <w:r>
              <w:rPr>
                <w:rFonts w:eastAsia="Times New Roman"/>
                <w:b/>
                <w:bCs/>
                <w:sz w:val="24"/>
                <w:szCs w:val="24"/>
              </w:rPr>
              <w:t>2,0</w:t>
            </w:r>
          </w:p>
        </w:tc>
        <w:tc>
          <w:tcPr>
            <w:tcW w:w="709" w:type="dxa"/>
          </w:tcPr>
          <w:p w14:paraId="51C64360" w14:textId="77777777" w:rsidR="003E7883" w:rsidRPr="00FC1662" w:rsidRDefault="003E7883" w:rsidP="00E5404A">
            <w:pPr>
              <w:spacing w:after="0" w:line="240" w:lineRule="auto"/>
              <w:jc w:val="center"/>
              <w:rPr>
                <w:rFonts w:eastAsia="Times New Roman"/>
                <w:b/>
                <w:bCs/>
                <w:sz w:val="24"/>
                <w:szCs w:val="24"/>
              </w:rPr>
            </w:pPr>
          </w:p>
        </w:tc>
        <w:tc>
          <w:tcPr>
            <w:tcW w:w="713" w:type="dxa"/>
          </w:tcPr>
          <w:p w14:paraId="3E139271" w14:textId="77777777" w:rsidR="003E7883" w:rsidRPr="003A39C0" w:rsidRDefault="003E7883" w:rsidP="00E5404A">
            <w:pPr>
              <w:spacing w:after="0" w:line="240" w:lineRule="auto"/>
              <w:jc w:val="center"/>
              <w:rPr>
                <w:rFonts w:eastAsia="Times New Roman"/>
                <w:b/>
                <w:bCs/>
                <w:sz w:val="24"/>
                <w:szCs w:val="24"/>
              </w:rPr>
            </w:pPr>
            <w:r>
              <w:rPr>
                <w:rFonts w:eastAsia="Times New Roman"/>
                <w:b/>
                <w:bCs/>
                <w:sz w:val="24"/>
                <w:szCs w:val="24"/>
              </w:rPr>
              <w:t>2,0</w:t>
            </w:r>
          </w:p>
        </w:tc>
        <w:tc>
          <w:tcPr>
            <w:tcW w:w="563" w:type="dxa"/>
          </w:tcPr>
          <w:p w14:paraId="0FE5C75B" w14:textId="77777777" w:rsidR="003E7883" w:rsidRPr="00871C8E" w:rsidRDefault="003E7883" w:rsidP="00E5404A">
            <w:pPr>
              <w:spacing w:after="0" w:line="240" w:lineRule="auto"/>
              <w:jc w:val="center"/>
              <w:rPr>
                <w:rFonts w:eastAsia="Times New Roman"/>
                <w:b/>
                <w:bCs/>
                <w:sz w:val="24"/>
                <w:szCs w:val="24"/>
              </w:rPr>
            </w:pPr>
            <w:r>
              <w:rPr>
                <w:rFonts w:eastAsia="Times New Roman"/>
                <w:b/>
                <w:bCs/>
                <w:sz w:val="24"/>
                <w:szCs w:val="24"/>
              </w:rPr>
              <w:t>1,0</w:t>
            </w:r>
          </w:p>
        </w:tc>
        <w:tc>
          <w:tcPr>
            <w:tcW w:w="708" w:type="dxa"/>
          </w:tcPr>
          <w:p w14:paraId="7D1D9A6A" w14:textId="77777777" w:rsidR="003E7883" w:rsidRPr="003A39C0" w:rsidRDefault="003E7883" w:rsidP="00E5404A">
            <w:pPr>
              <w:spacing w:after="0" w:line="240" w:lineRule="auto"/>
              <w:jc w:val="center"/>
              <w:rPr>
                <w:rFonts w:eastAsia="Times New Roman"/>
                <w:b/>
                <w:bCs/>
                <w:sz w:val="24"/>
                <w:szCs w:val="24"/>
              </w:rPr>
            </w:pPr>
            <w:r>
              <w:rPr>
                <w:rFonts w:eastAsia="Times New Roman"/>
                <w:b/>
                <w:bCs/>
                <w:sz w:val="24"/>
                <w:szCs w:val="24"/>
              </w:rPr>
              <w:t>1,0</w:t>
            </w:r>
          </w:p>
        </w:tc>
        <w:tc>
          <w:tcPr>
            <w:tcW w:w="648" w:type="dxa"/>
          </w:tcPr>
          <w:p w14:paraId="73B9C2B9" w14:textId="77777777" w:rsidR="003E7883" w:rsidRPr="003A39C0" w:rsidRDefault="003E7883" w:rsidP="00E5404A">
            <w:pPr>
              <w:spacing w:after="0" w:line="240" w:lineRule="auto"/>
              <w:jc w:val="center"/>
              <w:rPr>
                <w:rFonts w:eastAsia="Times New Roman"/>
                <w:b/>
                <w:sz w:val="24"/>
                <w:szCs w:val="24"/>
              </w:rPr>
            </w:pPr>
            <w:r>
              <w:rPr>
                <w:rFonts w:eastAsia="Times New Roman"/>
                <w:b/>
                <w:sz w:val="24"/>
                <w:szCs w:val="24"/>
              </w:rPr>
              <w:t>2</w:t>
            </w:r>
          </w:p>
        </w:tc>
        <w:tc>
          <w:tcPr>
            <w:tcW w:w="774" w:type="dxa"/>
          </w:tcPr>
          <w:p w14:paraId="38703AE7" w14:textId="77777777" w:rsidR="003E7883" w:rsidRPr="003A39C0" w:rsidRDefault="003E7883" w:rsidP="00E5404A">
            <w:pPr>
              <w:spacing w:after="0" w:line="240" w:lineRule="auto"/>
              <w:jc w:val="center"/>
              <w:rPr>
                <w:rFonts w:eastAsia="Times New Roman"/>
                <w:b/>
                <w:sz w:val="24"/>
                <w:szCs w:val="24"/>
              </w:rPr>
            </w:pPr>
            <w:r>
              <w:rPr>
                <w:rFonts w:eastAsia="Times New Roman"/>
                <w:b/>
                <w:sz w:val="24"/>
                <w:szCs w:val="24"/>
              </w:rPr>
              <w:t>6</w:t>
            </w:r>
          </w:p>
        </w:tc>
      </w:tr>
      <w:tr w:rsidR="003E7883" w:rsidRPr="003A39C0" w14:paraId="6BF08318" w14:textId="77777777" w:rsidTr="00E5404A">
        <w:trPr>
          <w:trHeight w:val="242"/>
        </w:trPr>
        <w:tc>
          <w:tcPr>
            <w:tcW w:w="3296" w:type="dxa"/>
          </w:tcPr>
          <w:p w14:paraId="77BCAC40" w14:textId="77777777" w:rsidR="003E7883" w:rsidRPr="00855747" w:rsidRDefault="003E7883" w:rsidP="00E5404A">
            <w:pPr>
              <w:spacing w:after="0" w:line="240" w:lineRule="auto"/>
              <w:rPr>
                <w:rFonts w:eastAsia="Times New Roman"/>
                <w:b/>
                <w:sz w:val="24"/>
                <w:szCs w:val="24"/>
              </w:rPr>
            </w:pPr>
            <w:r w:rsidRPr="003A39C0">
              <w:rPr>
                <w:rFonts w:eastAsia="Times New Roman"/>
                <w:b/>
                <w:sz w:val="24"/>
                <w:szCs w:val="24"/>
                <w:lang w:val="vi-VN"/>
              </w:rPr>
              <w:t>I. Phần viết</w:t>
            </w:r>
            <w:r>
              <w:rPr>
                <w:rFonts w:eastAsia="Times New Roman"/>
                <w:b/>
                <w:sz w:val="24"/>
                <w:szCs w:val="24"/>
              </w:rPr>
              <w:t xml:space="preserve"> </w:t>
            </w:r>
          </w:p>
        </w:tc>
        <w:tc>
          <w:tcPr>
            <w:tcW w:w="5063" w:type="dxa"/>
            <w:gridSpan w:val="7"/>
          </w:tcPr>
          <w:p w14:paraId="1C2902D2" w14:textId="77777777" w:rsidR="003E7883" w:rsidRPr="003A39C0" w:rsidRDefault="003E7883" w:rsidP="00E5404A">
            <w:pPr>
              <w:spacing w:after="0" w:line="240" w:lineRule="auto"/>
              <w:jc w:val="center"/>
              <w:rPr>
                <w:rFonts w:eastAsia="Times New Roman"/>
                <w:b/>
                <w:bCs/>
                <w:sz w:val="24"/>
                <w:szCs w:val="24"/>
                <w:lang w:val="vi-VN"/>
              </w:rPr>
            </w:pPr>
          </w:p>
        </w:tc>
        <w:tc>
          <w:tcPr>
            <w:tcW w:w="1422" w:type="dxa"/>
            <w:gridSpan w:val="2"/>
          </w:tcPr>
          <w:p w14:paraId="6C5DF798" w14:textId="77777777" w:rsidR="003E7883" w:rsidRPr="003A39C0" w:rsidRDefault="003E7883" w:rsidP="00E5404A">
            <w:pPr>
              <w:spacing w:after="0" w:line="240" w:lineRule="auto"/>
              <w:jc w:val="center"/>
              <w:rPr>
                <w:rFonts w:eastAsia="Times New Roman"/>
                <w:b/>
                <w:sz w:val="24"/>
                <w:szCs w:val="24"/>
                <w:lang w:val="vi-VN"/>
              </w:rPr>
            </w:pPr>
            <w:r w:rsidRPr="003A39C0">
              <w:rPr>
                <w:rFonts w:eastAsia="Times New Roman"/>
                <w:b/>
                <w:sz w:val="24"/>
                <w:szCs w:val="24"/>
              </w:rPr>
              <w:t>10</w:t>
            </w:r>
            <w:r w:rsidRPr="003A39C0">
              <w:rPr>
                <w:rFonts w:eastAsia="Times New Roman"/>
                <w:b/>
                <w:sz w:val="24"/>
                <w:szCs w:val="24"/>
                <w:lang w:val="vi-VN"/>
              </w:rPr>
              <w:t xml:space="preserve"> điểm</w:t>
            </w:r>
          </w:p>
        </w:tc>
      </w:tr>
      <w:tr w:rsidR="003E7883" w:rsidRPr="003A39C0" w14:paraId="2C90A327" w14:textId="77777777" w:rsidTr="00E5404A">
        <w:trPr>
          <w:trHeight w:val="381"/>
        </w:trPr>
        <w:tc>
          <w:tcPr>
            <w:tcW w:w="3296" w:type="dxa"/>
            <w:vMerge w:val="restart"/>
          </w:tcPr>
          <w:p w14:paraId="04E219BF" w14:textId="77777777" w:rsidR="003E7883" w:rsidRDefault="003E7883" w:rsidP="00E5404A">
            <w:pPr>
              <w:spacing w:after="0" w:line="240" w:lineRule="auto"/>
              <w:jc w:val="center"/>
              <w:rPr>
                <w:rFonts w:eastAsia="Times New Roman"/>
                <w:b/>
                <w:sz w:val="24"/>
                <w:szCs w:val="24"/>
              </w:rPr>
            </w:pPr>
            <w:r w:rsidRPr="003A39C0">
              <w:rPr>
                <w:rFonts w:eastAsia="Times New Roman"/>
                <w:b/>
                <w:sz w:val="24"/>
                <w:szCs w:val="24"/>
              </w:rPr>
              <w:t>Viết</w:t>
            </w:r>
            <w:r w:rsidRPr="003A39C0">
              <w:rPr>
                <w:rFonts w:eastAsia="Times New Roman"/>
                <w:b/>
                <w:sz w:val="24"/>
                <w:szCs w:val="24"/>
                <w:lang w:val="vi-VN"/>
              </w:rPr>
              <w:t xml:space="preserve"> bài văn </w:t>
            </w:r>
            <w:r w:rsidRPr="003A39C0">
              <w:rPr>
                <w:rFonts w:eastAsia="Times New Roman"/>
                <w:b/>
                <w:sz w:val="24"/>
                <w:szCs w:val="24"/>
              </w:rPr>
              <w:t xml:space="preserve">tả </w:t>
            </w:r>
            <w:r>
              <w:rPr>
                <w:rFonts w:eastAsia="Times New Roman"/>
                <w:b/>
                <w:sz w:val="24"/>
                <w:szCs w:val="24"/>
              </w:rPr>
              <w:t>người</w:t>
            </w:r>
          </w:p>
          <w:p w14:paraId="710268C2" w14:textId="77777777" w:rsidR="003E7883" w:rsidRPr="003A39C0" w:rsidRDefault="003E7883" w:rsidP="00E5404A">
            <w:pPr>
              <w:spacing w:after="0" w:line="240" w:lineRule="auto"/>
              <w:jc w:val="center"/>
              <w:rPr>
                <w:rFonts w:eastAsia="Times New Roman"/>
                <w:b/>
                <w:sz w:val="24"/>
                <w:szCs w:val="24"/>
              </w:rPr>
            </w:pPr>
          </w:p>
        </w:tc>
        <w:tc>
          <w:tcPr>
            <w:tcW w:w="991" w:type="dxa"/>
          </w:tcPr>
          <w:p w14:paraId="0479D969" w14:textId="77777777" w:rsidR="003E7883" w:rsidRPr="003A39C0" w:rsidRDefault="003E7883" w:rsidP="00E5404A">
            <w:pPr>
              <w:spacing w:after="0" w:line="240" w:lineRule="auto"/>
              <w:rPr>
                <w:rFonts w:eastAsia="Times New Roman"/>
                <w:b/>
                <w:sz w:val="24"/>
                <w:szCs w:val="24"/>
                <w:lang w:val="vi-VN"/>
              </w:rPr>
            </w:pPr>
            <w:r w:rsidRPr="003A39C0">
              <w:rPr>
                <w:rFonts w:eastAsia="Times New Roman"/>
                <w:b/>
                <w:sz w:val="24"/>
                <w:szCs w:val="24"/>
              </w:rPr>
              <w:t>Số</w:t>
            </w:r>
            <w:r w:rsidRPr="003A39C0">
              <w:rPr>
                <w:rFonts w:eastAsia="Times New Roman"/>
                <w:b/>
                <w:sz w:val="24"/>
                <w:szCs w:val="24"/>
                <w:lang w:val="vi-VN"/>
              </w:rPr>
              <w:t xml:space="preserve"> câu</w:t>
            </w:r>
          </w:p>
        </w:tc>
        <w:tc>
          <w:tcPr>
            <w:tcW w:w="709" w:type="dxa"/>
          </w:tcPr>
          <w:p w14:paraId="5196393B" w14:textId="77777777" w:rsidR="003E7883" w:rsidRPr="002E1CB2" w:rsidRDefault="003E7883" w:rsidP="00E5404A">
            <w:pPr>
              <w:spacing w:after="0" w:line="240" w:lineRule="auto"/>
              <w:jc w:val="center"/>
              <w:rPr>
                <w:rFonts w:eastAsia="Times New Roman"/>
                <w:b/>
                <w:bCs/>
                <w:sz w:val="24"/>
                <w:szCs w:val="24"/>
              </w:rPr>
            </w:pPr>
          </w:p>
        </w:tc>
        <w:tc>
          <w:tcPr>
            <w:tcW w:w="670" w:type="dxa"/>
          </w:tcPr>
          <w:p w14:paraId="0B1E6D18" w14:textId="77777777" w:rsidR="003E7883" w:rsidRPr="003A39C0" w:rsidRDefault="003E7883" w:rsidP="00E5404A">
            <w:pPr>
              <w:spacing w:after="0" w:line="240" w:lineRule="auto"/>
              <w:jc w:val="center"/>
              <w:rPr>
                <w:rFonts w:eastAsia="Times New Roman"/>
                <w:b/>
                <w:bCs/>
                <w:sz w:val="24"/>
                <w:szCs w:val="24"/>
              </w:rPr>
            </w:pPr>
          </w:p>
        </w:tc>
        <w:tc>
          <w:tcPr>
            <w:tcW w:w="709" w:type="dxa"/>
          </w:tcPr>
          <w:p w14:paraId="294BF156" w14:textId="77777777" w:rsidR="003E7883" w:rsidRPr="002E1CB2" w:rsidRDefault="003E7883" w:rsidP="00E5404A">
            <w:pPr>
              <w:spacing w:after="0" w:line="240" w:lineRule="auto"/>
              <w:jc w:val="center"/>
              <w:rPr>
                <w:rFonts w:eastAsia="Times New Roman"/>
                <w:b/>
                <w:bCs/>
                <w:sz w:val="24"/>
                <w:szCs w:val="24"/>
              </w:rPr>
            </w:pPr>
          </w:p>
        </w:tc>
        <w:tc>
          <w:tcPr>
            <w:tcW w:w="713" w:type="dxa"/>
          </w:tcPr>
          <w:p w14:paraId="61762BE2" w14:textId="77777777" w:rsidR="003E7883" w:rsidRPr="002E1CB2" w:rsidRDefault="003E7883" w:rsidP="00E5404A">
            <w:pPr>
              <w:spacing w:after="0" w:line="240" w:lineRule="auto"/>
              <w:jc w:val="center"/>
              <w:rPr>
                <w:rFonts w:eastAsia="Times New Roman"/>
                <w:b/>
                <w:bCs/>
                <w:sz w:val="24"/>
                <w:szCs w:val="24"/>
              </w:rPr>
            </w:pPr>
          </w:p>
        </w:tc>
        <w:tc>
          <w:tcPr>
            <w:tcW w:w="563" w:type="dxa"/>
          </w:tcPr>
          <w:p w14:paraId="0D7E6D6C" w14:textId="77777777" w:rsidR="003E7883" w:rsidRPr="002E1CB2" w:rsidRDefault="003E7883" w:rsidP="00E5404A">
            <w:pPr>
              <w:spacing w:after="0" w:line="240" w:lineRule="auto"/>
              <w:jc w:val="center"/>
              <w:rPr>
                <w:rFonts w:eastAsia="Times New Roman"/>
                <w:b/>
                <w:bCs/>
                <w:sz w:val="24"/>
                <w:szCs w:val="24"/>
              </w:rPr>
            </w:pPr>
          </w:p>
        </w:tc>
        <w:tc>
          <w:tcPr>
            <w:tcW w:w="708" w:type="dxa"/>
          </w:tcPr>
          <w:p w14:paraId="4638866D" w14:textId="77777777" w:rsidR="003E7883" w:rsidRPr="003A39C0" w:rsidRDefault="003E7883" w:rsidP="00E5404A">
            <w:pPr>
              <w:spacing w:after="0" w:line="240" w:lineRule="auto"/>
              <w:jc w:val="center"/>
              <w:rPr>
                <w:rFonts w:eastAsia="Times New Roman"/>
                <w:b/>
                <w:bCs/>
                <w:sz w:val="24"/>
                <w:szCs w:val="24"/>
                <w:lang w:val="vi-VN"/>
              </w:rPr>
            </w:pPr>
            <w:r w:rsidRPr="003A39C0">
              <w:rPr>
                <w:rFonts w:eastAsia="Times New Roman"/>
                <w:b/>
                <w:bCs/>
                <w:sz w:val="24"/>
                <w:szCs w:val="24"/>
                <w:lang w:val="vi-VN"/>
              </w:rPr>
              <w:t>1</w:t>
            </w:r>
          </w:p>
        </w:tc>
        <w:tc>
          <w:tcPr>
            <w:tcW w:w="648" w:type="dxa"/>
          </w:tcPr>
          <w:p w14:paraId="0189D44D" w14:textId="77777777" w:rsidR="003E7883" w:rsidRPr="002E1CB2" w:rsidRDefault="003E7883" w:rsidP="00E5404A">
            <w:pPr>
              <w:spacing w:after="0" w:line="240" w:lineRule="auto"/>
              <w:jc w:val="center"/>
              <w:rPr>
                <w:rFonts w:eastAsia="Times New Roman"/>
                <w:b/>
                <w:sz w:val="24"/>
                <w:szCs w:val="24"/>
              </w:rPr>
            </w:pPr>
          </w:p>
        </w:tc>
        <w:tc>
          <w:tcPr>
            <w:tcW w:w="774" w:type="dxa"/>
          </w:tcPr>
          <w:p w14:paraId="1FA23324" w14:textId="77777777" w:rsidR="003E7883" w:rsidRPr="003A39C0" w:rsidRDefault="003E7883" w:rsidP="00E5404A">
            <w:pPr>
              <w:spacing w:after="0" w:line="240" w:lineRule="auto"/>
              <w:jc w:val="center"/>
              <w:rPr>
                <w:rFonts w:eastAsia="Times New Roman"/>
                <w:b/>
                <w:sz w:val="24"/>
                <w:szCs w:val="24"/>
                <w:lang w:val="vi-VN"/>
              </w:rPr>
            </w:pPr>
            <w:r w:rsidRPr="003A39C0">
              <w:rPr>
                <w:rFonts w:eastAsia="Times New Roman"/>
                <w:b/>
                <w:sz w:val="24"/>
                <w:szCs w:val="24"/>
                <w:lang w:val="vi-VN"/>
              </w:rPr>
              <w:t>1</w:t>
            </w:r>
          </w:p>
        </w:tc>
      </w:tr>
      <w:tr w:rsidR="003E7883" w:rsidRPr="003A39C0" w14:paraId="1E001D72" w14:textId="77777777" w:rsidTr="00E5404A">
        <w:trPr>
          <w:trHeight w:val="260"/>
        </w:trPr>
        <w:tc>
          <w:tcPr>
            <w:tcW w:w="3296" w:type="dxa"/>
            <w:vMerge/>
          </w:tcPr>
          <w:p w14:paraId="43CFE18D" w14:textId="77777777" w:rsidR="003E7883" w:rsidRPr="003A39C0" w:rsidRDefault="003E7883" w:rsidP="00E5404A">
            <w:pPr>
              <w:spacing w:after="0" w:line="240" w:lineRule="auto"/>
              <w:jc w:val="center"/>
              <w:rPr>
                <w:rFonts w:eastAsia="Times New Roman"/>
                <w:b/>
                <w:sz w:val="24"/>
                <w:szCs w:val="24"/>
              </w:rPr>
            </w:pPr>
          </w:p>
        </w:tc>
        <w:tc>
          <w:tcPr>
            <w:tcW w:w="991" w:type="dxa"/>
          </w:tcPr>
          <w:p w14:paraId="190CC045" w14:textId="77777777" w:rsidR="003E7883" w:rsidRPr="003A39C0" w:rsidRDefault="003E7883" w:rsidP="00E5404A">
            <w:pPr>
              <w:spacing w:after="0" w:line="240" w:lineRule="auto"/>
              <w:rPr>
                <w:rFonts w:eastAsia="Times New Roman"/>
                <w:b/>
                <w:sz w:val="24"/>
                <w:szCs w:val="24"/>
              </w:rPr>
            </w:pPr>
            <w:r w:rsidRPr="003A39C0">
              <w:rPr>
                <w:rFonts w:eastAsia="Times New Roman"/>
                <w:b/>
                <w:sz w:val="24"/>
                <w:szCs w:val="24"/>
              </w:rPr>
              <w:t>Số điểm</w:t>
            </w:r>
          </w:p>
        </w:tc>
        <w:tc>
          <w:tcPr>
            <w:tcW w:w="709" w:type="dxa"/>
          </w:tcPr>
          <w:p w14:paraId="1938D15D" w14:textId="77777777" w:rsidR="003E7883" w:rsidRPr="003A39C0" w:rsidRDefault="003E7883" w:rsidP="00E5404A">
            <w:pPr>
              <w:spacing w:after="0" w:line="240" w:lineRule="auto"/>
              <w:jc w:val="center"/>
              <w:rPr>
                <w:rFonts w:eastAsia="Times New Roman"/>
                <w:b/>
                <w:bCs/>
                <w:sz w:val="24"/>
                <w:szCs w:val="24"/>
                <w:lang w:val="vi-VN"/>
              </w:rPr>
            </w:pPr>
          </w:p>
        </w:tc>
        <w:tc>
          <w:tcPr>
            <w:tcW w:w="670" w:type="dxa"/>
          </w:tcPr>
          <w:p w14:paraId="33C49C66" w14:textId="77777777" w:rsidR="003E7883" w:rsidRPr="003A39C0" w:rsidRDefault="003E7883" w:rsidP="00E5404A">
            <w:pPr>
              <w:spacing w:after="0" w:line="240" w:lineRule="auto"/>
              <w:jc w:val="center"/>
              <w:rPr>
                <w:rFonts w:eastAsia="Times New Roman"/>
                <w:b/>
                <w:bCs/>
                <w:sz w:val="24"/>
                <w:szCs w:val="24"/>
              </w:rPr>
            </w:pPr>
          </w:p>
        </w:tc>
        <w:tc>
          <w:tcPr>
            <w:tcW w:w="709" w:type="dxa"/>
          </w:tcPr>
          <w:p w14:paraId="18B0D710" w14:textId="77777777" w:rsidR="003E7883" w:rsidRPr="003A39C0" w:rsidRDefault="003E7883" w:rsidP="00E5404A">
            <w:pPr>
              <w:spacing w:after="0" w:line="240" w:lineRule="auto"/>
              <w:jc w:val="center"/>
              <w:rPr>
                <w:rFonts w:eastAsia="Times New Roman"/>
                <w:b/>
                <w:bCs/>
                <w:sz w:val="24"/>
                <w:szCs w:val="24"/>
                <w:lang w:val="vi-VN"/>
              </w:rPr>
            </w:pPr>
          </w:p>
        </w:tc>
        <w:tc>
          <w:tcPr>
            <w:tcW w:w="713" w:type="dxa"/>
          </w:tcPr>
          <w:p w14:paraId="53374AC4" w14:textId="77777777" w:rsidR="003E7883" w:rsidRPr="003A39C0" w:rsidRDefault="003E7883" w:rsidP="00E5404A">
            <w:pPr>
              <w:spacing w:after="0" w:line="240" w:lineRule="auto"/>
              <w:jc w:val="center"/>
              <w:rPr>
                <w:rFonts w:eastAsia="Times New Roman"/>
                <w:b/>
                <w:bCs/>
                <w:sz w:val="24"/>
                <w:szCs w:val="24"/>
                <w:lang w:val="vi-VN"/>
              </w:rPr>
            </w:pPr>
          </w:p>
        </w:tc>
        <w:tc>
          <w:tcPr>
            <w:tcW w:w="563" w:type="dxa"/>
          </w:tcPr>
          <w:p w14:paraId="0B3C25C3" w14:textId="77777777" w:rsidR="003E7883" w:rsidRPr="003A39C0" w:rsidRDefault="003E7883" w:rsidP="00E5404A">
            <w:pPr>
              <w:spacing w:after="0" w:line="240" w:lineRule="auto"/>
              <w:jc w:val="center"/>
              <w:rPr>
                <w:rFonts w:eastAsia="Times New Roman"/>
                <w:b/>
                <w:bCs/>
                <w:sz w:val="24"/>
                <w:szCs w:val="24"/>
                <w:lang w:val="vi-VN"/>
              </w:rPr>
            </w:pPr>
          </w:p>
        </w:tc>
        <w:tc>
          <w:tcPr>
            <w:tcW w:w="708" w:type="dxa"/>
          </w:tcPr>
          <w:p w14:paraId="1D81542D" w14:textId="77777777" w:rsidR="003E7883" w:rsidRPr="003A39C0" w:rsidRDefault="003E7883" w:rsidP="00E5404A">
            <w:pPr>
              <w:spacing w:after="0" w:line="240" w:lineRule="auto"/>
              <w:jc w:val="center"/>
              <w:rPr>
                <w:rFonts w:eastAsia="Times New Roman"/>
                <w:b/>
                <w:bCs/>
                <w:sz w:val="24"/>
                <w:szCs w:val="24"/>
                <w:lang w:val="vi-VN"/>
              </w:rPr>
            </w:pPr>
            <w:r w:rsidRPr="003A39C0">
              <w:rPr>
                <w:rFonts w:eastAsia="Times New Roman"/>
                <w:b/>
                <w:bCs/>
                <w:sz w:val="24"/>
                <w:szCs w:val="24"/>
                <w:lang w:val="vi-VN"/>
              </w:rPr>
              <w:t>10</w:t>
            </w:r>
          </w:p>
        </w:tc>
        <w:tc>
          <w:tcPr>
            <w:tcW w:w="648" w:type="dxa"/>
          </w:tcPr>
          <w:p w14:paraId="05870DE1" w14:textId="77777777" w:rsidR="003E7883" w:rsidRPr="003A39C0" w:rsidRDefault="003E7883" w:rsidP="00E5404A">
            <w:pPr>
              <w:spacing w:after="0" w:line="240" w:lineRule="auto"/>
              <w:jc w:val="center"/>
              <w:rPr>
                <w:rFonts w:eastAsia="Times New Roman"/>
                <w:b/>
                <w:sz w:val="24"/>
                <w:szCs w:val="24"/>
                <w:lang w:val="vi-VN"/>
              </w:rPr>
            </w:pPr>
          </w:p>
        </w:tc>
        <w:tc>
          <w:tcPr>
            <w:tcW w:w="774" w:type="dxa"/>
          </w:tcPr>
          <w:p w14:paraId="292C27D0" w14:textId="77777777" w:rsidR="003E7883" w:rsidRPr="003A39C0" w:rsidRDefault="003E7883" w:rsidP="00E5404A">
            <w:pPr>
              <w:spacing w:after="0" w:line="240" w:lineRule="auto"/>
              <w:jc w:val="center"/>
              <w:rPr>
                <w:rFonts w:eastAsia="Times New Roman"/>
                <w:b/>
                <w:sz w:val="24"/>
                <w:szCs w:val="24"/>
                <w:lang w:val="vi-VN"/>
              </w:rPr>
            </w:pPr>
            <w:r w:rsidRPr="003A39C0">
              <w:rPr>
                <w:rFonts w:eastAsia="Times New Roman"/>
                <w:b/>
                <w:sz w:val="24"/>
                <w:szCs w:val="24"/>
                <w:lang w:val="vi-VN"/>
              </w:rPr>
              <w:t>10</w:t>
            </w:r>
          </w:p>
        </w:tc>
      </w:tr>
    </w:tbl>
    <w:p w14:paraId="403158A4" w14:textId="77777777" w:rsidR="00F37E24" w:rsidRPr="00625285" w:rsidRDefault="00F37E24" w:rsidP="00CA63EE">
      <w:pPr>
        <w:spacing w:after="0" w:line="240" w:lineRule="auto"/>
        <w:rPr>
          <w:rFonts w:eastAsia="Times New Roman" w:cs="Times New Roman"/>
          <w:bCs/>
          <w:szCs w:val="28"/>
        </w:rPr>
      </w:pPr>
    </w:p>
    <w:sectPr w:rsidR="00F37E24" w:rsidRPr="00625285" w:rsidSect="0081293D">
      <w:pgSz w:w="11907" w:h="16840" w:code="9"/>
      <w:pgMar w:top="794" w:right="747" w:bottom="45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altName w:val="Times New Roman"/>
    <w:panose1 w:val="00000000000000000000"/>
    <w:charset w:val="00"/>
    <w:family w:val="auto"/>
    <w:pitch w:val="variable"/>
    <w:sig w:usb0="00000005"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lowerLetter"/>
      <w:lvlText w:val="%1."/>
      <w:lvlJc w:val="left"/>
      <w:pPr>
        <w:tabs>
          <w:tab w:val="num" w:pos="1800"/>
        </w:tabs>
        <w:ind w:left="1800" w:hanging="360"/>
      </w:pPr>
      <w:rPr>
        <w:rFonts w:hint="default"/>
      </w:rPr>
    </w:lvl>
    <w:lvl w:ilvl="1">
      <w:start w:val="1"/>
      <w:numFmt w:val="lowerLetter"/>
      <w:lvlText w:val="%2."/>
      <w:lvlJc w:val="left"/>
      <w:pPr>
        <w:tabs>
          <w:tab w:val="num" w:pos="2520"/>
        </w:tabs>
        <w:ind w:left="252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0000002"/>
    <w:multiLevelType w:val="multilevel"/>
    <w:tmpl w:val="00000002"/>
    <w:lvl w:ilvl="0">
      <w:start w:val="1"/>
      <w:numFmt w:val="lowerLetter"/>
      <w:lvlText w:val="%1."/>
      <w:lvlJc w:val="left"/>
      <w:pPr>
        <w:tabs>
          <w:tab w:val="num" w:pos="1800"/>
        </w:tabs>
        <w:ind w:left="1800" w:hanging="360"/>
      </w:pPr>
      <w:rPr>
        <w:rFonts w:hint="default"/>
      </w:rPr>
    </w:lvl>
    <w:lvl w:ilvl="1">
      <w:start w:val="1"/>
      <w:numFmt w:val="lowerLetter"/>
      <w:lvlText w:val="%2."/>
      <w:lvlJc w:val="left"/>
      <w:pPr>
        <w:tabs>
          <w:tab w:val="num" w:pos="2520"/>
        </w:tabs>
        <w:ind w:left="252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2" w15:restartNumberingAfterBreak="0">
    <w:nsid w:val="00000005"/>
    <w:multiLevelType w:val="multilevel"/>
    <w:tmpl w:val="00000005"/>
    <w:lvl w:ilvl="0">
      <w:start w:val="1"/>
      <w:numFmt w:val="lowerLetter"/>
      <w:lvlText w:val="%1."/>
      <w:lvlJc w:val="left"/>
      <w:pPr>
        <w:tabs>
          <w:tab w:val="num" w:pos="1800"/>
        </w:tabs>
        <w:ind w:left="1800" w:hanging="360"/>
      </w:pPr>
      <w:rPr>
        <w:rFonts w:hint="default"/>
      </w:rPr>
    </w:lvl>
    <w:lvl w:ilvl="1">
      <w:start w:val="1"/>
      <w:numFmt w:val="lowerLetter"/>
      <w:lvlText w:val="%2."/>
      <w:lvlJc w:val="left"/>
      <w:pPr>
        <w:tabs>
          <w:tab w:val="num" w:pos="2520"/>
        </w:tabs>
        <w:ind w:left="252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3" w15:restartNumberingAfterBreak="0">
    <w:nsid w:val="0000000D"/>
    <w:multiLevelType w:val="multilevel"/>
    <w:tmpl w:val="0000000D"/>
    <w:lvl w:ilvl="0">
      <w:start w:val="1"/>
      <w:numFmt w:val="lowerLetter"/>
      <w:lvlText w:val="%1."/>
      <w:lvlJc w:val="left"/>
      <w:pPr>
        <w:tabs>
          <w:tab w:val="num" w:pos="1800"/>
        </w:tabs>
        <w:ind w:left="1800" w:hanging="360"/>
      </w:pPr>
      <w:rPr>
        <w:rFonts w:hint="default"/>
      </w:rPr>
    </w:lvl>
    <w:lvl w:ilvl="1">
      <w:start w:val="1"/>
      <w:numFmt w:val="lowerLetter"/>
      <w:lvlText w:val="%2."/>
      <w:lvlJc w:val="left"/>
      <w:pPr>
        <w:tabs>
          <w:tab w:val="num" w:pos="2520"/>
        </w:tabs>
        <w:ind w:left="252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4" w15:restartNumberingAfterBreak="0">
    <w:nsid w:val="00000010"/>
    <w:multiLevelType w:val="singleLevel"/>
    <w:tmpl w:val="00000010"/>
    <w:lvl w:ilvl="0">
      <w:start w:val="1"/>
      <w:numFmt w:val="decimal"/>
      <w:suff w:val="space"/>
      <w:lvlText w:val="%1."/>
      <w:lvlJc w:val="left"/>
    </w:lvl>
  </w:abstractNum>
  <w:abstractNum w:abstractNumId="5" w15:restartNumberingAfterBreak="0">
    <w:nsid w:val="09F77BA7"/>
    <w:multiLevelType w:val="hybridMultilevel"/>
    <w:tmpl w:val="6BD65C78"/>
    <w:lvl w:ilvl="0" w:tplc="0409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0B8F2C11"/>
    <w:multiLevelType w:val="hybridMultilevel"/>
    <w:tmpl w:val="D97CE71E"/>
    <w:lvl w:ilvl="0" w:tplc="0409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10F83F33"/>
    <w:multiLevelType w:val="hybridMultilevel"/>
    <w:tmpl w:val="8730A6F8"/>
    <w:lvl w:ilvl="0" w:tplc="04090019">
      <w:start w:val="1"/>
      <w:numFmt w:val="lowerLetter"/>
      <w:lvlText w:val="%1."/>
      <w:lvlJc w:val="left"/>
      <w:pPr>
        <w:tabs>
          <w:tab w:val="num" w:pos="720"/>
        </w:tabs>
        <w:ind w:left="720" w:hanging="360"/>
      </w:pPr>
    </w:lvl>
    <w:lvl w:ilvl="1" w:tplc="1ADA977E">
      <w:start w:val="1"/>
      <w:numFmt w:val="upperLetter"/>
      <w:lvlText w:val="%2."/>
      <w:lvlJc w:val="left"/>
      <w:pPr>
        <w:tabs>
          <w:tab w:val="num" w:pos="6840"/>
        </w:tabs>
        <w:ind w:left="6840" w:hanging="360"/>
      </w:pPr>
      <w:rPr>
        <w:rFonts w:ascii="Times New Roman" w:eastAsia="Times New Roman" w:hAnsi="Times New Roman" w:cs="Times New Roman"/>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18B473BB"/>
    <w:multiLevelType w:val="hybridMultilevel"/>
    <w:tmpl w:val="2AB27252"/>
    <w:lvl w:ilvl="0" w:tplc="376226D4">
      <w:start w:val="1"/>
      <w:numFmt w:val="upperLetter"/>
      <w:lvlText w:val="%1."/>
      <w:lvlJc w:val="left"/>
      <w:pPr>
        <w:ind w:left="433" w:hanging="294"/>
      </w:pPr>
      <w:rPr>
        <w:rFonts w:ascii="Times New Roman" w:eastAsia="Times New Roman" w:hAnsi="Times New Roman" w:cs="Times New Roman" w:hint="default"/>
        <w:b w:val="0"/>
        <w:bCs w:val="0"/>
        <w:i w:val="0"/>
        <w:iCs w:val="0"/>
        <w:spacing w:val="0"/>
        <w:w w:val="100"/>
        <w:sz w:val="24"/>
        <w:szCs w:val="24"/>
        <w:lang w:val="vi" w:eastAsia="en-US" w:bidi="ar-SA"/>
      </w:rPr>
    </w:lvl>
    <w:lvl w:ilvl="1" w:tplc="F07410A8">
      <w:numFmt w:val="bullet"/>
      <w:lvlText w:val="•"/>
      <w:lvlJc w:val="left"/>
      <w:pPr>
        <w:ind w:left="1471" w:hanging="294"/>
      </w:pPr>
      <w:rPr>
        <w:rFonts w:hint="default"/>
        <w:lang w:val="vi" w:eastAsia="en-US" w:bidi="ar-SA"/>
      </w:rPr>
    </w:lvl>
    <w:lvl w:ilvl="2" w:tplc="7DBAD988">
      <w:numFmt w:val="bullet"/>
      <w:lvlText w:val="•"/>
      <w:lvlJc w:val="left"/>
      <w:pPr>
        <w:ind w:left="2502" w:hanging="294"/>
      </w:pPr>
      <w:rPr>
        <w:rFonts w:hint="default"/>
        <w:lang w:val="vi" w:eastAsia="en-US" w:bidi="ar-SA"/>
      </w:rPr>
    </w:lvl>
    <w:lvl w:ilvl="3" w:tplc="F3F25020">
      <w:numFmt w:val="bullet"/>
      <w:lvlText w:val="•"/>
      <w:lvlJc w:val="left"/>
      <w:pPr>
        <w:ind w:left="3533" w:hanging="294"/>
      </w:pPr>
      <w:rPr>
        <w:rFonts w:hint="default"/>
        <w:lang w:val="vi" w:eastAsia="en-US" w:bidi="ar-SA"/>
      </w:rPr>
    </w:lvl>
    <w:lvl w:ilvl="4" w:tplc="749CFC78">
      <w:numFmt w:val="bullet"/>
      <w:lvlText w:val="•"/>
      <w:lvlJc w:val="left"/>
      <w:pPr>
        <w:ind w:left="4564" w:hanging="294"/>
      </w:pPr>
      <w:rPr>
        <w:rFonts w:hint="default"/>
        <w:lang w:val="vi" w:eastAsia="en-US" w:bidi="ar-SA"/>
      </w:rPr>
    </w:lvl>
    <w:lvl w:ilvl="5" w:tplc="543AA166">
      <w:numFmt w:val="bullet"/>
      <w:lvlText w:val="•"/>
      <w:lvlJc w:val="left"/>
      <w:pPr>
        <w:ind w:left="5595" w:hanging="294"/>
      </w:pPr>
      <w:rPr>
        <w:rFonts w:hint="default"/>
        <w:lang w:val="vi" w:eastAsia="en-US" w:bidi="ar-SA"/>
      </w:rPr>
    </w:lvl>
    <w:lvl w:ilvl="6" w:tplc="68BEC6A6">
      <w:numFmt w:val="bullet"/>
      <w:lvlText w:val="•"/>
      <w:lvlJc w:val="left"/>
      <w:pPr>
        <w:ind w:left="6626" w:hanging="294"/>
      </w:pPr>
      <w:rPr>
        <w:rFonts w:hint="default"/>
        <w:lang w:val="vi" w:eastAsia="en-US" w:bidi="ar-SA"/>
      </w:rPr>
    </w:lvl>
    <w:lvl w:ilvl="7" w:tplc="44D895D0">
      <w:numFmt w:val="bullet"/>
      <w:lvlText w:val="•"/>
      <w:lvlJc w:val="left"/>
      <w:pPr>
        <w:ind w:left="7657" w:hanging="294"/>
      </w:pPr>
      <w:rPr>
        <w:rFonts w:hint="default"/>
        <w:lang w:val="vi" w:eastAsia="en-US" w:bidi="ar-SA"/>
      </w:rPr>
    </w:lvl>
    <w:lvl w:ilvl="8" w:tplc="E1DAEF4A">
      <w:numFmt w:val="bullet"/>
      <w:lvlText w:val="•"/>
      <w:lvlJc w:val="left"/>
      <w:pPr>
        <w:ind w:left="8688" w:hanging="294"/>
      </w:pPr>
      <w:rPr>
        <w:rFonts w:hint="default"/>
        <w:lang w:val="vi" w:eastAsia="en-US" w:bidi="ar-SA"/>
      </w:rPr>
    </w:lvl>
  </w:abstractNum>
  <w:abstractNum w:abstractNumId="9" w15:restartNumberingAfterBreak="0">
    <w:nsid w:val="19B43ADC"/>
    <w:multiLevelType w:val="hybridMultilevel"/>
    <w:tmpl w:val="B09AA0DE"/>
    <w:lvl w:ilvl="0" w:tplc="15363E04">
      <w:start w:val="1"/>
      <w:numFmt w:val="upperLetter"/>
      <w:lvlText w:val="%1."/>
      <w:lvlJc w:val="left"/>
      <w:pPr>
        <w:ind w:left="433" w:hanging="294"/>
      </w:pPr>
      <w:rPr>
        <w:rFonts w:ascii="Times New Roman" w:eastAsia="Times New Roman" w:hAnsi="Times New Roman" w:cs="Times New Roman" w:hint="default"/>
        <w:b w:val="0"/>
        <w:bCs w:val="0"/>
        <w:i w:val="0"/>
        <w:iCs w:val="0"/>
        <w:spacing w:val="0"/>
        <w:w w:val="100"/>
        <w:sz w:val="24"/>
        <w:szCs w:val="24"/>
        <w:lang w:val="vi" w:eastAsia="en-US" w:bidi="ar-SA"/>
      </w:rPr>
    </w:lvl>
    <w:lvl w:ilvl="1" w:tplc="7A2EA178">
      <w:numFmt w:val="bullet"/>
      <w:lvlText w:val="•"/>
      <w:lvlJc w:val="left"/>
      <w:pPr>
        <w:ind w:left="1471" w:hanging="294"/>
      </w:pPr>
      <w:rPr>
        <w:rFonts w:hint="default"/>
        <w:lang w:val="vi" w:eastAsia="en-US" w:bidi="ar-SA"/>
      </w:rPr>
    </w:lvl>
    <w:lvl w:ilvl="2" w:tplc="1548CF06">
      <w:numFmt w:val="bullet"/>
      <w:lvlText w:val="•"/>
      <w:lvlJc w:val="left"/>
      <w:pPr>
        <w:ind w:left="2502" w:hanging="294"/>
      </w:pPr>
      <w:rPr>
        <w:rFonts w:hint="default"/>
        <w:lang w:val="vi" w:eastAsia="en-US" w:bidi="ar-SA"/>
      </w:rPr>
    </w:lvl>
    <w:lvl w:ilvl="3" w:tplc="CEEA7258">
      <w:numFmt w:val="bullet"/>
      <w:lvlText w:val="•"/>
      <w:lvlJc w:val="left"/>
      <w:pPr>
        <w:ind w:left="3533" w:hanging="294"/>
      </w:pPr>
      <w:rPr>
        <w:rFonts w:hint="default"/>
        <w:lang w:val="vi" w:eastAsia="en-US" w:bidi="ar-SA"/>
      </w:rPr>
    </w:lvl>
    <w:lvl w:ilvl="4" w:tplc="1BA26348">
      <w:numFmt w:val="bullet"/>
      <w:lvlText w:val="•"/>
      <w:lvlJc w:val="left"/>
      <w:pPr>
        <w:ind w:left="4564" w:hanging="294"/>
      </w:pPr>
      <w:rPr>
        <w:rFonts w:hint="default"/>
        <w:lang w:val="vi" w:eastAsia="en-US" w:bidi="ar-SA"/>
      </w:rPr>
    </w:lvl>
    <w:lvl w:ilvl="5" w:tplc="3B4089EE">
      <w:numFmt w:val="bullet"/>
      <w:lvlText w:val="•"/>
      <w:lvlJc w:val="left"/>
      <w:pPr>
        <w:ind w:left="5595" w:hanging="294"/>
      </w:pPr>
      <w:rPr>
        <w:rFonts w:hint="default"/>
        <w:lang w:val="vi" w:eastAsia="en-US" w:bidi="ar-SA"/>
      </w:rPr>
    </w:lvl>
    <w:lvl w:ilvl="6" w:tplc="EB049B40">
      <w:numFmt w:val="bullet"/>
      <w:lvlText w:val="•"/>
      <w:lvlJc w:val="left"/>
      <w:pPr>
        <w:ind w:left="6626" w:hanging="294"/>
      </w:pPr>
      <w:rPr>
        <w:rFonts w:hint="default"/>
        <w:lang w:val="vi" w:eastAsia="en-US" w:bidi="ar-SA"/>
      </w:rPr>
    </w:lvl>
    <w:lvl w:ilvl="7" w:tplc="77F8EA26">
      <w:numFmt w:val="bullet"/>
      <w:lvlText w:val="•"/>
      <w:lvlJc w:val="left"/>
      <w:pPr>
        <w:ind w:left="7657" w:hanging="294"/>
      </w:pPr>
      <w:rPr>
        <w:rFonts w:hint="default"/>
        <w:lang w:val="vi" w:eastAsia="en-US" w:bidi="ar-SA"/>
      </w:rPr>
    </w:lvl>
    <w:lvl w:ilvl="8" w:tplc="7708E964">
      <w:numFmt w:val="bullet"/>
      <w:lvlText w:val="•"/>
      <w:lvlJc w:val="left"/>
      <w:pPr>
        <w:ind w:left="8688" w:hanging="294"/>
      </w:pPr>
      <w:rPr>
        <w:rFonts w:hint="default"/>
        <w:lang w:val="vi" w:eastAsia="en-US" w:bidi="ar-SA"/>
      </w:rPr>
    </w:lvl>
  </w:abstractNum>
  <w:abstractNum w:abstractNumId="10" w15:restartNumberingAfterBreak="0">
    <w:nsid w:val="1BD85C0A"/>
    <w:multiLevelType w:val="hybridMultilevel"/>
    <w:tmpl w:val="8586CAAC"/>
    <w:lvl w:ilvl="0" w:tplc="A1B6407A">
      <w:start w:val="1"/>
      <w:numFmt w:val="upperLetter"/>
      <w:lvlText w:val="%1."/>
      <w:lvlJc w:val="left"/>
      <w:pPr>
        <w:ind w:left="433" w:hanging="294"/>
      </w:pPr>
      <w:rPr>
        <w:rFonts w:ascii="Times New Roman" w:eastAsia="Times New Roman" w:hAnsi="Times New Roman" w:cs="Times New Roman" w:hint="default"/>
        <w:b w:val="0"/>
        <w:bCs w:val="0"/>
        <w:i w:val="0"/>
        <w:iCs w:val="0"/>
        <w:spacing w:val="0"/>
        <w:w w:val="100"/>
        <w:sz w:val="24"/>
        <w:szCs w:val="24"/>
        <w:lang w:val="vi" w:eastAsia="en-US" w:bidi="ar-SA"/>
      </w:rPr>
    </w:lvl>
    <w:lvl w:ilvl="1" w:tplc="1558489A">
      <w:numFmt w:val="bullet"/>
      <w:lvlText w:val="•"/>
      <w:lvlJc w:val="left"/>
      <w:pPr>
        <w:ind w:left="1471" w:hanging="294"/>
      </w:pPr>
      <w:rPr>
        <w:rFonts w:hint="default"/>
        <w:lang w:val="vi" w:eastAsia="en-US" w:bidi="ar-SA"/>
      </w:rPr>
    </w:lvl>
    <w:lvl w:ilvl="2" w:tplc="8C1C9ACA">
      <w:numFmt w:val="bullet"/>
      <w:lvlText w:val="•"/>
      <w:lvlJc w:val="left"/>
      <w:pPr>
        <w:ind w:left="2502" w:hanging="294"/>
      </w:pPr>
      <w:rPr>
        <w:rFonts w:hint="default"/>
        <w:lang w:val="vi" w:eastAsia="en-US" w:bidi="ar-SA"/>
      </w:rPr>
    </w:lvl>
    <w:lvl w:ilvl="3" w:tplc="C37E6266">
      <w:numFmt w:val="bullet"/>
      <w:lvlText w:val="•"/>
      <w:lvlJc w:val="left"/>
      <w:pPr>
        <w:ind w:left="3533" w:hanging="294"/>
      </w:pPr>
      <w:rPr>
        <w:rFonts w:hint="default"/>
        <w:lang w:val="vi" w:eastAsia="en-US" w:bidi="ar-SA"/>
      </w:rPr>
    </w:lvl>
    <w:lvl w:ilvl="4" w:tplc="4B88F804">
      <w:numFmt w:val="bullet"/>
      <w:lvlText w:val="•"/>
      <w:lvlJc w:val="left"/>
      <w:pPr>
        <w:ind w:left="4564" w:hanging="294"/>
      </w:pPr>
      <w:rPr>
        <w:rFonts w:hint="default"/>
        <w:lang w:val="vi" w:eastAsia="en-US" w:bidi="ar-SA"/>
      </w:rPr>
    </w:lvl>
    <w:lvl w:ilvl="5" w:tplc="5BDEE5FC">
      <w:numFmt w:val="bullet"/>
      <w:lvlText w:val="•"/>
      <w:lvlJc w:val="left"/>
      <w:pPr>
        <w:ind w:left="5595" w:hanging="294"/>
      </w:pPr>
      <w:rPr>
        <w:rFonts w:hint="default"/>
        <w:lang w:val="vi" w:eastAsia="en-US" w:bidi="ar-SA"/>
      </w:rPr>
    </w:lvl>
    <w:lvl w:ilvl="6" w:tplc="A1304BC2">
      <w:numFmt w:val="bullet"/>
      <w:lvlText w:val="•"/>
      <w:lvlJc w:val="left"/>
      <w:pPr>
        <w:ind w:left="6626" w:hanging="294"/>
      </w:pPr>
      <w:rPr>
        <w:rFonts w:hint="default"/>
        <w:lang w:val="vi" w:eastAsia="en-US" w:bidi="ar-SA"/>
      </w:rPr>
    </w:lvl>
    <w:lvl w:ilvl="7" w:tplc="CBD07ED8">
      <w:numFmt w:val="bullet"/>
      <w:lvlText w:val="•"/>
      <w:lvlJc w:val="left"/>
      <w:pPr>
        <w:ind w:left="7657" w:hanging="294"/>
      </w:pPr>
      <w:rPr>
        <w:rFonts w:hint="default"/>
        <w:lang w:val="vi" w:eastAsia="en-US" w:bidi="ar-SA"/>
      </w:rPr>
    </w:lvl>
    <w:lvl w:ilvl="8" w:tplc="BC7693B6">
      <w:numFmt w:val="bullet"/>
      <w:lvlText w:val="•"/>
      <w:lvlJc w:val="left"/>
      <w:pPr>
        <w:ind w:left="8688" w:hanging="294"/>
      </w:pPr>
      <w:rPr>
        <w:rFonts w:hint="default"/>
        <w:lang w:val="vi" w:eastAsia="en-US" w:bidi="ar-SA"/>
      </w:rPr>
    </w:lvl>
  </w:abstractNum>
  <w:abstractNum w:abstractNumId="11" w15:restartNumberingAfterBreak="0">
    <w:nsid w:val="1F177B1B"/>
    <w:multiLevelType w:val="multilevel"/>
    <w:tmpl w:val="D97CE71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2AE3676"/>
    <w:multiLevelType w:val="hybridMultilevel"/>
    <w:tmpl w:val="6652CC90"/>
    <w:lvl w:ilvl="0" w:tplc="A0848F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D708D7"/>
    <w:multiLevelType w:val="hybridMultilevel"/>
    <w:tmpl w:val="49103F4E"/>
    <w:lvl w:ilvl="0" w:tplc="BE3EF2D6">
      <w:start w:val="1"/>
      <w:numFmt w:val="decimal"/>
      <w:lvlText w:val="%1."/>
      <w:lvlJc w:val="left"/>
      <w:pPr>
        <w:tabs>
          <w:tab w:val="num" w:pos="780"/>
        </w:tabs>
        <w:ind w:left="780" w:hanging="360"/>
      </w:pPr>
      <w:rPr>
        <w:rFonts w:hint="default"/>
        <w:b/>
      </w:rPr>
    </w:lvl>
    <w:lvl w:ilvl="1" w:tplc="1672708A">
      <w:start w:val="1"/>
      <w:numFmt w:val="decimal"/>
      <w:lvlText w:val="%2"/>
      <w:lvlJc w:val="left"/>
      <w:pPr>
        <w:tabs>
          <w:tab w:val="num" w:pos="1500"/>
        </w:tabs>
        <w:ind w:left="1500" w:hanging="360"/>
      </w:pPr>
      <w:rPr>
        <w:rFonts w:hint="default"/>
        <w:b/>
      </w:r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15:restartNumberingAfterBreak="0">
    <w:nsid w:val="35012188"/>
    <w:multiLevelType w:val="multilevel"/>
    <w:tmpl w:val="BB9E0C38"/>
    <w:lvl w:ilvl="0">
      <w:start w:val="1"/>
      <w:numFmt w:val="decimal"/>
      <w:lvlText w:val="%1."/>
      <w:lvlJc w:val="left"/>
      <w:pPr>
        <w:tabs>
          <w:tab w:val="num" w:pos="780"/>
        </w:tabs>
        <w:ind w:left="780" w:hanging="360"/>
      </w:pPr>
      <w:rPr>
        <w:rFonts w:hint="default"/>
        <w:b/>
      </w:r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15" w15:restartNumberingAfterBreak="0">
    <w:nsid w:val="3B7E0AE7"/>
    <w:multiLevelType w:val="hybridMultilevel"/>
    <w:tmpl w:val="C62057AA"/>
    <w:lvl w:ilvl="0" w:tplc="ABB281B4">
      <w:start w:val="1"/>
      <w:numFmt w:val="upperLetter"/>
      <w:lvlText w:val="%1."/>
      <w:lvlJc w:val="left"/>
      <w:pPr>
        <w:ind w:left="433" w:hanging="294"/>
      </w:pPr>
      <w:rPr>
        <w:rFonts w:ascii="Times New Roman" w:eastAsia="Times New Roman" w:hAnsi="Times New Roman" w:cs="Times New Roman" w:hint="default"/>
        <w:b/>
        <w:bCs/>
        <w:i w:val="0"/>
        <w:iCs w:val="0"/>
        <w:spacing w:val="0"/>
        <w:w w:val="100"/>
        <w:sz w:val="24"/>
        <w:szCs w:val="24"/>
        <w:lang w:val="vi" w:eastAsia="en-US" w:bidi="ar-SA"/>
      </w:rPr>
    </w:lvl>
    <w:lvl w:ilvl="1" w:tplc="5AF6F172">
      <w:start w:val="1"/>
      <w:numFmt w:val="upperRoman"/>
      <w:lvlText w:val="%2."/>
      <w:lvlJc w:val="left"/>
      <w:pPr>
        <w:ind w:left="353" w:hanging="214"/>
      </w:pPr>
      <w:rPr>
        <w:rFonts w:ascii="Times New Roman" w:eastAsia="Times New Roman" w:hAnsi="Times New Roman" w:cs="Times New Roman" w:hint="default"/>
        <w:b/>
        <w:bCs/>
        <w:i w:val="0"/>
        <w:iCs w:val="0"/>
        <w:spacing w:val="0"/>
        <w:w w:val="100"/>
        <w:sz w:val="24"/>
        <w:szCs w:val="24"/>
        <w:lang w:val="vi" w:eastAsia="en-US" w:bidi="ar-SA"/>
      </w:rPr>
    </w:lvl>
    <w:lvl w:ilvl="2" w:tplc="49CA3EC8">
      <w:start w:val="1"/>
      <w:numFmt w:val="upperLetter"/>
      <w:lvlText w:val="%3."/>
      <w:lvlJc w:val="left"/>
      <w:pPr>
        <w:ind w:left="432" w:hanging="293"/>
      </w:pPr>
      <w:rPr>
        <w:rFonts w:ascii="Times New Roman" w:eastAsia="Times New Roman" w:hAnsi="Times New Roman" w:cs="Times New Roman" w:hint="default"/>
        <w:b w:val="0"/>
        <w:bCs w:val="0"/>
        <w:i w:val="0"/>
        <w:iCs w:val="0"/>
        <w:spacing w:val="0"/>
        <w:w w:val="100"/>
        <w:sz w:val="24"/>
        <w:szCs w:val="24"/>
        <w:lang w:val="vi" w:eastAsia="en-US" w:bidi="ar-SA"/>
      </w:rPr>
    </w:lvl>
    <w:lvl w:ilvl="3" w:tplc="DB8AF218">
      <w:numFmt w:val="bullet"/>
      <w:lvlText w:val="•"/>
      <w:lvlJc w:val="left"/>
      <w:pPr>
        <w:ind w:left="2731" w:hanging="293"/>
      </w:pPr>
      <w:rPr>
        <w:rFonts w:hint="default"/>
        <w:lang w:val="vi" w:eastAsia="en-US" w:bidi="ar-SA"/>
      </w:rPr>
    </w:lvl>
    <w:lvl w:ilvl="4" w:tplc="2F36AC80">
      <w:numFmt w:val="bullet"/>
      <w:lvlText w:val="•"/>
      <w:lvlJc w:val="left"/>
      <w:pPr>
        <w:ind w:left="3877" w:hanging="293"/>
      </w:pPr>
      <w:rPr>
        <w:rFonts w:hint="default"/>
        <w:lang w:val="vi" w:eastAsia="en-US" w:bidi="ar-SA"/>
      </w:rPr>
    </w:lvl>
    <w:lvl w:ilvl="5" w:tplc="4DF2AC6E">
      <w:numFmt w:val="bullet"/>
      <w:lvlText w:val="•"/>
      <w:lvlJc w:val="left"/>
      <w:pPr>
        <w:ind w:left="5022" w:hanging="293"/>
      </w:pPr>
      <w:rPr>
        <w:rFonts w:hint="default"/>
        <w:lang w:val="vi" w:eastAsia="en-US" w:bidi="ar-SA"/>
      </w:rPr>
    </w:lvl>
    <w:lvl w:ilvl="6" w:tplc="ADDAFF3A">
      <w:numFmt w:val="bullet"/>
      <w:lvlText w:val="•"/>
      <w:lvlJc w:val="left"/>
      <w:pPr>
        <w:ind w:left="6168" w:hanging="293"/>
      </w:pPr>
      <w:rPr>
        <w:rFonts w:hint="default"/>
        <w:lang w:val="vi" w:eastAsia="en-US" w:bidi="ar-SA"/>
      </w:rPr>
    </w:lvl>
    <w:lvl w:ilvl="7" w:tplc="DD28F3B8">
      <w:numFmt w:val="bullet"/>
      <w:lvlText w:val="•"/>
      <w:lvlJc w:val="left"/>
      <w:pPr>
        <w:ind w:left="7314" w:hanging="293"/>
      </w:pPr>
      <w:rPr>
        <w:rFonts w:hint="default"/>
        <w:lang w:val="vi" w:eastAsia="en-US" w:bidi="ar-SA"/>
      </w:rPr>
    </w:lvl>
    <w:lvl w:ilvl="8" w:tplc="746004AE">
      <w:numFmt w:val="bullet"/>
      <w:lvlText w:val="•"/>
      <w:lvlJc w:val="left"/>
      <w:pPr>
        <w:ind w:left="8459" w:hanging="293"/>
      </w:pPr>
      <w:rPr>
        <w:rFonts w:hint="default"/>
        <w:lang w:val="vi" w:eastAsia="en-US" w:bidi="ar-SA"/>
      </w:rPr>
    </w:lvl>
  </w:abstractNum>
  <w:abstractNum w:abstractNumId="16" w15:restartNumberingAfterBreak="0">
    <w:nsid w:val="438451BD"/>
    <w:multiLevelType w:val="hybridMultilevel"/>
    <w:tmpl w:val="D49ABDF0"/>
    <w:lvl w:ilvl="0" w:tplc="136C6CAE">
      <w:start w:val="1"/>
      <w:numFmt w:val="lowerLetter"/>
      <w:lvlText w:val="%1."/>
      <w:lvlJc w:val="left"/>
      <w:pPr>
        <w:tabs>
          <w:tab w:val="num" w:pos="795"/>
        </w:tabs>
        <w:ind w:left="79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454405E8"/>
    <w:multiLevelType w:val="hybridMultilevel"/>
    <w:tmpl w:val="7E64385E"/>
    <w:lvl w:ilvl="0" w:tplc="D5244664">
      <w:start w:val="1"/>
      <w:numFmt w:val="upperLetter"/>
      <w:lvlText w:val="%1."/>
      <w:lvlJc w:val="left"/>
      <w:pPr>
        <w:ind w:left="432" w:hanging="293"/>
      </w:pPr>
      <w:rPr>
        <w:rFonts w:ascii="Times New Roman" w:eastAsia="Times New Roman" w:hAnsi="Times New Roman" w:cs="Times New Roman" w:hint="default"/>
        <w:b w:val="0"/>
        <w:bCs w:val="0"/>
        <w:i w:val="0"/>
        <w:iCs w:val="0"/>
        <w:spacing w:val="0"/>
        <w:w w:val="100"/>
        <w:sz w:val="24"/>
        <w:szCs w:val="24"/>
        <w:lang w:val="vi" w:eastAsia="en-US" w:bidi="ar-SA"/>
      </w:rPr>
    </w:lvl>
    <w:lvl w:ilvl="1" w:tplc="B6A6B1B6">
      <w:numFmt w:val="bullet"/>
      <w:lvlText w:val="•"/>
      <w:lvlJc w:val="left"/>
      <w:pPr>
        <w:ind w:left="1471" w:hanging="293"/>
      </w:pPr>
      <w:rPr>
        <w:rFonts w:hint="default"/>
        <w:lang w:val="vi" w:eastAsia="en-US" w:bidi="ar-SA"/>
      </w:rPr>
    </w:lvl>
    <w:lvl w:ilvl="2" w:tplc="3790E376">
      <w:numFmt w:val="bullet"/>
      <w:lvlText w:val="•"/>
      <w:lvlJc w:val="left"/>
      <w:pPr>
        <w:ind w:left="2502" w:hanging="293"/>
      </w:pPr>
      <w:rPr>
        <w:rFonts w:hint="default"/>
        <w:lang w:val="vi" w:eastAsia="en-US" w:bidi="ar-SA"/>
      </w:rPr>
    </w:lvl>
    <w:lvl w:ilvl="3" w:tplc="B0AADBA8">
      <w:numFmt w:val="bullet"/>
      <w:lvlText w:val="•"/>
      <w:lvlJc w:val="left"/>
      <w:pPr>
        <w:ind w:left="3533" w:hanging="293"/>
      </w:pPr>
      <w:rPr>
        <w:rFonts w:hint="default"/>
        <w:lang w:val="vi" w:eastAsia="en-US" w:bidi="ar-SA"/>
      </w:rPr>
    </w:lvl>
    <w:lvl w:ilvl="4" w:tplc="6EFAF26A">
      <w:numFmt w:val="bullet"/>
      <w:lvlText w:val="•"/>
      <w:lvlJc w:val="left"/>
      <w:pPr>
        <w:ind w:left="4564" w:hanging="293"/>
      </w:pPr>
      <w:rPr>
        <w:rFonts w:hint="default"/>
        <w:lang w:val="vi" w:eastAsia="en-US" w:bidi="ar-SA"/>
      </w:rPr>
    </w:lvl>
    <w:lvl w:ilvl="5" w:tplc="52C6104E">
      <w:numFmt w:val="bullet"/>
      <w:lvlText w:val="•"/>
      <w:lvlJc w:val="left"/>
      <w:pPr>
        <w:ind w:left="5595" w:hanging="293"/>
      </w:pPr>
      <w:rPr>
        <w:rFonts w:hint="default"/>
        <w:lang w:val="vi" w:eastAsia="en-US" w:bidi="ar-SA"/>
      </w:rPr>
    </w:lvl>
    <w:lvl w:ilvl="6" w:tplc="0696113A">
      <w:numFmt w:val="bullet"/>
      <w:lvlText w:val="•"/>
      <w:lvlJc w:val="left"/>
      <w:pPr>
        <w:ind w:left="6626" w:hanging="293"/>
      </w:pPr>
      <w:rPr>
        <w:rFonts w:hint="default"/>
        <w:lang w:val="vi" w:eastAsia="en-US" w:bidi="ar-SA"/>
      </w:rPr>
    </w:lvl>
    <w:lvl w:ilvl="7" w:tplc="1CD47340">
      <w:numFmt w:val="bullet"/>
      <w:lvlText w:val="•"/>
      <w:lvlJc w:val="left"/>
      <w:pPr>
        <w:ind w:left="7657" w:hanging="293"/>
      </w:pPr>
      <w:rPr>
        <w:rFonts w:hint="default"/>
        <w:lang w:val="vi" w:eastAsia="en-US" w:bidi="ar-SA"/>
      </w:rPr>
    </w:lvl>
    <w:lvl w:ilvl="8" w:tplc="DE2A6BEA">
      <w:numFmt w:val="bullet"/>
      <w:lvlText w:val="•"/>
      <w:lvlJc w:val="left"/>
      <w:pPr>
        <w:ind w:left="8688" w:hanging="293"/>
      </w:pPr>
      <w:rPr>
        <w:rFonts w:hint="default"/>
        <w:lang w:val="vi" w:eastAsia="en-US" w:bidi="ar-SA"/>
      </w:rPr>
    </w:lvl>
  </w:abstractNum>
  <w:abstractNum w:abstractNumId="18" w15:restartNumberingAfterBreak="0">
    <w:nsid w:val="57192740"/>
    <w:multiLevelType w:val="hybridMultilevel"/>
    <w:tmpl w:val="B72C9E84"/>
    <w:lvl w:ilvl="0" w:tplc="C868B81A">
      <w:start w:val="1"/>
      <w:numFmt w:val="lowerLetter"/>
      <w:lvlText w:val="%1."/>
      <w:lvlJc w:val="left"/>
      <w:pPr>
        <w:tabs>
          <w:tab w:val="num" w:pos="870"/>
        </w:tabs>
        <w:ind w:left="870" w:hanging="360"/>
      </w:pPr>
      <w:rPr>
        <w:rFonts w:hint="default"/>
      </w:rPr>
    </w:lvl>
    <w:lvl w:ilvl="1" w:tplc="9BEAFD78">
      <w:start w:val="3"/>
      <w:numFmt w:val="bullet"/>
      <w:lvlText w:val="-"/>
      <w:lvlJc w:val="left"/>
      <w:pPr>
        <w:tabs>
          <w:tab w:val="num" w:pos="1590"/>
        </w:tabs>
        <w:ind w:left="1590" w:hanging="360"/>
      </w:pPr>
      <w:rPr>
        <w:rFonts w:ascii="Times New Roman" w:eastAsia="Times New Roman" w:hAnsi="Times New Roman" w:cs="Times New Roman" w:hint="default"/>
      </w:rPr>
    </w:lvl>
    <w:lvl w:ilvl="2" w:tplc="0409001B" w:tentative="1">
      <w:start w:val="1"/>
      <w:numFmt w:val="lowerRoman"/>
      <w:lvlText w:val="%3."/>
      <w:lvlJc w:val="right"/>
      <w:pPr>
        <w:tabs>
          <w:tab w:val="num" w:pos="2310"/>
        </w:tabs>
        <w:ind w:left="2310" w:hanging="180"/>
      </w:pPr>
    </w:lvl>
    <w:lvl w:ilvl="3" w:tplc="0409000F" w:tentative="1">
      <w:start w:val="1"/>
      <w:numFmt w:val="decimal"/>
      <w:lvlText w:val="%4."/>
      <w:lvlJc w:val="left"/>
      <w:pPr>
        <w:tabs>
          <w:tab w:val="num" w:pos="3030"/>
        </w:tabs>
        <w:ind w:left="3030" w:hanging="360"/>
      </w:pPr>
    </w:lvl>
    <w:lvl w:ilvl="4" w:tplc="04090019" w:tentative="1">
      <w:start w:val="1"/>
      <w:numFmt w:val="lowerLetter"/>
      <w:lvlText w:val="%5."/>
      <w:lvlJc w:val="left"/>
      <w:pPr>
        <w:tabs>
          <w:tab w:val="num" w:pos="3750"/>
        </w:tabs>
        <w:ind w:left="3750" w:hanging="360"/>
      </w:pPr>
    </w:lvl>
    <w:lvl w:ilvl="5" w:tplc="0409001B" w:tentative="1">
      <w:start w:val="1"/>
      <w:numFmt w:val="lowerRoman"/>
      <w:lvlText w:val="%6."/>
      <w:lvlJc w:val="right"/>
      <w:pPr>
        <w:tabs>
          <w:tab w:val="num" w:pos="4470"/>
        </w:tabs>
        <w:ind w:left="4470" w:hanging="180"/>
      </w:pPr>
    </w:lvl>
    <w:lvl w:ilvl="6" w:tplc="0409000F" w:tentative="1">
      <w:start w:val="1"/>
      <w:numFmt w:val="decimal"/>
      <w:lvlText w:val="%7."/>
      <w:lvlJc w:val="left"/>
      <w:pPr>
        <w:tabs>
          <w:tab w:val="num" w:pos="5190"/>
        </w:tabs>
        <w:ind w:left="5190" w:hanging="360"/>
      </w:pPr>
    </w:lvl>
    <w:lvl w:ilvl="7" w:tplc="04090019" w:tentative="1">
      <w:start w:val="1"/>
      <w:numFmt w:val="lowerLetter"/>
      <w:lvlText w:val="%8."/>
      <w:lvlJc w:val="left"/>
      <w:pPr>
        <w:tabs>
          <w:tab w:val="num" w:pos="5910"/>
        </w:tabs>
        <w:ind w:left="5910" w:hanging="360"/>
      </w:pPr>
    </w:lvl>
    <w:lvl w:ilvl="8" w:tplc="0409001B" w:tentative="1">
      <w:start w:val="1"/>
      <w:numFmt w:val="lowerRoman"/>
      <w:lvlText w:val="%9."/>
      <w:lvlJc w:val="right"/>
      <w:pPr>
        <w:tabs>
          <w:tab w:val="num" w:pos="6630"/>
        </w:tabs>
        <w:ind w:left="6630" w:hanging="180"/>
      </w:pPr>
    </w:lvl>
  </w:abstractNum>
  <w:abstractNum w:abstractNumId="19" w15:restartNumberingAfterBreak="0">
    <w:nsid w:val="644B52AE"/>
    <w:multiLevelType w:val="hybridMultilevel"/>
    <w:tmpl w:val="16D2F28C"/>
    <w:lvl w:ilvl="0" w:tplc="0409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65AD5C0D"/>
    <w:multiLevelType w:val="hybridMultilevel"/>
    <w:tmpl w:val="6E506184"/>
    <w:lvl w:ilvl="0" w:tplc="0409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6DF77C2A"/>
    <w:multiLevelType w:val="hybridMultilevel"/>
    <w:tmpl w:val="4F780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3D73AF"/>
    <w:multiLevelType w:val="multilevel"/>
    <w:tmpl w:val="00000000"/>
    <w:lvl w:ilvl="0">
      <w:start w:val="1"/>
      <w:numFmt w:val="lowerLetter"/>
      <w:lvlText w:val="%1."/>
      <w:lvlJc w:val="left"/>
      <w:pPr>
        <w:tabs>
          <w:tab w:val="num" w:pos="1800"/>
        </w:tabs>
        <w:ind w:left="1800" w:hanging="360"/>
      </w:pPr>
      <w:rPr>
        <w:rFonts w:hint="default"/>
      </w:rPr>
    </w:lvl>
    <w:lvl w:ilvl="1">
      <w:start w:val="1"/>
      <w:numFmt w:val="lowerLetter"/>
      <w:lvlText w:val="%2."/>
      <w:lvlJc w:val="left"/>
      <w:pPr>
        <w:tabs>
          <w:tab w:val="num" w:pos="2520"/>
        </w:tabs>
        <w:ind w:left="252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23" w15:restartNumberingAfterBreak="0">
    <w:nsid w:val="77FA0BFD"/>
    <w:multiLevelType w:val="hybridMultilevel"/>
    <w:tmpl w:val="77D00872"/>
    <w:lvl w:ilvl="0" w:tplc="90DAA74C">
      <w:start w:val="1"/>
      <w:numFmt w:val="lowerLetter"/>
      <w:lvlText w:val="%1."/>
      <w:lvlJc w:val="left"/>
      <w:pPr>
        <w:tabs>
          <w:tab w:val="num" w:pos="870"/>
        </w:tabs>
        <w:ind w:left="87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2"/>
  </w:num>
  <w:num w:numId="2">
    <w:abstractNumId w:val="4"/>
  </w:num>
  <w:num w:numId="3">
    <w:abstractNumId w:val="0"/>
  </w:num>
  <w:num w:numId="4">
    <w:abstractNumId w:val="22"/>
  </w:num>
  <w:num w:numId="5">
    <w:abstractNumId w:val="3"/>
  </w:num>
  <w:num w:numId="6">
    <w:abstractNumId w:val="2"/>
  </w:num>
  <w:num w:numId="7">
    <w:abstractNumId w:val="1"/>
  </w:num>
  <w:num w:numId="8">
    <w:abstractNumId w:val="18"/>
  </w:num>
  <w:num w:numId="9">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5"/>
  </w:num>
  <w:num w:numId="16">
    <w:abstractNumId w:val="13"/>
  </w:num>
  <w:num w:numId="17">
    <w:abstractNumId w:val="14"/>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9"/>
  </w:num>
  <w:num w:numId="23">
    <w:abstractNumId w:val="8"/>
  </w:num>
  <w:num w:numId="24">
    <w:abstractNumId w:val="17"/>
  </w:num>
  <w:num w:numId="25">
    <w:abstractNumId w:val="15"/>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838"/>
    <w:rsid w:val="000216C5"/>
    <w:rsid w:val="00061422"/>
    <w:rsid w:val="00062E57"/>
    <w:rsid w:val="000733A3"/>
    <w:rsid w:val="00082FCA"/>
    <w:rsid w:val="000A2433"/>
    <w:rsid w:val="000C566B"/>
    <w:rsid w:val="00112B98"/>
    <w:rsid w:val="00114E77"/>
    <w:rsid w:val="00122F56"/>
    <w:rsid w:val="00124F82"/>
    <w:rsid w:val="0014579B"/>
    <w:rsid w:val="00165284"/>
    <w:rsid w:val="001813C2"/>
    <w:rsid w:val="001A5CD7"/>
    <w:rsid w:val="001B5A9A"/>
    <w:rsid w:val="001C1D2B"/>
    <w:rsid w:val="001E1C82"/>
    <w:rsid w:val="001F3907"/>
    <w:rsid w:val="00222C06"/>
    <w:rsid w:val="0022557B"/>
    <w:rsid w:val="00235484"/>
    <w:rsid w:val="00235838"/>
    <w:rsid w:val="00247CD2"/>
    <w:rsid w:val="002503EA"/>
    <w:rsid w:val="002620BF"/>
    <w:rsid w:val="002963F9"/>
    <w:rsid w:val="002A046A"/>
    <w:rsid w:val="002A2608"/>
    <w:rsid w:val="002E48BB"/>
    <w:rsid w:val="002F3B45"/>
    <w:rsid w:val="00313FF8"/>
    <w:rsid w:val="00331C88"/>
    <w:rsid w:val="00347BCC"/>
    <w:rsid w:val="00373A67"/>
    <w:rsid w:val="0038706C"/>
    <w:rsid w:val="00394BE4"/>
    <w:rsid w:val="003B291A"/>
    <w:rsid w:val="003E7883"/>
    <w:rsid w:val="003F0144"/>
    <w:rsid w:val="003F3723"/>
    <w:rsid w:val="004206E2"/>
    <w:rsid w:val="00434CC7"/>
    <w:rsid w:val="00450FBA"/>
    <w:rsid w:val="004C2A88"/>
    <w:rsid w:val="004F5E39"/>
    <w:rsid w:val="004F7748"/>
    <w:rsid w:val="005414A9"/>
    <w:rsid w:val="00551921"/>
    <w:rsid w:val="005906B0"/>
    <w:rsid w:val="005A5204"/>
    <w:rsid w:val="005C7592"/>
    <w:rsid w:val="00622B41"/>
    <w:rsid w:val="00625285"/>
    <w:rsid w:val="0063311F"/>
    <w:rsid w:val="0063655E"/>
    <w:rsid w:val="00656846"/>
    <w:rsid w:val="00687F04"/>
    <w:rsid w:val="00695CCB"/>
    <w:rsid w:val="006D2F99"/>
    <w:rsid w:val="006E305A"/>
    <w:rsid w:val="00731B19"/>
    <w:rsid w:val="007541DB"/>
    <w:rsid w:val="007734F6"/>
    <w:rsid w:val="0078267C"/>
    <w:rsid w:val="00793B01"/>
    <w:rsid w:val="007C1396"/>
    <w:rsid w:val="007E1DC3"/>
    <w:rsid w:val="0080362B"/>
    <w:rsid w:val="0081293D"/>
    <w:rsid w:val="00871D0B"/>
    <w:rsid w:val="00885A08"/>
    <w:rsid w:val="008C06EA"/>
    <w:rsid w:val="00913BDE"/>
    <w:rsid w:val="009219F2"/>
    <w:rsid w:val="0094767F"/>
    <w:rsid w:val="00950A9B"/>
    <w:rsid w:val="00972F99"/>
    <w:rsid w:val="00990130"/>
    <w:rsid w:val="009A06FF"/>
    <w:rsid w:val="009C7723"/>
    <w:rsid w:val="00A10097"/>
    <w:rsid w:val="00A240A1"/>
    <w:rsid w:val="00A26593"/>
    <w:rsid w:val="00A27039"/>
    <w:rsid w:val="00A33A26"/>
    <w:rsid w:val="00A5423B"/>
    <w:rsid w:val="00A847B9"/>
    <w:rsid w:val="00A86811"/>
    <w:rsid w:val="00A917CF"/>
    <w:rsid w:val="00AB5CD0"/>
    <w:rsid w:val="00AD38F9"/>
    <w:rsid w:val="00AD4FAF"/>
    <w:rsid w:val="00AE15F1"/>
    <w:rsid w:val="00B04A99"/>
    <w:rsid w:val="00B23548"/>
    <w:rsid w:val="00B30F78"/>
    <w:rsid w:val="00BA209E"/>
    <w:rsid w:val="00BA7320"/>
    <w:rsid w:val="00C00D26"/>
    <w:rsid w:val="00C01552"/>
    <w:rsid w:val="00C35172"/>
    <w:rsid w:val="00C53252"/>
    <w:rsid w:val="00C74640"/>
    <w:rsid w:val="00C82C2D"/>
    <w:rsid w:val="00C85926"/>
    <w:rsid w:val="00C92A89"/>
    <w:rsid w:val="00C94DEF"/>
    <w:rsid w:val="00CA63EE"/>
    <w:rsid w:val="00CC3399"/>
    <w:rsid w:val="00CC57A0"/>
    <w:rsid w:val="00CD79A4"/>
    <w:rsid w:val="00CF5D96"/>
    <w:rsid w:val="00D12347"/>
    <w:rsid w:val="00D2236D"/>
    <w:rsid w:val="00D4517E"/>
    <w:rsid w:val="00D91426"/>
    <w:rsid w:val="00DC2851"/>
    <w:rsid w:val="00DF2E66"/>
    <w:rsid w:val="00DF78B5"/>
    <w:rsid w:val="00E037F9"/>
    <w:rsid w:val="00E4083D"/>
    <w:rsid w:val="00E5595F"/>
    <w:rsid w:val="00E73385"/>
    <w:rsid w:val="00EA6FBE"/>
    <w:rsid w:val="00EB3AAB"/>
    <w:rsid w:val="00ED150D"/>
    <w:rsid w:val="00EE2AF1"/>
    <w:rsid w:val="00EF13AF"/>
    <w:rsid w:val="00F3021B"/>
    <w:rsid w:val="00F37E24"/>
    <w:rsid w:val="00F45E97"/>
    <w:rsid w:val="00F60E32"/>
    <w:rsid w:val="00F7072E"/>
    <w:rsid w:val="00F87D3D"/>
    <w:rsid w:val="00F96F7D"/>
    <w:rsid w:val="00FD343F"/>
    <w:rsid w:val="00FF2AF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D2C2A"/>
  <w15:docId w15:val="{847F0613-0684-4F7B-B09A-B6DE585EA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4DEF"/>
  </w:style>
  <w:style w:type="paragraph" w:styleId="Heading1">
    <w:name w:val="heading 1"/>
    <w:basedOn w:val="Normal"/>
    <w:link w:val="Heading1Char"/>
    <w:uiPriority w:val="9"/>
    <w:qFormat/>
    <w:rsid w:val="00A847B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2358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2358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95CCB"/>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1"/>
    <w:qFormat/>
    <w:rsid w:val="007734F6"/>
    <w:pPr>
      <w:ind w:left="720"/>
      <w:contextualSpacing/>
    </w:pPr>
  </w:style>
  <w:style w:type="numbering" w:customStyle="1" w:styleId="NoList1">
    <w:name w:val="No List1"/>
    <w:next w:val="NoList"/>
    <w:uiPriority w:val="99"/>
    <w:semiHidden/>
    <w:unhideWhenUsed/>
    <w:rsid w:val="00CD79A4"/>
  </w:style>
  <w:style w:type="table" w:customStyle="1" w:styleId="TableGrid2">
    <w:name w:val="Table Grid2"/>
    <w:basedOn w:val="TableNormal"/>
    <w:next w:val="TableGrid"/>
    <w:uiPriority w:val="59"/>
    <w:rsid w:val="00CD79A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CD79A4"/>
  </w:style>
  <w:style w:type="paragraph" w:styleId="BodyTextIndent3">
    <w:name w:val="Body Text Indent 3"/>
    <w:basedOn w:val="Normal"/>
    <w:link w:val="BodyTextIndent3Char"/>
    <w:rsid w:val="00CD79A4"/>
    <w:pPr>
      <w:spacing w:after="0" w:line="240" w:lineRule="auto"/>
      <w:ind w:left="720"/>
    </w:pPr>
    <w:rPr>
      <w:rFonts w:ascii="VNI-Times" w:eastAsia="Times New Roman" w:hAnsi="VNI-Times" w:cs="Times New Roman"/>
      <w:sz w:val="24"/>
      <w:szCs w:val="24"/>
      <w:lang w:val="x-none" w:eastAsia="x-none"/>
    </w:rPr>
  </w:style>
  <w:style w:type="character" w:customStyle="1" w:styleId="BodyTextIndent3Char">
    <w:name w:val="Body Text Indent 3 Char"/>
    <w:basedOn w:val="DefaultParagraphFont"/>
    <w:link w:val="BodyTextIndent3"/>
    <w:rsid w:val="00CD79A4"/>
    <w:rPr>
      <w:rFonts w:ascii="VNI-Times" w:eastAsia="Times New Roman" w:hAnsi="VNI-Times" w:cs="Times New Roman"/>
      <w:sz w:val="24"/>
      <w:szCs w:val="24"/>
      <w:lang w:val="x-none" w:eastAsia="x-none"/>
    </w:rPr>
  </w:style>
  <w:style w:type="paragraph" w:styleId="Header">
    <w:name w:val="header"/>
    <w:basedOn w:val="Normal"/>
    <w:link w:val="HeaderChar"/>
    <w:rsid w:val="00CD79A4"/>
    <w:pPr>
      <w:tabs>
        <w:tab w:val="center" w:pos="4320"/>
        <w:tab w:val="right" w:pos="8640"/>
      </w:tabs>
      <w:spacing w:after="0" w:line="240" w:lineRule="auto"/>
    </w:pPr>
    <w:rPr>
      <w:rFonts w:eastAsia="Times New Roman" w:cs="Times New Roman"/>
      <w:szCs w:val="28"/>
      <w:lang w:val="x-none" w:eastAsia="x-none"/>
    </w:rPr>
  </w:style>
  <w:style w:type="character" w:customStyle="1" w:styleId="HeaderChar">
    <w:name w:val="Header Char"/>
    <w:basedOn w:val="DefaultParagraphFont"/>
    <w:link w:val="Header"/>
    <w:rsid w:val="00CD79A4"/>
    <w:rPr>
      <w:rFonts w:eastAsia="Times New Roman" w:cs="Times New Roman"/>
      <w:szCs w:val="28"/>
      <w:lang w:val="x-none" w:eastAsia="x-none"/>
    </w:rPr>
  </w:style>
  <w:style w:type="paragraph" w:styleId="Footer">
    <w:name w:val="footer"/>
    <w:basedOn w:val="Normal"/>
    <w:link w:val="FooterChar"/>
    <w:rsid w:val="00CD79A4"/>
    <w:pPr>
      <w:tabs>
        <w:tab w:val="center" w:pos="4320"/>
        <w:tab w:val="right" w:pos="8640"/>
      </w:tabs>
      <w:spacing w:after="0" w:line="240" w:lineRule="auto"/>
    </w:pPr>
    <w:rPr>
      <w:rFonts w:eastAsia="Times New Roman" w:cs="Times New Roman"/>
      <w:szCs w:val="28"/>
      <w:lang w:val="x-none" w:eastAsia="x-none"/>
    </w:rPr>
  </w:style>
  <w:style w:type="character" w:customStyle="1" w:styleId="FooterChar">
    <w:name w:val="Footer Char"/>
    <w:basedOn w:val="DefaultParagraphFont"/>
    <w:link w:val="Footer"/>
    <w:rsid w:val="00CD79A4"/>
    <w:rPr>
      <w:rFonts w:eastAsia="Times New Roman" w:cs="Times New Roman"/>
      <w:szCs w:val="28"/>
      <w:lang w:val="x-none" w:eastAsia="x-none"/>
    </w:rPr>
  </w:style>
  <w:style w:type="paragraph" w:customStyle="1" w:styleId="CharChar">
    <w:name w:val="Char Char"/>
    <w:basedOn w:val="Normal"/>
    <w:next w:val="Normal"/>
    <w:autoRedefine/>
    <w:semiHidden/>
    <w:rsid w:val="00CD79A4"/>
    <w:pPr>
      <w:spacing w:before="120" w:after="120" w:line="312" w:lineRule="auto"/>
    </w:pPr>
    <w:rPr>
      <w:rFonts w:eastAsia="Times New Roman" w:cs="Times New Roman"/>
      <w:szCs w:val="28"/>
    </w:rPr>
  </w:style>
  <w:style w:type="paragraph" w:customStyle="1" w:styleId="DefaultParagraphFontParaCharCharCharCharChar">
    <w:name w:val="Default Paragraph Font Para Char Char Char Char Char"/>
    <w:autoRedefine/>
    <w:rsid w:val="00CD79A4"/>
    <w:pPr>
      <w:tabs>
        <w:tab w:val="left" w:pos="1152"/>
      </w:tabs>
      <w:spacing w:before="120" w:after="120" w:line="312" w:lineRule="auto"/>
    </w:pPr>
    <w:rPr>
      <w:rFonts w:ascii="Arial" w:eastAsia="Times New Roman" w:hAnsi="Arial" w:cs="Arial"/>
      <w:sz w:val="26"/>
      <w:szCs w:val="26"/>
    </w:rPr>
  </w:style>
  <w:style w:type="table" w:customStyle="1" w:styleId="TableGrid11">
    <w:name w:val="Table Grid11"/>
    <w:basedOn w:val="TableNormal"/>
    <w:next w:val="TableGrid"/>
    <w:rsid w:val="00CD79A4"/>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79A4"/>
    <w:pPr>
      <w:spacing w:after="0" w:line="240" w:lineRule="auto"/>
    </w:pPr>
    <w:rPr>
      <w:rFonts w:ascii="Tahoma" w:eastAsia="Calibri" w:hAnsi="Tahoma" w:cs="Times New Roman"/>
      <w:sz w:val="16"/>
      <w:szCs w:val="16"/>
      <w:lang w:val="x-none" w:eastAsia="x-none"/>
    </w:rPr>
  </w:style>
  <w:style w:type="character" w:customStyle="1" w:styleId="BalloonTextChar">
    <w:name w:val="Balloon Text Char"/>
    <w:basedOn w:val="DefaultParagraphFont"/>
    <w:link w:val="BalloonText"/>
    <w:uiPriority w:val="99"/>
    <w:semiHidden/>
    <w:rsid w:val="00CD79A4"/>
    <w:rPr>
      <w:rFonts w:ascii="Tahoma" w:eastAsia="Calibri" w:hAnsi="Tahoma" w:cs="Times New Roman"/>
      <w:sz w:val="16"/>
      <w:szCs w:val="16"/>
      <w:lang w:val="x-none" w:eastAsia="x-none"/>
    </w:rPr>
  </w:style>
  <w:style w:type="paragraph" w:styleId="BodyText">
    <w:name w:val="Body Text"/>
    <w:basedOn w:val="Normal"/>
    <w:link w:val="BodyTextChar"/>
    <w:uiPriority w:val="99"/>
    <w:semiHidden/>
    <w:unhideWhenUsed/>
    <w:rsid w:val="005C7592"/>
    <w:pPr>
      <w:spacing w:after="120"/>
    </w:pPr>
  </w:style>
  <w:style w:type="character" w:customStyle="1" w:styleId="BodyTextChar">
    <w:name w:val="Body Text Char"/>
    <w:basedOn w:val="DefaultParagraphFont"/>
    <w:link w:val="BodyText"/>
    <w:uiPriority w:val="99"/>
    <w:semiHidden/>
    <w:rsid w:val="005C7592"/>
  </w:style>
  <w:style w:type="character" w:customStyle="1" w:styleId="Heading1Char">
    <w:name w:val="Heading 1 Char"/>
    <w:basedOn w:val="DefaultParagraphFont"/>
    <w:link w:val="Heading1"/>
    <w:uiPriority w:val="9"/>
    <w:rsid w:val="00A847B9"/>
    <w:rPr>
      <w:rFonts w:eastAsia="Times New Roman" w:cs="Times New Roman"/>
      <w:b/>
      <w:bCs/>
      <w:kern w:val="36"/>
      <w:sz w:val="48"/>
      <w:szCs w:val="48"/>
    </w:rPr>
  </w:style>
  <w:style w:type="character" w:styleId="Strong">
    <w:name w:val="Strong"/>
    <w:basedOn w:val="DefaultParagraphFont"/>
    <w:uiPriority w:val="22"/>
    <w:qFormat/>
    <w:rsid w:val="00625285"/>
    <w:rPr>
      <w:b/>
      <w:bCs/>
    </w:rPr>
  </w:style>
  <w:style w:type="character" w:styleId="Hyperlink">
    <w:name w:val="Hyperlink"/>
    <w:basedOn w:val="DefaultParagraphFont"/>
    <w:uiPriority w:val="99"/>
    <w:semiHidden/>
    <w:unhideWhenUsed/>
    <w:rsid w:val="00625285"/>
    <w:rPr>
      <w:color w:val="0000FF"/>
      <w:u w:val="single"/>
    </w:rPr>
  </w:style>
  <w:style w:type="character" w:customStyle="1" w:styleId="google-anno-t">
    <w:name w:val="google-anno-t"/>
    <w:basedOn w:val="DefaultParagraphFont"/>
    <w:rsid w:val="006252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075200">
      <w:bodyDiv w:val="1"/>
      <w:marLeft w:val="0"/>
      <w:marRight w:val="0"/>
      <w:marTop w:val="0"/>
      <w:marBottom w:val="0"/>
      <w:divBdr>
        <w:top w:val="none" w:sz="0" w:space="0" w:color="auto"/>
        <w:left w:val="none" w:sz="0" w:space="0" w:color="auto"/>
        <w:bottom w:val="none" w:sz="0" w:space="0" w:color="auto"/>
        <w:right w:val="none" w:sz="0" w:space="0" w:color="auto"/>
      </w:divBdr>
    </w:div>
    <w:div w:id="831725281">
      <w:bodyDiv w:val="1"/>
      <w:marLeft w:val="0"/>
      <w:marRight w:val="0"/>
      <w:marTop w:val="0"/>
      <w:marBottom w:val="0"/>
      <w:divBdr>
        <w:top w:val="none" w:sz="0" w:space="0" w:color="auto"/>
        <w:left w:val="none" w:sz="0" w:space="0" w:color="auto"/>
        <w:bottom w:val="none" w:sz="0" w:space="0" w:color="auto"/>
        <w:right w:val="none" w:sz="0" w:space="0" w:color="auto"/>
      </w:divBdr>
    </w:div>
    <w:div w:id="1107314916">
      <w:bodyDiv w:val="1"/>
      <w:marLeft w:val="0"/>
      <w:marRight w:val="0"/>
      <w:marTop w:val="0"/>
      <w:marBottom w:val="0"/>
      <w:divBdr>
        <w:top w:val="none" w:sz="0" w:space="0" w:color="auto"/>
        <w:left w:val="none" w:sz="0" w:space="0" w:color="auto"/>
        <w:bottom w:val="none" w:sz="0" w:space="0" w:color="auto"/>
        <w:right w:val="none" w:sz="0" w:space="0" w:color="auto"/>
      </w:divBdr>
    </w:div>
    <w:div w:id="1240017883">
      <w:bodyDiv w:val="1"/>
      <w:marLeft w:val="0"/>
      <w:marRight w:val="0"/>
      <w:marTop w:val="0"/>
      <w:marBottom w:val="0"/>
      <w:divBdr>
        <w:top w:val="none" w:sz="0" w:space="0" w:color="auto"/>
        <w:left w:val="none" w:sz="0" w:space="0" w:color="auto"/>
        <w:bottom w:val="none" w:sz="0" w:space="0" w:color="auto"/>
        <w:right w:val="none" w:sz="0" w:space="0" w:color="auto"/>
      </w:divBdr>
    </w:div>
    <w:div w:id="1452282564">
      <w:bodyDiv w:val="1"/>
      <w:marLeft w:val="0"/>
      <w:marRight w:val="0"/>
      <w:marTop w:val="0"/>
      <w:marBottom w:val="0"/>
      <w:divBdr>
        <w:top w:val="none" w:sz="0" w:space="0" w:color="auto"/>
        <w:left w:val="none" w:sz="0" w:space="0" w:color="auto"/>
        <w:bottom w:val="none" w:sz="0" w:space="0" w:color="auto"/>
        <w:right w:val="none" w:sz="0" w:space="0" w:color="auto"/>
      </w:divBdr>
    </w:div>
    <w:div w:id="1618634932">
      <w:bodyDiv w:val="1"/>
      <w:marLeft w:val="0"/>
      <w:marRight w:val="0"/>
      <w:marTop w:val="0"/>
      <w:marBottom w:val="0"/>
      <w:divBdr>
        <w:top w:val="none" w:sz="0" w:space="0" w:color="auto"/>
        <w:left w:val="none" w:sz="0" w:space="0" w:color="auto"/>
        <w:bottom w:val="none" w:sz="0" w:space="0" w:color="auto"/>
        <w:right w:val="none" w:sz="0" w:space="0" w:color="auto"/>
      </w:divBdr>
    </w:div>
    <w:div w:id="2132702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840CA-3069-4182-8FC4-939EADF27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1511</TotalTime>
  <Pages>7</Pages>
  <Words>1958</Words>
  <Characters>11161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77</cp:revision>
  <cp:lastPrinted>2025-03-16T06:51:00Z</cp:lastPrinted>
  <dcterms:created xsi:type="dcterms:W3CDTF">2023-10-25T07:34:00Z</dcterms:created>
  <dcterms:modified xsi:type="dcterms:W3CDTF">2026-03-19T07:35:00Z</dcterms:modified>
</cp:coreProperties>
</file>